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118" w:rsidRPr="00B26B6F" w:rsidRDefault="00B93EBE" w:rsidP="00F35D5E">
      <w:pPr>
        <w:keepNext/>
        <w:widowControl w:val="0"/>
        <w:autoSpaceDE w:val="0"/>
        <w:autoSpaceDN w:val="0"/>
        <w:adjustRightInd w:val="0"/>
        <w:spacing w:line="360" w:lineRule="auto"/>
        <w:jc w:val="both"/>
        <w:outlineLvl w:val="0"/>
        <w:rPr>
          <w:rFonts w:ascii="Trebuchet MS" w:hAnsi="Trebuchet MS" w:cs="Tahoma"/>
          <w:b/>
          <w:sz w:val="22"/>
          <w:szCs w:val="22"/>
          <w:lang w:val="ro-RO"/>
        </w:rPr>
      </w:pPr>
      <w:r w:rsidRPr="00B26B6F">
        <w:rPr>
          <w:rFonts w:ascii="Trebuchet MS" w:hAnsi="Trebuchet MS" w:cs="Tahoma"/>
          <w:b/>
          <w:sz w:val="22"/>
          <w:szCs w:val="22"/>
          <w:lang w:val="ro-RO"/>
        </w:rPr>
        <w:t>Anexa nr</w:t>
      </w:r>
      <w:r w:rsidR="00AA6F65">
        <w:rPr>
          <w:rFonts w:ascii="Trebuchet MS" w:hAnsi="Trebuchet MS" w:cs="Tahoma"/>
          <w:b/>
          <w:sz w:val="22"/>
          <w:szCs w:val="22"/>
          <w:lang w:val="ro-RO"/>
        </w:rPr>
        <w:t>.3.55</w:t>
      </w:r>
      <w:r w:rsidR="00777BB3" w:rsidRPr="00B26B6F">
        <w:rPr>
          <w:rFonts w:ascii="Trebuchet MS" w:hAnsi="Trebuchet MS" w:cs="Tahoma"/>
          <w:b/>
          <w:sz w:val="22"/>
          <w:szCs w:val="22"/>
          <w:lang w:val="ro-RO"/>
        </w:rPr>
        <w:t>.</w:t>
      </w:r>
    </w:p>
    <w:p w:rsidR="00E2740D" w:rsidRPr="00B26B6F" w:rsidRDefault="00E2740D" w:rsidP="00F35D5E">
      <w:pPr>
        <w:keepNext/>
        <w:widowControl w:val="0"/>
        <w:autoSpaceDE w:val="0"/>
        <w:autoSpaceDN w:val="0"/>
        <w:adjustRightInd w:val="0"/>
        <w:spacing w:line="360" w:lineRule="auto"/>
        <w:jc w:val="both"/>
        <w:outlineLvl w:val="0"/>
        <w:rPr>
          <w:rFonts w:ascii="Trebuchet MS" w:hAnsi="Trebuchet MS" w:cs="Tahoma"/>
          <w:b/>
          <w:sz w:val="22"/>
          <w:szCs w:val="22"/>
          <w:lang w:val="ro-RO"/>
        </w:rPr>
      </w:pPr>
    </w:p>
    <w:p w:rsidR="00E2740D" w:rsidRPr="00B26B6F" w:rsidRDefault="00E2740D" w:rsidP="00F35D5E">
      <w:pPr>
        <w:keepNext/>
        <w:widowControl w:val="0"/>
        <w:autoSpaceDE w:val="0"/>
        <w:autoSpaceDN w:val="0"/>
        <w:adjustRightInd w:val="0"/>
        <w:spacing w:line="360" w:lineRule="auto"/>
        <w:jc w:val="both"/>
        <w:outlineLvl w:val="0"/>
        <w:rPr>
          <w:rFonts w:ascii="Trebuchet MS" w:hAnsi="Trebuchet MS" w:cs="Tahoma"/>
          <w:b/>
          <w:sz w:val="22"/>
          <w:szCs w:val="22"/>
          <w:lang w:val="ro-RO"/>
        </w:rPr>
      </w:pPr>
    </w:p>
    <w:p w:rsidR="00080DBB" w:rsidRPr="00B26B6F" w:rsidRDefault="00080DBB" w:rsidP="00F35D5E">
      <w:pPr>
        <w:keepNext/>
        <w:widowControl w:val="0"/>
        <w:autoSpaceDE w:val="0"/>
        <w:autoSpaceDN w:val="0"/>
        <w:adjustRightInd w:val="0"/>
        <w:spacing w:line="360" w:lineRule="auto"/>
        <w:jc w:val="both"/>
        <w:outlineLvl w:val="0"/>
        <w:rPr>
          <w:rFonts w:ascii="Trebuchet MS" w:hAnsi="Trebuchet MS" w:cs="Tahoma"/>
          <w:b/>
          <w:sz w:val="22"/>
          <w:szCs w:val="22"/>
          <w:lang w:val="ro-RO"/>
        </w:rPr>
      </w:pPr>
    </w:p>
    <w:p w:rsidR="00080DBB" w:rsidRPr="00B26B6F" w:rsidRDefault="00080DBB" w:rsidP="00F35D5E">
      <w:pPr>
        <w:keepNext/>
        <w:widowControl w:val="0"/>
        <w:autoSpaceDE w:val="0"/>
        <w:autoSpaceDN w:val="0"/>
        <w:adjustRightInd w:val="0"/>
        <w:spacing w:line="360" w:lineRule="auto"/>
        <w:jc w:val="both"/>
        <w:outlineLvl w:val="0"/>
        <w:rPr>
          <w:rFonts w:ascii="Trebuchet MS" w:hAnsi="Trebuchet MS" w:cs="Tahoma"/>
          <w:b/>
          <w:sz w:val="22"/>
          <w:szCs w:val="22"/>
          <w:lang w:val="ro-RO"/>
        </w:rPr>
      </w:pPr>
    </w:p>
    <w:p w:rsidR="00080DBB" w:rsidRPr="00B26B6F" w:rsidRDefault="00080DBB" w:rsidP="00F35D5E">
      <w:pPr>
        <w:widowControl w:val="0"/>
        <w:autoSpaceDE w:val="0"/>
        <w:autoSpaceDN w:val="0"/>
        <w:adjustRightInd w:val="0"/>
        <w:spacing w:line="360" w:lineRule="auto"/>
        <w:jc w:val="center"/>
        <w:outlineLvl w:val="0"/>
        <w:rPr>
          <w:rFonts w:ascii="Trebuchet MS" w:hAnsi="Trebuchet MS" w:cs="Tahoma"/>
          <w:b/>
          <w:bCs/>
          <w:sz w:val="22"/>
          <w:szCs w:val="22"/>
          <w:u w:val="single"/>
          <w:lang w:val="ro-RO"/>
        </w:rPr>
      </w:pPr>
      <w:r w:rsidRPr="00B26B6F">
        <w:rPr>
          <w:rFonts w:ascii="Trebuchet MS" w:hAnsi="Trebuchet MS" w:cs="Tahoma"/>
          <w:b/>
          <w:bCs/>
          <w:sz w:val="22"/>
          <w:szCs w:val="22"/>
          <w:u w:val="single"/>
          <w:lang w:val="ro-RO"/>
        </w:rPr>
        <w:t>REGULAMENT DE ORGANIZARE ŞI FUNCŢIONARE</w:t>
      </w:r>
    </w:p>
    <w:p w:rsidR="00080DBB" w:rsidRPr="00B26B6F" w:rsidRDefault="00080DBB" w:rsidP="00F35D5E">
      <w:pPr>
        <w:widowControl w:val="0"/>
        <w:autoSpaceDE w:val="0"/>
        <w:autoSpaceDN w:val="0"/>
        <w:adjustRightInd w:val="0"/>
        <w:spacing w:line="360" w:lineRule="auto"/>
        <w:jc w:val="center"/>
        <w:outlineLvl w:val="0"/>
        <w:rPr>
          <w:rFonts w:ascii="Trebuchet MS" w:hAnsi="Trebuchet MS" w:cs="Tahoma"/>
          <w:b/>
          <w:bCs/>
          <w:sz w:val="22"/>
          <w:szCs w:val="22"/>
          <w:u w:val="single"/>
          <w:lang w:val="ro-RO"/>
        </w:rPr>
      </w:pPr>
    </w:p>
    <w:p w:rsidR="00080DBB" w:rsidRPr="00B26B6F" w:rsidRDefault="009C14B5" w:rsidP="00F35D5E">
      <w:pPr>
        <w:spacing w:after="100" w:line="360" w:lineRule="auto"/>
        <w:jc w:val="center"/>
        <w:rPr>
          <w:rFonts w:ascii="Trebuchet MS" w:hAnsi="Trebuchet MS" w:cs="Arial"/>
          <w:b/>
          <w:sz w:val="22"/>
          <w:szCs w:val="22"/>
          <w:lang w:val="ro-RO"/>
        </w:rPr>
      </w:pPr>
      <w:r w:rsidRPr="00B26B6F">
        <w:rPr>
          <w:rFonts w:ascii="Trebuchet MS" w:hAnsi="Trebuchet MS" w:cs="Arial"/>
          <w:b/>
          <w:sz w:val="22"/>
          <w:szCs w:val="22"/>
          <w:lang w:val="ro-RO"/>
        </w:rPr>
        <w:t xml:space="preserve">CENTRUL DE ABILITARE </w:t>
      </w:r>
      <w:r w:rsidR="003318C3" w:rsidRPr="00B26B6F">
        <w:rPr>
          <w:rFonts w:ascii="Trebuchet MS" w:hAnsi="Trebuchet MS" w:cs="Arial"/>
          <w:b/>
          <w:sz w:val="22"/>
          <w:szCs w:val="22"/>
          <w:lang w:val="ro-RO"/>
        </w:rPr>
        <w:t>Ș</w:t>
      </w:r>
      <w:r w:rsidRPr="00B26B6F">
        <w:rPr>
          <w:rFonts w:ascii="Trebuchet MS" w:hAnsi="Trebuchet MS" w:cs="Arial"/>
          <w:b/>
          <w:sz w:val="22"/>
          <w:szCs w:val="22"/>
          <w:lang w:val="ro-RO"/>
        </w:rPr>
        <w:t xml:space="preserve">I REABILITARE </w:t>
      </w:r>
      <w:r w:rsidR="00080DBB" w:rsidRPr="00B26B6F">
        <w:rPr>
          <w:rFonts w:ascii="Trebuchet MS" w:hAnsi="Trebuchet MS" w:cs="Tahoma"/>
          <w:b/>
          <w:sz w:val="22"/>
          <w:szCs w:val="22"/>
          <w:lang w:val="ro-RO"/>
        </w:rPr>
        <w:t>REGHIN</w:t>
      </w:r>
    </w:p>
    <w:p w:rsidR="00080DBB" w:rsidRPr="00B26B6F" w:rsidRDefault="00080DBB" w:rsidP="00F35D5E">
      <w:pPr>
        <w:keepNext/>
        <w:widowControl w:val="0"/>
        <w:autoSpaceDE w:val="0"/>
        <w:autoSpaceDN w:val="0"/>
        <w:adjustRightInd w:val="0"/>
        <w:spacing w:line="360" w:lineRule="auto"/>
        <w:jc w:val="center"/>
        <w:rPr>
          <w:rFonts w:ascii="Trebuchet MS" w:hAnsi="Trebuchet MS" w:cs="Tahoma"/>
          <w:b/>
          <w:sz w:val="22"/>
          <w:szCs w:val="22"/>
          <w:lang w:val="ro-RO"/>
        </w:rPr>
      </w:pPr>
    </w:p>
    <w:p w:rsidR="00080DBB" w:rsidRPr="00B26B6F" w:rsidRDefault="00080DBB" w:rsidP="00F35D5E">
      <w:pPr>
        <w:keepNext/>
        <w:widowControl w:val="0"/>
        <w:autoSpaceDE w:val="0"/>
        <w:autoSpaceDN w:val="0"/>
        <w:adjustRightInd w:val="0"/>
        <w:spacing w:line="360" w:lineRule="auto"/>
        <w:jc w:val="both"/>
        <w:rPr>
          <w:rFonts w:ascii="Trebuchet MS" w:hAnsi="Trebuchet MS" w:cs="Tahoma"/>
          <w:sz w:val="22"/>
          <w:szCs w:val="22"/>
          <w:lang w:val="ro-RO"/>
        </w:rPr>
      </w:pPr>
    </w:p>
    <w:p w:rsidR="00080DBB" w:rsidRPr="00B26B6F" w:rsidRDefault="00080DBB" w:rsidP="00F35D5E">
      <w:pPr>
        <w:widowControl w:val="0"/>
        <w:autoSpaceDE w:val="0"/>
        <w:autoSpaceDN w:val="0"/>
        <w:adjustRightInd w:val="0"/>
        <w:spacing w:line="360" w:lineRule="auto"/>
        <w:jc w:val="center"/>
        <w:rPr>
          <w:rFonts w:ascii="Trebuchet MS" w:hAnsi="Trebuchet MS" w:cs="Tahoma"/>
          <w:b/>
          <w:bCs/>
          <w:sz w:val="22"/>
          <w:szCs w:val="22"/>
          <w:lang w:val="ro-RO"/>
        </w:rPr>
      </w:pPr>
    </w:p>
    <w:p w:rsidR="00080DBB" w:rsidRPr="00B26B6F" w:rsidRDefault="003318C3" w:rsidP="00F35D5E">
      <w:pPr>
        <w:widowControl w:val="0"/>
        <w:autoSpaceDE w:val="0"/>
        <w:autoSpaceDN w:val="0"/>
        <w:adjustRightInd w:val="0"/>
        <w:spacing w:line="360" w:lineRule="auto"/>
        <w:jc w:val="center"/>
        <w:rPr>
          <w:rFonts w:ascii="Trebuchet MS" w:hAnsi="Trebuchet MS" w:cs="Tahoma"/>
          <w:b/>
          <w:bCs/>
          <w:sz w:val="22"/>
          <w:szCs w:val="22"/>
          <w:lang w:val="ro-RO"/>
        </w:rPr>
      </w:pPr>
      <w:r w:rsidRPr="00B26B6F">
        <w:rPr>
          <w:rFonts w:ascii="Trebuchet MS" w:hAnsi="Trebuchet MS" w:cs="Tahoma"/>
          <w:b/>
          <w:bCs/>
          <w:noProof/>
          <w:sz w:val="22"/>
          <w:szCs w:val="22"/>
          <w:lang w:val="ro-RO" w:eastAsia="ro-RO"/>
        </w:rPr>
        <w:drawing>
          <wp:inline distT="0" distB="0" distL="0" distR="0">
            <wp:extent cx="5829300" cy="4333875"/>
            <wp:effectExtent l="19050" t="0" r="0" b="0"/>
            <wp:docPr id="2"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080DBB" w:rsidRPr="00B26B6F" w:rsidRDefault="00080DBB" w:rsidP="00F35D5E">
      <w:pPr>
        <w:widowControl w:val="0"/>
        <w:autoSpaceDE w:val="0"/>
        <w:autoSpaceDN w:val="0"/>
        <w:adjustRightInd w:val="0"/>
        <w:spacing w:line="360" w:lineRule="auto"/>
        <w:rPr>
          <w:rFonts w:ascii="Trebuchet MS" w:hAnsi="Trebuchet MS" w:cs="Tahoma"/>
          <w:b/>
          <w:bCs/>
          <w:sz w:val="22"/>
          <w:szCs w:val="22"/>
          <w:lang w:val="ro-RO"/>
        </w:rPr>
      </w:pPr>
    </w:p>
    <w:p w:rsidR="00080DBB" w:rsidRPr="00B26B6F" w:rsidRDefault="00080DBB" w:rsidP="00F35D5E">
      <w:pPr>
        <w:autoSpaceDE w:val="0"/>
        <w:autoSpaceDN w:val="0"/>
        <w:adjustRightInd w:val="0"/>
        <w:spacing w:line="360" w:lineRule="auto"/>
        <w:jc w:val="both"/>
        <w:rPr>
          <w:rFonts w:ascii="Trebuchet MS" w:hAnsi="Trebuchet MS" w:cs="Arial"/>
          <w:sz w:val="22"/>
          <w:szCs w:val="22"/>
          <w:lang w:val="it-IT"/>
        </w:rPr>
      </w:pPr>
    </w:p>
    <w:p w:rsidR="00FD67E7" w:rsidRPr="00B26B6F" w:rsidRDefault="00153E95" w:rsidP="00F35D5E">
      <w:pPr>
        <w:autoSpaceDE w:val="0"/>
        <w:autoSpaceDN w:val="0"/>
        <w:adjustRightInd w:val="0"/>
        <w:spacing w:line="360" w:lineRule="auto"/>
        <w:ind w:left="3600" w:firstLine="720"/>
        <w:jc w:val="both"/>
        <w:rPr>
          <w:rFonts w:ascii="Trebuchet MS" w:hAnsi="Trebuchet MS" w:cs="Courier New"/>
          <w:b/>
          <w:sz w:val="22"/>
          <w:szCs w:val="22"/>
          <w:lang w:val="it-IT"/>
        </w:rPr>
      </w:pPr>
      <w:r w:rsidRPr="00B26B6F">
        <w:rPr>
          <w:rFonts w:ascii="Trebuchet MS" w:hAnsi="Trebuchet MS" w:cs="Courier New"/>
          <w:b/>
          <w:sz w:val="22"/>
          <w:szCs w:val="22"/>
          <w:lang w:val="it-IT"/>
        </w:rPr>
        <w:t>202</w:t>
      </w:r>
      <w:r w:rsidR="00AA6F65">
        <w:rPr>
          <w:rFonts w:ascii="Trebuchet MS" w:hAnsi="Trebuchet MS" w:cs="Courier New"/>
          <w:b/>
          <w:sz w:val="22"/>
          <w:szCs w:val="22"/>
          <w:lang w:val="it-IT"/>
        </w:rPr>
        <w:t>5</w:t>
      </w:r>
    </w:p>
    <w:p w:rsidR="00183EAE" w:rsidRPr="00B26B6F" w:rsidRDefault="00183EAE" w:rsidP="00F35D5E">
      <w:pPr>
        <w:autoSpaceDE w:val="0"/>
        <w:autoSpaceDN w:val="0"/>
        <w:adjustRightInd w:val="0"/>
        <w:spacing w:line="360" w:lineRule="auto"/>
        <w:jc w:val="both"/>
        <w:rPr>
          <w:rFonts w:ascii="Trebuchet MS" w:hAnsi="Trebuchet MS" w:cs="Courier New"/>
          <w:sz w:val="22"/>
          <w:szCs w:val="22"/>
          <w:lang w:val="it-IT"/>
        </w:rPr>
      </w:pP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lastRenderedPageBreak/>
        <w:t xml:space="preserve">ART. 1 </w:t>
      </w:r>
      <w:r w:rsidRPr="00B26B6F">
        <w:rPr>
          <w:rFonts w:ascii="Trebuchet MS" w:hAnsi="Trebuchet MS" w:cs="Courier New"/>
          <w:b/>
          <w:sz w:val="22"/>
          <w:szCs w:val="22"/>
          <w:lang w:val="it-IT"/>
        </w:rPr>
        <w:t>DEFINIŢIE</w:t>
      </w:r>
    </w:p>
    <w:p w:rsidR="005E7AF1" w:rsidRPr="00B26B6F" w:rsidRDefault="00080DBB" w:rsidP="005E7AF1">
      <w:pPr>
        <w:autoSpaceDE w:val="0"/>
        <w:autoSpaceDN w:val="0"/>
        <w:adjustRightInd w:val="0"/>
        <w:spacing w:line="276" w:lineRule="auto"/>
        <w:jc w:val="both"/>
        <w:rPr>
          <w:rFonts w:ascii="Trebuchet MS" w:hAnsi="Trebuchet MS" w:cs="Arial"/>
          <w:lang w:val="it-IT"/>
        </w:rPr>
      </w:pPr>
      <w:r w:rsidRPr="00B26B6F">
        <w:rPr>
          <w:rFonts w:ascii="Trebuchet MS" w:hAnsi="Trebuchet MS" w:cs="Courier New"/>
          <w:lang w:val="it-IT"/>
        </w:rPr>
        <w:t>(1) Regulamentul de organizare şi funcţionare este un document propriu al serviciului social</w:t>
      </w:r>
      <w:r w:rsidR="00B93EBE" w:rsidRPr="00B26B6F">
        <w:rPr>
          <w:rFonts w:ascii="Trebuchet MS" w:hAnsi="Trebuchet MS" w:cs="Courier New"/>
          <w:lang w:val="it-IT"/>
        </w:rPr>
        <w:t xml:space="preserve"> </w:t>
      </w:r>
      <w:r w:rsidR="00DA6F31" w:rsidRPr="00B26B6F">
        <w:rPr>
          <w:rFonts w:ascii="Trebuchet MS" w:hAnsi="Trebuchet MS" w:cs="Courier New"/>
          <w:b/>
          <w:lang w:val="it-IT"/>
        </w:rPr>
        <w:t xml:space="preserve">Centrul </w:t>
      </w:r>
      <w:r w:rsidR="009C14B5" w:rsidRPr="00B26B6F">
        <w:rPr>
          <w:rFonts w:ascii="Trebuchet MS" w:hAnsi="Trebuchet MS" w:cs="Courier New"/>
          <w:b/>
          <w:lang w:val="it-IT"/>
        </w:rPr>
        <w:t>de Abilitare</w:t>
      </w:r>
      <w:r w:rsidRPr="00B26B6F">
        <w:rPr>
          <w:rFonts w:ascii="Trebuchet MS" w:hAnsi="Trebuchet MS" w:cs="Courier New"/>
          <w:b/>
          <w:lang w:val="it-IT"/>
        </w:rPr>
        <w:t xml:space="preserve"> si Reabilitare </w:t>
      </w:r>
      <w:r w:rsidR="009C14B5" w:rsidRPr="00B26B6F">
        <w:rPr>
          <w:rFonts w:ascii="Trebuchet MS" w:hAnsi="Trebuchet MS" w:cs="Courier New"/>
          <w:b/>
          <w:lang w:val="it-IT"/>
        </w:rPr>
        <w:t>Reghin</w:t>
      </w:r>
      <w:r w:rsidRPr="00B26B6F">
        <w:rPr>
          <w:rFonts w:ascii="Trebuchet MS" w:hAnsi="Trebuchet MS" w:cs="Courier New"/>
          <w:lang w:val="it-IT"/>
        </w:rPr>
        <w:t>,</w:t>
      </w:r>
      <w:r w:rsidR="005E7AF1" w:rsidRPr="00B26B6F">
        <w:rPr>
          <w:rFonts w:ascii="Trebuchet MS" w:hAnsi="Trebuchet MS" w:cs="Arial"/>
        </w:rPr>
        <w:t xml:space="preserve"> aprobat prin Hotărârea Consiliului Judeţean Mureş  nr._____ </w:t>
      </w:r>
      <w:proofErr w:type="gramStart"/>
      <w:r w:rsidR="005E7AF1" w:rsidRPr="00B26B6F">
        <w:rPr>
          <w:rFonts w:ascii="Trebuchet MS" w:hAnsi="Trebuchet MS" w:cs="Arial"/>
        </w:rPr>
        <w:t>din</w:t>
      </w:r>
      <w:proofErr w:type="gramEnd"/>
      <w:r w:rsidR="005E7AF1" w:rsidRPr="00B26B6F">
        <w:rPr>
          <w:rFonts w:ascii="Trebuchet MS" w:hAnsi="Trebuchet MS" w:cs="Arial"/>
        </w:rPr>
        <w:t xml:space="preserve"> data de _______________ prin care a fost inființat/ reorganizat,</w:t>
      </w:r>
      <w:r w:rsidR="005E7AF1" w:rsidRPr="00B26B6F">
        <w:rPr>
          <w:rFonts w:ascii="Trebuchet MS" w:hAnsi="Trebuchet MS" w:cs="Arial"/>
          <w:b/>
        </w:rPr>
        <w:t xml:space="preserve"> </w:t>
      </w:r>
      <w:r w:rsidR="005E7AF1" w:rsidRPr="00B26B6F">
        <w:rPr>
          <w:rFonts w:ascii="Trebuchet MS" w:hAnsi="Trebuchet MS" w:cs="Arial"/>
          <w:lang w:val="it-IT"/>
        </w:rPr>
        <w:t xml:space="preserve"> intocmit în vederea asigurării funcționării acestuia cu respectarea standardelor minime de calitate aplicabile şi a asigurării accesului persoanelor la informaţii privind condiţiile de admitere si serviciile oferite. </w:t>
      </w:r>
    </w:p>
    <w:p w:rsidR="005E7AF1" w:rsidRPr="00B26B6F" w:rsidRDefault="005E7AF1" w:rsidP="005E7AF1">
      <w:pPr>
        <w:autoSpaceDE w:val="0"/>
        <w:autoSpaceDN w:val="0"/>
        <w:adjustRightInd w:val="0"/>
        <w:spacing w:line="276" w:lineRule="auto"/>
        <w:jc w:val="both"/>
        <w:rPr>
          <w:rFonts w:ascii="Trebuchet MS" w:hAnsi="Trebuchet MS" w:cs="Courier New"/>
          <w:lang w:val="it-IT"/>
        </w:rPr>
      </w:pPr>
    </w:p>
    <w:p w:rsidR="00080DBB" w:rsidRPr="00B26B6F" w:rsidRDefault="005E7AF1" w:rsidP="005E7AF1">
      <w:pPr>
        <w:autoSpaceDE w:val="0"/>
        <w:autoSpaceDN w:val="0"/>
        <w:adjustRightInd w:val="0"/>
        <w:spacing w:line="276" w:lineRule="auto"/>
        <w:jc w:val="both"/>
        <w:rPr>
          <w:rFonts w:ascii="Trebuchet MS" w:hAnsi="Trebuchet MS" w:cs="Courier New"/>
          <w:lang w:val="it-IT"/>
        </w:rPr>
      </w:pPr>
      <w:r w:rsidRPr="00B26B6F">
        <w:rPr>
          <w:rFonts w:ascii="Trebuchet MS" w:hAnsi="Trebuchet MS" w:cs="Courier New"/>
          <w:lang w:val="it-IT"/>
        </w:rPr>
        <w:t xml:space="preserve"> </w:t>
      </w:r>
      <w:r w:rsidR="00080DBB" w:rsidRPr="00B26B6F">
        <w:rPr>
          <w:rFonts w:ascii="Trebuchet MS" w:hAnsi="Trebuchet MS" w:cs="Courier New"/>
          <w:lang w:val="it-IT"/>
        </w:rPr>
        <w:t>(2) Prevederile prezentului regulament sunt obligatorii atât pentru persoanele beneficiare, cât şi pentru angajaţii centrului şi, după caz, pentru membrii familiei beneficiarilor, reprezentanţii legali, vizitatori.</w:t>
      </w:r>
    </w:p>
    <w:p w:rsidR="005E7AF1" w:rsidRPr="00B26B6F" w:rsidRDefault="005E7AF1" w:rsidP="005E7AF1">
      <w:pPr>
        <w:autoSpaceDE w:val="0"/>
        <w:autoSpaceDN w:val="0"/>
        <w:adjustRightInd w:val="0"/>
        <w:spacing w:line="276" w:lineRule="auto"/>
        <w:jc w:val="both"/>
        <w:rPr>
          <w:rFonts w:ascii="Trebuchet MS" w:hAnsi="Trebuchet MS" w:cs="Courier New"/>
          <w:lang w:val="it-IT"/>
        </w:rPr>
      </w:pPr>
    </w:p>
    <w:p w:rsidR="00080DBB" w:rsidRPr="00B26B6F" w:rsidRDefault="00080DBB" w:rsidP="005E7AF1">
      <w:pPr>
        <w:autoSpaceDE w:val="0"/>
        <w:autoSpaceDN w:val="0"/>
        <w:adjustRightInd w:val="0"/>
        <w:spacing w:line="276" w:lineRule="auto"/>
        <w:jc w:val="both"/>
        <w:rPr>
          <w:rFonts w:ascii="Trebuchet MS" w:hAnsi="Trebuchet MS" w:cs="Courier New"/>
          <w:b/>
          <w:lang w:val="it-IT"/>
        </w:rPr>
      </w:pPr>
      <w:r w:rsidRPr="00B26B6F">
        <w:rPr>
          <w:rFonts w:ascii="Trebuchet MS" w:hAnsi="Trebuchet MS" w:cs="Courier New"/>
          <w:lang w:val="it-IT"/>
        </w:rPr>
        <w:t xml:space="preserve">ART. 2 </w:t>
      </w:r>
      <w:r w:rsidRPr="00B26B6F">
        <w:rPr>
          <w:rFonts w:ascii="Trebuchet MS" w:hAnsi="Trebuchet MS" w:cs="Courier New"/>
          <w:b/>
          <w:lang w:val="it-IT"/>
        </w:rPr>
        <w:t>IDENTIFICAREA SERVICIULUI SOCIAL</w:t>
      </w:r>
    </w:p>
    <w:p w:rsidR="005E7AF1" w:rsidRPr="00B26B6F" w:rsidRDefault="00080DBB" w:rsidP="005E7AF1">
      <w:pPr>
        <w:autoSpaceDE w:val="0"/>
        <w:autoSpaceDN w:val="0"/>
        <w:adjustRightInd w:val="0"/>
        <w:spacing w:line="276" w:lineRule="auto"/>
        <w:jc w:val="both"/>
        <w:rPr>
          <w:rFonts w:ascii="Trebuchet MS" w:hAnsi="Trebuchet MS" w:cs="Arial"/>
          <w:lang w:val="it-IT"/>
        </w:rPr>
      </w:pPr>
      <w:r w:rsidRPr="00B26B6F">
        <w:rPr>
          <w:rFonts w:ascii="Trebuchet MS" w:hAnsi="Trebuchet MS" w:cs="Courier New"/>
          <w:lang w:val="it-IT"/>
        </w:rPr>
        <w:t xml:space="preserve">"Centrul de  </w:t>
      </w:r>
      <w:r w:rsidR="009C14B5" w:rsidRPr="00B26B6F">
        <w:rPr>
          <w:rFonts w:ascii="Trebuchet MS" w:hAnsi="Trebuchet MS" w:cs="Courier New"/>
          <w:lang w:val="it-IT"/>
        </w:rPr>
        <w:t>Abilitare si Reabilitare Reghin</w:t>
      </w:r>
      <w:r w:rsidRPr="00B26B6F">
        <w:rPr>
          <w:rFonts w:ascii="Trebuchet MS" w:hAnsi="Trebuchet MS" w:cs="Courier New"/>
          <w:lang w:val="it-IT"/>
        </w:rPr>
        <w:t xml:space="preserve">” cod serviciu social 8790 CR-D-II, </w:t>
      </w:r>
      <w:r w:rsidR="005E7AF1" w:rsidRPr="00B26B6F">
        <w:rPr>
          <w:rFonts w:ascii="Trebuchet MS" w:hAnsi="Trebuchet MS" w:cs="Arial"/>
          <w:lang w:val="it-IT"/>
        </w:rPr>
        <w:t xml:space="preserve">este înfiinţat </w:t>
      </w:r>
      <w:r w:rsidR="005E7AF1" w:rsidRPr="00B26B6F">
        <w:rPr>
          <w:rFonts w:ascii="Trebuchet MS" w:hAnsi="Trebuchet MS" w:cs="Arial"/>
        </w:rPr>
        <w:t>ca serviciu rezidențial fără personalitate juridică în subordinea și în structura furnizorului de servicii sociale</w:t>
      </w:r>
      <w:r w:rsidR="005E7AF1" w:rsidRPr="00B26B6F">
        <w:rPr>
          <w:rFonts w:ascii="Trebuchet MS" w:hAnsi="Trebuchet MS" w:cs="Arial"/>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5E7AF1" w:rsidRPr="00B26B6F" w:rsidRDefault="005E7AF1" w:rsidP="005E7AF1">
      <w:pPr>
        <w:autoSpaceDE w:val="0"/>
        <w:autoSpaceDN w:val="0"/>
        <w:adjustRightInd w:val="0"/>
        <w:spacing w:line="276" w:lineRule="auto"/>
        <w:jc w:val="both"/>
        <w:rPr>
          <w:rFonts w:ascii="Trebuchet MS" w:hAnsi="Trebuchet MS" w:cs="Arial"/>
          <w:lang w:val="it-IT"/>
        </w:rPr>
      </w:pPr>
    </w:p>
    <w:p w:rsidR="005E7AF1" w:rsidRPr="00B26B6F" w:rsidRDefault="005E7AF1" w:rsidP="005E7AF1">
      <w:pPr>
        <w:autoSpaceDE w:val="0"/>
        <w:autoSpaceDN w:val="0"/>
        <w:adjustRightInd w:val="0"/>
        <w:spacing w:line="276" w:lineRule="auto"/>
        <w:jc w:val="both"/>
        <w:rPr>
          <w:rFonts w:ascii="Trebuchet MS" w:hAnsi="Trebuchet MS" w:cs="Arial"/>
          <w:lang w:val="it-IT"/>
        </w:rPr>
      </w:pPr>
      <w:r w:rsidRPr="00B26B6F">
        <w:rPr>
          <w:rFonts w:ascii="Trebuchet MS" w:hAnsi="Trebuchet MS" w:cs="Arial"/>
          <w:lang w:val="it-IT"/>
        </w:rPr>
        <w:t xml:space="preserve">Serviciul social </w:t>
      </w:r>
      <w:r w:rsidRPr="00B26B6F">
        <w:rPr>
          <w:rFonts w:ascii="Trebuchet MS" w:hAnsi="Trebuchet MS" w:cs="Arial"/>
        </w:rPr>
        <w:t>deţine Licenţa de funcţionare  Seria LF,  nr.0001580/ 30.12.2020</w:t>
      </w:r>
    </w:p>
    <w:p w:rsidR="005E7AF1" w:rsidRPr="00B26B6F" w:rsidRDefault="005E7AF1" w:rsidP="005E7AF1">
      <w:pPr>
        <w:autoSpaceDE w:val="0"/>
        <w:autoSpaceDN w:val="0"/>
        <w:adjustRightInd w:val="0"/>
        <w:spacing w:line="276" w:lineRule="auto"/>
        <w:jc w:val="both"/>
        <w:rPr>
          <w:rFonts w:ascii="Trebuchet MS" w:hAnsi="Trebuchet MS" w:cs="Arial"/>
          <w:lang w:val="it-IT"/>
        </w:rPr>
      </w:pPr>
    </w:p>
    <w:p w:rsidR="005E7AF1" w:rsidRPr="00B26B6F" w:rsidRDefault="005E7AF1" w:rsidP="005E7AF1">
      <w:pPr>
        <w:autoSpaceDE w:val="0"/>
        <w:autoSpaceDN w:val="0"/>
        <w:adjustRightInd w:val="0"/>
        <w:spacing w:line="276" w:lineRule="auto"/>
        <w:jc w:val="both"/>
        <w:rPr>
          <w:rFonts w:ascii="Trebuchet MS" w:hAnsi="Trebuchet MS" w:cs="Courier New"/>
          <w:lang w:val="it-IT"/>
        </w:rPr>
      </w:pPr>
      <w:r w:rsidRPr="00B26B6F">
        <w:rPr>
          <w:rFonts w:ascii="Trebuchet MS" w:hAnsi="Trebuchet MS" w:cs="Courier New"/>
          <w:lang w:val="it-IT"/>
        </w:rPr>
        <w:t>Are  sediul in localitatea Reghin,str. Castelului nr.12, jud. Mures.</w:t>
      </w:r>
    </w:p>
    <w:p w:rsidR="005E7AF1" w:rsidRPr="00B26B6F" w:rsidRDefault="005E7AF1" w:rsidP="005E7AF1">
      <w:pPr>
        <w:autoSpaceDE w:val="0"/>
        <w:autoSpaceDN w:val="0"/>
        <w:adjustRightInd w:val="0"/>
        <w:spacing w:line="276" w:lineRule="auto"/>
        <w:jc w:val="both"/>
        <w:rPr>
          <w:rFonts w:ascii="Trebuchet MS" w:hAnsi="Trebuchet MS" w:cs="Courier New"/>
          <w:lang w:val="pt-BR"/>
        </w:rPr>
      </w:pPr>
    </w:p>
    <w:p w:rsidR="00B93EBE" w:rsidRPr="00B26B6F" w:rsidRDefault="005E7AF1" w:rsidP="005E7AF1">
      <w:pPr>
        <w:autoSpaceDE w:val="0"/>
        <w:autoSpaceDN w:val="0"/>
        <w:adjustRightInd w:val="0"/>
        <w:spacing w:line="276" w:lineRule="auto"/>
        <w:jc w:val="both"/>
        <w:rPr>
          <w:rFonts w:ascii="Trebuchet MS" w:hAnsi="Trebuchet MS" w:cs="Courier New"/>
          <w:lang w:val="it-IT"/>
        </w:rPr>
      </w:pPr>
      <w:r w:rsidRPr="00B26B6F">
        <w:rPr>
          <w:rFonts w:ascii="Trebuchet MS" w:hAnsi="Trebuchet MS" w:cs="Courier New"/>
          <w:lang w:val="pt-BR"/>
        </w:rPr>
        <w:t>C</w:t>
      </w:r>
      <w:r w:rsidR="00096A5C" w:rsidRPr="00B26B6F">
        <w:rPr>
          <w:rFonts w:ascii="Trebuchet MS" w:hAnsi="Trebuchet MS" w:cs="Courier New"/>
          <w:lang w:val="pt-BR"/>
        </w:rPr>
        <w:t>apacitate</w:t>
      </w:r>
      <w:r w:rsidRPr="00B26B6F">
        <w:rPr>
          <w:rFonts w:ascii="Trebuchet MS" w:hAnsi="Trebuchet MS" w:cs="Courier New"/>
          <w:lang w:val="pt-BR"/>
        </w:rPr>
        <w:t>a centrului este</w:t>
      </w:r>
      <w:r w:rsidR="00096A5C" w:rsidRPr="00B26B6F">
        <w:rPr>
          <w:rFonts w:ascii="Trebuchet MS" w:hAnsi="Trebuchet MS" w:cs="Courier New"/>
          <w:lang w:val="pt-BR"/>
        </w:rPr>
        <w:t xml:space="preserve"> de </w:t>
      </w:r>
      <w:r w:rsidR="00096A5C" w:rsidRPr="00B26B6F">
        <w:rPr>
          <w:rFonts w:ascii="Trebuchet MS" w:hAnsi="Trebuchet MS" w:cs="Courier New"/>
          <w:b/>
          <w:lang w:val="pt-BR"/>
        </w:rPr>
        <w:t>44 locuri</w:t>
      </w:r>
      <w:r w:rsidRPr="00B26B6F">
        <w:rPr>
          <w:rFonts w:ascii="Trebuchet MS" w:hAnsi="Trebuchet MS" w:cs="Courier New"/>
          <w:lang w:val="it-IT"/>
        </w:rPr>
        <w:t>.</w:t>
      </w:r>
    </w:p>
    <w:p w:rsidR="005E7AF1" w:rsidRPr="00B26B6F" w:rsidRDefault="005E7AF1" w:rsidP="00F35D5E">
      <w:pPr>
        <w:autoSpaceDE w:val="0"/>
        <w:autoSpaceDN w:val="0"/>
        <w:adjustRightInd w:val="0"/>
        <w:spacing w:line="360" w:lineRule="auto"/>
        <w:jc w:val="both"/>
        <w:rPr>
          <w:rFonts w:ascii="Trebuchet MS" w:hAnsi="Trebuchet MS" w:cs="Courier New"/>
          <w:sz w:val="22"/>
          <w:szCs w:val="22"/>
          <w:lang w:val="it-IT"/>
        </w:rPr>
      </w:pPr>
    </w:p>
    <w:p w:rsidR="00080DBB" w:rsidRPr="00B26B6F" w:rsidRDefault="00080DBB" w:rsidP="00F35D5E">
      <w:pPr>
        <w:autoSpaceDE w:val="0"/>
        <w:autoSpaceDN w:val="0"/>
        <w:adjustRightInd w:val="0"/>
        <w:spacing w:line="360" w:lineRule="auto"/>
        <w:jc w:val="both"/>
        <w:rPr>
          <w:rFonts w:ascii="Trebuchet MS" w:hAnsi="Trebuchet MS" w:cs="Courier New"/>
          <w:b/>
          <w:sz w:val="22"/>
          <w:szCs w:val="22"/>
          <w:lang w:val="it-IT"/>
        </w:rPr>
      </w:pPr>
      <w:r w:rsidRPr="00B26B6F">
        <w:rPr>
          <w:rFonts w:ascii="Trebuchet MS" w:hAnsi="Trebuchet MS" w:cs="Courier New"/>
          <w:sz w:val="22"/>
          <w:szCs w:val="22"/>
          <w:lang w:val="it-IT"/>
        </w:rPr>
        <w:t xml:space="preserve">ART. 3 </w:t>
      </w:r>
      <w:r w:rsidRPr="00B26B6F">
        <w:rPr>
          <w:rFonts w:ascii="Trebuchet MS" w:hAnsi="Trebuchet MS" w:cs="Courier New"/>
          <w:b/>
          <w:sz w:val="22"/>
          <w:szCs w:val="22"/>
          <w:lang w:val="it-IT"/>
        </w:rPr>
        <w:t>SCOPUL SERVICIULUI SOCIAL</w:t>
      </w: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 xml:space="preserve">Scopul serviciului social "Centrul de  </w:t>
      </w:r>
      <w:r w:rsidR="009C14B5" w:rsidRPr="00B26B6F">
        <w:rPr>
          <w:rFonts w:ascii="Trebuchet MS" w:hAnsi="Trebuchet MS" w:cs="Courier New"/>
          <w:sz w:val="22"/>
          <w:szCs w:val="22"/>
          <w:lang w:val="it-IT"/>
        </w:rPr>
        <w:t xml:space="preserve">Abilitare si Reabilitare </w:t>
      </w:r>
      <w:r w:rsidR="003110CB" w:rsidRPr="00B26B6F">
        <w:rPr>
          <w:rFonts w:ascii="Trebuchet MS" w:hAnsi="Trebuchet MS" w:cs="Courier New"/>
          <w:sz w:val="22"/>
          <w:szCs w:val="22"/>
          <w:lang w:val="it-IT"/>
        </w:rPr>
        <w:t>Reghin</w:t>
      </w:r>
      <w:r w:rsidR="006F3B7F" w:rsidRPr="00B26B6F">
        <w:rPr>
          <w:rFonts w:ascii="Trebuchet MS" w:hAnsi="Trebuchet MS" w:cs="Courier New"/>
          <w:sz w:val="22"/>
          <w:szCs w:val="22"/>
          <w:lang w:val="it-IT"/>
        </w:rPr>
        <w:t>”  este de a realiza</w:t>
      </w:r>
      <w:r w:rsidRPr="00B26B6F">
        <w:rPr>
          <w:rFonts w:ascii="Trebuchet MS" w:hAnsi="Trebuchet MS" w:cs="Courier New"/>
          <w:sz w:val="22"/>
          <w:szCs w:val="22"/>
          <w:lang w:val="it-IT"/>
        </w:rPr>
        <w:t xml:space="preserve"> la nivel local politicile , strategiile si masurile de asistenta speciala a persoanelor adulte cu handicap neuropsihiatric,grad accentuat si grav , prin cresterea sanselor recuperarii si integrarii acestora in familie sau in comunitate si de a acorda sprijinul si asistenta necesara prevenirii situatiilor de risc care pericliteaza securitatea persoanelor cu handicap</w:t>
      </w:r>
    </w:p>
    <w:p w:rsidR="00B93EBE" w:rsidRPr="00B26B6F" w:rsidRDefault="00B93EBE" w:rsidP="00F35D5E">
      <w:pPr>
        <w:autoSpaceDE w:val="0"/>
        <w:autoSpaceDN w:val="0"/>
        <w:adjustRightInd w:val="0"/>
        <w:spacing w:line="360" w:lineRule="auto"/>
        <w:jc w:val="both"/>
        <w:rPr>
          <w:rFonts w:ascii="Trebuchet MS" w:hAnsi="Trebuchet MS" w:cs="Courier New"/>
          <w:sz w:val="22"/>
          <w:szCs w:val="22"/>
          <w:lang w:val="it-IT"/>
        </w:rPr>
      </w:pPr>
    </w:p>
    <w:p w:rsidR="00080DBB" w:rsidRPr="00B26B6F" w:rsidRDefault="00080DBB" w:rsidP="00F35D5E">
      <w:pPr>
        <w:autoSpaceDE w:val="0"/>
        <w:autoSpaceDN w:val="0"/>
        <w:adjustRightInd w:val="0"/>
        <w:spacing w:line="360" w:lineRule="auto"/>
        <w:jc w:val="both"/>
        <w:rPr>
          <w:rFonts w:ascii="Trebuchet MS" w:hAnsi="Trebuchet MS" w:cs="Courier New"/>
          <w:b/>
          <w:sz w:val="22"/>
          <w:szCs w:val="22"/>
          <w:lang w:val="pt-BR"/>
        </w:rPr>
      </w:pPr>
      <w:r w:rsidRPr="00B26B6F">
        <w:rPr>
          <w:rFonts w:ascii="Trebuchet MS" w:hAnsi="Trebuchet MS" w:cs="Courier New"/>
          <w:b/>
          <w:sz w:val="22"/>
          <w:szCs w:val="22"/>
          <w:lang w:val="pt-BR"/>
        </w:rPr>
        <w:t>ART. 4</w:t>
      </w:r>
      <w:r w:rsidR="00B93EBE" w:rsidRPr="00B26B6F">
        <w:rPr>
          <w:rFonts w:ascii="Trebuchet MS" w:hAnsi="Trebuchet MS" w:cs="Courier New"/>
          <w:b/>
          <w:sz w:val="22"/>
          <w:szCs w:val="22"/>
          <w:lang w:val="pt-BR"/>
        </w:rPr>
        <w:t xml:space="preserve"> </w:t>
      </w:r>
      <w:r w:rsidRPr="00B26B6F">
        <w:rPr>
          <w:rFonts w:ascii="Trebuchet MS" w:hAnsi="Trebuchet MS" w:cs="Courier New"/>
          <w:b/>
          <w:sz w:val="22"/>
          <w:szCs w:val="22"/>
          <w:lang w:val="pt-BR"/>
        </w:rPr>
        <w:t>CADRUL LEGAL DE ÎNFIINŢARE, ORGANIZARE ŞI FUNCŢIONARE</w:t>
      </w: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 xml:space="preserve">(1) Serviciul social "Centrul de  </w:t>
      </w:r>
      <w:r w:rsidR="007A66FC" w:rsidRPr="00B26B6F">
        <w:rPr>
          <w:rFonts w:ascii="Trebuchet MS" w:hAnsi="Trebuchet MS" w:cs="Courier New"/>
          <w:sz w:val="22"/>
          <w:szCs w:val="22"/>
          <w:lang w:val="it-IT"/>
        </w:rPr>
        <w:t>Abilitare si Reabilitare Reghin</w:t>
      </w:r>
      <w:r w:rsidRPr="00B26B6F">
        <w:rPr>
          <w:rFonts w:ascii="Trebuchet MS" w:hAnsi="Trebuchet MS" w:cs="Courier New"/>
          <w:sz w:val="22"/>
          <w:szCs w:val="22"/>
          <w:lang w:val="pt-BR"/>
        </w:rPr>
        <w:t xml:space="preserve">” funcţionează cu respectarea prevederilor cadrului general de organizare şi funcţionare a serviciilor sociale, reglementat de </w:t>
      </w:r>
      <w:r w:rsidRPr="00B26B6F">
        <w:rPr>
          <w:rFonts w:ascii="Trebuchet MS" w:hAnsi="Trebuchet MS" w:cs="Courier New"/>
          <w:vanish/>
          <w:sz w:val="22"/>
          <w:szCs w:val="22"/>
          <w:lang w:val="pt-BR"/>
        </w:rPr>
        <w:t>&lt;LLNK 12011   292 10 201   0 18&gt;</w:t>
      </w:r>
      <w:r w:rsidRPr="00B26B6F">
        <w:rPr>
          <w:rFonts w:ascii="Trebuchet MS" w:hAnsi="Trebuchet MS" w:cs="Courier New"/>
          <w:sz w:val="22"/>
          <w:szCs w:val="22"/>
          <w:lang w:val="pt-BR"/>
        </w:rPr>
        <w:t>Legea nr. 292/20</w:t>
      </w:r>
      <w:r w:rsidR="000957CB" w:rsidRPr="00B26B6F">
        <w:rPr>
          <w:rFonts w:ascii="Trebuchet MS" w:hAnsi="Trebuchet MS" w:cs="Courier New"/>
          <w:sz w:val="22"/>
          <w:szCs w:val="22"/>
          <w:lang w:val="pt-BR"/>
        </w:rPr>
        <w:t xml:space="preserve">11, </w:t>
      </w:r>
      <w:r w:rsidRPr="00B26B6F">
        <w:rPr>
          <w:rFonts w:ascii="Trebuchet MS" w:hAnsi="Trebuchet MS" w:cs="Courier New"/>
          <w:sz w:val="22"/>
          <w:szCs w:val="22"/>
          <w:lang w:val="pt-BR"/>
        </w:rPr>
        <w:t>Legea nr.448/2006 , Legea 487/2002 precum şi a altor acte normative secundare aplicabile domeniului.</w:t>
      </w:r>
    </w:p>
    <w:p w:rsidR="003F73D2" w:rsidRPr="00B26B6F" w:rsidRDefault="003F73D2" w:rsidP="00F35D5E">
      <w:pPr>
        <w:spacing w:after="120" w:line="360" w:lineRule="auto"/>
        <w:jc w:val="both"/>
        <w:rPr>
          <w:rFonts w:ascii="Trebuchet MS" w:hAnsi="Trebuchet MS" w:cs="Courier New"/>
          <w:bCs/>
          <w:sz w:val="22"/>
          <w:szCs w:val="22"/>
          <w:shd w:val="clear" w:color="auto" w:fill="FFFFFF"/>
          <w:lang w:val="pt-BR"/>
        </w:rPr>
      </w:pPr>
      <w:r w:rsidRPr="00B26B6F">
        <w:rPr>
          <w:rFonts w:ascii="Trebuchet MS" w:hAnsi="Trebuchet MS" w:cs="Arial"/>
          <w:sz w:val="22"/>
          <w:szCs w:val="22"/>
          <w:lang w:val="pt-BR"/>
        </w:rPr>
        <w:lastRenderedPageBreak/>
        <w:t xml:space="preserve">Ordinul 1887/2016 - </w:t>
      </w:r>
      <w:r w:rsidRPr="00B26B6F">
        <w:rPr>
          <w:rFonts w:ascii="Trebuchet MS" w:hAnsi="Trebuchet MS" w:cs="Courier New"/>
          <w:bCs/>
          <w:sz w:val="22"/>
          <w:szCs w:val="22"/>
          <w:shd w:val="clear" w:color="auto" w:fill="FFFFFF"/>
          <w:lang w:val="pt-BR"/>
        </w:rPr>
        <w:t>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 cu modificarile si completarile ulterioare</w:t>
      </w:r>
    </w:p>
    <w:p w:rsidR="003F73D2" w:rsidRPr="00B26B6F" w:rsidRDefault="003F73D2" w:rsidP="00F35D5E">
      <w:pPr>
        <w:spacing w:after="120" w:line="360" w:lineRule="auto"/>
        <w:jc w:val="both"/>
        <w:rPr>
          <w:rFonts w:ascii="Trebuchet MS" w:hAnsi="Trebuchet MS" w:cs="Courier New"/>
          <w:bCs/>
          <w:sz w:val="22"/>
          <w:szCs w:val="22"/>
          <w:shd w:val="clear" w:color="auto" w:fill="FFFFFF"/>
          <w:lang w:val="pt-BR"/>
        </w:rPr>
      </w:pPr>
      <w:r w:rsidRPr="00B26B6F">
        <w:rPr>
          <w:rFonts w:ascii="Trebuchet MS" w:hAnsi="Trebuchet MS" w:cs="Tahoma-Bold"/>
          <w:bCs/>
          <w:sz w:val="22"/>
          <w:szCs w:val="22"/>
          <w:lang w:val="ro-RO" w:eastAsia="ro-RO"/>
        </w:rPr>
        <w:t>REGULAMENT (UE) nr. 679 din 27 aprilie 2016 privind protecţia persoanelor fizice în ceea ce priveşte prelucrarea datelor cu caracter personal şi privind libera circulaţie a acestor date şi de abrogare a Directivei 95/46/CE.</w:t>
      </w:r>
    </w:p>
    <w:p w:rsidR="00080DBB" w:rsidRPr="00B26B6F" w:rsidRDefault="00080DBB" w:rsidP="00F35D5E">
      <w:pPr>
        <w:pStyle w:val="Heading2"/>
        <w:shd w:val="clear" w:color="auto" w:fill="FFFFFF"/>
        <w:spacing w:before="0" w:after="270" w:line="360" w:lineRule="auto"/>
        <w:rPr>
          <w:rFonts w:ascii="Trebuchet MS" w:eastAsia="Times New Roman" w:hAnsi="Trebuchet MS" w:cs="Helvetica"/>
          <w:b w:val="0"/>
          <w:bCs w:val="0"/>
          <w:color w:val="auto"/>
          <w:sz w:val="22"/>
          <w:szCs w:val="22"/>
        </w:rPr>
      </w:pPr>
      <w:r w:rsidRPr="00B26B6F">
        <w:rPr>
          <w:rFonts w:ascii="Trebuchet MS" w:hAnsi="Trebuchet MS" w:cs="Courier New"/>
          <w:b w:val="0"/>
          <w:color w:val="auto"/>
          <w:sz w:val="22"/>
          <w:szCs w:val="22"/>
          <w:lang w:val="pt-BR"/>
        </w:rPr>
        <w:t xml:space="preserve">(2) </w:t>
      </w:r>
      <w:r w:rsidRPr="00B26B6F">
        <w:rPr>
          <w:rFonts w:ascii="Trebuchet MS" w:hAnsi="Trebuchet MS" w:cs="Courier New"/>
          <w:color w:val="auto"/>
          <w:sz w:val="22"/>
          <w:szCs w:val="22"/>
          <w:lang w:val="pt-BR"/>
        </w:rPr>
        <w:t>Standard minim de calitat</w:t>
      </w:r>
      <w:r w:rsidR="00310F31" w:rsidRPr="00B26B6F">
        <w:rPr>
          <w:rFonts w:ascii="Trebuchet MS" w:hAnsi="Trebuchet MS" w:cs="Courier New"/>
          <w:color w:val="auto"/>
          <w:sz w:val="22"/>
          <w:szCs w:val="22"/>
          <w:lang w:val="pt-BR"/>
        </w:rPr>
        <w:t>e aplicabil</w:t>
      </w:r>
      <w:r w:rsidR="00310F31" w:rsidRPr="00B26B6F">
        <w:rPr>
          <w:rFonts w:ascii="Trebuchet MS" w:hAnsi="Trebuchet MS" w:cs="Courier New"/>
          <w:b w:val="0"/>
          <w:color w:val="auto"/>
          <w:sz w:val="22"/>
          <w:szCs w:val="22"/>
          <w:lang w:val="pt-BR"/>
        </w:rPr>
        <w:t>: Ordinul nr. 82/2019</w:t>
      </w:r>
      <w:r w:rsidR="00310F31" w:rsidRPr="00B26B6F">
        <w:rPr>
          <w:rFonts w:ascii="Trebuchet MS" w:eastAsia="Times New Roman" w:hAnsi="Trebuchet MS" w:cs="Helvetica"/>
          <w:b w:val="0"/>
          <w:bCs w:val="0"/>
          <w:color w:val="auto"/>
          <w:sz w:val="22"/>
          <w:szCs w:val="22"/>
        </w:rPr>
        <w:t xml:space="preserve"> privind aprobarea standardelor specifice minime de calitate obligatorii pentru serviciile sociale destinate persoanelor adulte cu dizabilităţI</w:t>
      </w:r>
    </w:p>
    <w:p w:rsidR="00B93EBE" w:rsidRPr="00B26B6F" w:rsidRDefault="000957CB" w:rsidP="000957CB">
      <w:pPr>
        <w:autoSpaceDE w:val="0"/>
        <w:autoSpaceDN w:val="0"/>
        <w:adjustRightInd w:val="0"/>
        <w:spacing w:line="360" w:lineRule="auto"/>
        <w:jc w:val="both"/>
        <w:rPr>
          <w:rFonts w:ascii="Trebuchet MS" w:hAnsi="Trebuchet MS" w:cs="Courier New"/>
          <w:lang w:val="pt-BR"/>
        </w:rPr>
      </w:pPr>
      <w:r w:rsidRPr="00B26B6F">
        <w:rPr>
          <w:rFonts w:ascii="Trebuchet MS" w:hAnsi="Trebuchet MS" w:cs="Courier New"/>
          <w:lang w:val="pt-BR"/>
        </w:rPr>
        <w:t xml:space="preserve">(3) Serviciul social "Centrul de  </w:t>
      </w:r>
      <w:r w:rsidRPr="00B26B6F">
        <w:rPr>
          <w:rFonts w:ascii="Trebuchet MS" w:hAnsi="Trebuchet MS" w:cs="Courier New"/>
          <w:lang w:val="it-IT"/>
        </w:rPr>
        <w:t xml:space="preserve">Abilitare si Reabilitare Reghin </w:t>
      </w:r>
      <w:r w:rsidRPr="00B26B6F">
        <w:rPr>
          <w:rFonts w:ascii="Trebuchet MS" w:hAnsi="Trebuchet MS" w:cs="Courier New"/>
          <w:lang w:val="pt-BR"/>
        </w:rPr>
        <w:t>”</w:t>
      </w:r>
      <w:r w:rsidR="00B93EBE" w:rsidRPr="00B26B6F">
        <w:rPr>
          <w:rFonts w:ascii="Trebuchet MS" w:hAnsi="Trebuchet MS" w:cs="Courier New"/>
          <w:lang w:val="pt-BR"/>
        </w:rPr>
        <w:t xml:space="preserve"> funcţionează în subordinea </w:t>
      </w:r>
      <w:r w:rsidRPr="00B26B6F">
        <w:rPr>
          <w:rFonts w:ascii="Trebuchet MS" w:hAnsi="Trebuchet MS" w:cs="Tahoma"/>
        </w:rPr>
        <w:t>ș</w:t>
      </w:r>
      <w:r w:rsidRPr="00B26B6F">
        <w:rPr>
          <w:rFonts w:ascii="Trebuchet MS" w:hAnsi="Trebuchet MS" w:cs="Courier New"/>
        </w:rPr>
        <w:t>i în</w:t>
      </w:r>
      <w:r w:rsidRPr="00B26B6F">
        <w:rPr>
          <w:rFonts w:ascii="Trebuchet MS" w:hAnsi="Trebuchet MS" w:cs="Courier New"/>
          <w:lang w:val="pt-BR"/>
        </w:rPr>
        <w:t xml:space="preserve"> structura Direcţiei Generale de Asistenţă Socială şi Protecţia Copilului Mures.</w:t>
      </w:r>
    </w:p>
    <w:p w:rsidR="000957CB" w:rsidRPr="00B26B6F" w:rsidRDefault="000957CB" w:rsidP="000957CB">
      <w:pPr>
        <w:autoSpaceDE w:val="0"/>
        <w:autoSpaceDN w:val="0"/>
        <w:adjustRightInd w:val="0"/>
        <w:spacing w:line="360" w:lineRule="auto"/>
        <w:jc w:val="both"/>
        <w:rPr>
          <w:rFonts w:ascii="Trebuchet MS" w:hAnsi="Trebuchet MS" w:cs="Arial"/>
        </w:rPr>
      </w:pPr>
      <w:r w:rsidRPr="00B26B6F">
        <w:rPr>
          <w:rFonts w:ascii="Trebuchet MS" w:hAnsi="Trebuchet MS" w:cs="Arial"/>
        </w:rPr>
        <w:t xml:space="preserve">Centrul s-a infiintat </w:t>
      </w:r>
      <w:r w:rsidR="005E7AF1" w:rsidRPr="00B26B6F">
        <w:rPr>
          <w:rFonts w:ascii="Trebuchet MS" w:hAnsi="Trebuchet MS" w:cs="Arial"/>
        </w:rPr>
        <w:t xml:space="preserve">initial </w:t>
      </w:r>
      <w:r w:rsidRPr="00B26B6F">
        <w:rPr>
          <w:rFonts w:ascii="Trebuchet MS" w:hAnsi="Trebuchet MS" w:cs="Arial"/>
        </w:rPr>
        <w:t xml:space="preserve">ca institutie de asistenta sociala cu personalitate juridica, in subordinea Consiliului Judetean Mures si în structura Directiei Generale </w:t>
      </w:r>
      <w:proofErr w:type="gramStart"/>
      <w:r w:rsidRPr="00B26B6F">
        <w:rPr>
          <w:rFonts w:ascii="Trebuchet MS" w:hAnsi="Trebuchet MS" w:cs="Arial"/>
        </w:rPr>
        <w:t>de  Asistenta</w:t>
      </w:r>
      <w:proofErr w:type="gramEnd"/>
      <w:r w:rsidRPr="00B26B6F">
        <w:rPr>
          <w:rFonts w:ascii="Trebuchet MS" w:hAnsi="Trebuchet MS" w:cs="Arial"/>
        </w:rPr>
        <w:t xml:space="preserve"> sociala si Protectia Copilului Mures incepand cu data de 01.10.2010 prin Hotarârea nr. </w:t>
      </w:r>
      <w:proofErr w:type="gramStart"/>
      <w:r w:rsidRPr="00B26B6F">
        <w:rPr>
          <w:rFonts w:ascii="Trebuchet MS" w:hAnsi="Trebuchet MS" w:cs="Arial"/>
        </w:rPr>
        <w:t>69/29.04.2010 a Consiliului Judetean Mures, si a fost reorganizat prin Hotararea Consiliului Judetean Mures nr.63/2019 si prin Hotararea Consiliului Judetean Mures nr.154/2020.</w:t>
      </w:r>
      <w:proofErr w:type="gramEnd"/>
    </w:p>
    <w:p w:rsidR="000957CB" w:rsidRPr="00B26B6F" w:rsidRDefault="00B93EBE" w:rsidP="000957CB">
      <w:pPr>
        <w:autoSpaceDE w:val="0"/>
        <w:autoSpaceDN w:val="0"/>
        <w:adjustRightInd w:val="0"/>
        <w:spacing w:line="360" w:lineRule="auto"/>
        <w:jc w:val="both"/>
        <w:rPr>
          <w:rFonts w:ascii="Trebuchet MS" w:hAnsi="Trebuchet MS" w:cs="Arial"/>
        </w:rPr>
      </w:pPr>
      <w:r w:rsidRPr="00B26B6F">
        <w:rPr>
          <w:rFonts w:ascii="Trebuchet MS" w:hAnsi="Trebuchet MS" w:cs="Arial"/>
        </w:rPr>
        <w:t>I</w:t>
      </w:r>
      <w:r w:rsidR="000957CB" w:rsidRPr="00B26B6F">
        <w:rPr>
          <w:rFonts w:ascii="Trebuchet MS" w:hAnsi="Trebuchet MS" w:cs="Arial"/>
        </w:rPr>
        <w:t xml:space="preserve">n data de </w:t>
      </w:r>
      <w:proofErr w:type="gramStart"/>
      <w:r w:rsidR="000957CB" w:rsidRPr="00B26B6F">
        <w:rPr>
          <w:rFonts w:ascii="Trebuchet MS" w:hAnsi="Trebuchet MS" w:cs="Arial"/>
        </w:rPr>
        <w:t>30.12.2020  s</w:t>
      </w:r>
      <w:proofErr w:type="gramEnd"/>
      <w:r w:rsidR="000957CB" w:rsidRPr="00B26B6F">
        <w:rPr>
          <w:rFonts w:ascii="Trebuchet MS" w:hAnsi="Trebuchet MS" w:cs="Arial"/>
        </w:rPr>
        <w:t>-a acordat L</w:t>
      </w:r>
      <w:r w:rsidR="00923AB7" w:rsidRPr="00B26B6F">
        <w:rPr>
          <w:rFonts w:ascii="Trebuchet MS" w:hAnsi="Trebuchet MS" w:cs="Arial"/>
        </w:rPr>
        <w:t>icenta de Functionare Seria LF,  nr.0001580</w:t>
      </w:r>
      <w:r w:rsidR="000957CB" w:rsidRPr="00B26B6F">
        <w:rPr>
          <w:rFonts w:ascii="Trebuchet MS" w:hAnsi="Trebuchet MS" w:cs="Arial"/>
        </w:rPr>
        <w:t>.</w:t>
      </w:r>
    </w:p>
    <w:p w:rsidR="000957CB" w:rsidRPr="00B26B6F" w:rsidRDefault="000957CB" w:rsidP="000957CB">
      <w:pPr>
        <w:autoSpaceDE w:val="0"/>
        <w:autoSpaceDN w:val="0"/>
        <w:adjustRightInd w:val="0"/>
        <w:spacing w:line="360" w:lineRule="auto"/>
        <w:jc w:val="both"/>
        <w:rPr>
          <w:rFonts w:ascii="Trebuchet MS" w:hAnsi="Trebuchet MS" w:cs="Courier New"/>
          <w:lang w:val="pt-BR"/>
        </w:rPr>
      </w:pPr>
    </w:p>
    <w:p w:rsidR="00080DBB" w:rsidRPr="00B26B6F" w:rsidRDefault="00080DBB" w:rsidP="00F35D5E">
      <w:pPr>
        <w:autoSpaceDE w:val="0"/>
        <w:autoSpaceDN w:val="0"/>
        <w:adjustRightInd w:val="0"/>
        <w:spacing w:line="360" w:lineRule="auto"/>
        <w:jc w:val="both"/>
        <w:rPr>
          <w:rFonts w:ascii="Trebuchet MS" w:hAnsi="Trebuchet MS" w:cs="Courier New"/>
          <w:b/>
          <w:sz w:val="22"/>
          <w:szCs w:val="22"/>
          <w:lang w:val="pt-BR"/>
        </w:rPr>
      </w:pPr>
      <w:r w:rsidRPr="00B26B6F">
        <w:rPr>
          <w:rFonts w:ascii="Trebuchet MS" w:hAnsi="Trebuchet MS" w:cs="Courier New"/>
          <w:sz w:val="22"/>
          <w:szCs w:val="22"/>
          <w:lang w:val="pt-BR"/>
        </w:rPr>
        <w:t xml:space="preserve">ART. 5 </w:t>
      </w:r>
      <w:r w:rsidRPr="00B26B6F">
        <w:rPr>
          <w:rFonts w:ascii="Trebuchet MS" w:hAnsi="Trebuchet MS" w:cs="Courier New"/>
          <w:b/>
          <w:sz w:val="22"/>
          <w:szCs w:val="22"/>
          <w:lang w:val="pt-BR"/>
        </w:rPr>
        <w:t>PRINCIPIILE CARE STAU LA BAZA ACORDĂRII SERVICIULUI SOCIAL</w:t>
      </w: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 xml:space="preserve">(1) Serviciul social "Centrul de  </w:t>
      </w:r>
      <w:r w:rsidR="007A66FC" w:rsidRPr="00B26B6F">
        <w:rPr>
          <w:rFonts w:ascii="Trebuchet MS" w:hAnsi="Trebuchet MS" w:cs="Courier New"/>
          <w:sz w:val="22"/>
          <w:szCs w:val="22"/>
          <w:lang w:val="it-IT"/>
        </w:rPr>
        <w:t xml:space="preserve">Abilitare si Reabilitare Reghin  </w:t>
      </w:r>
      <w:r w:rsidRPr="00B26B6F">
        <w:rPr>
          <w:rFonts w:ascii="Trebuchet MS" w:hAnsi="Trebuchet MS" w:cs="Courier New"/>
          <w:sz w:val="22"/>
          <w:szCs w:val="22"/>
          <w:lang w:val="pt-BR"/>
        </w:rPr>
        <w:t>”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lastRenderedPageBreak/>
        <w:t>(2) Principiile specifice care stau la baza prestării serviciilor sociale în cadrul "Centrul</w:t>
      </w:r>
      <w:r w:rsidR="005538C4" w:rsidRPr="00B26B6F">
        <w:rPr>
          <w:rFonts w:ascii="Trebuchet MS" w:hAnsi="Trebuchet MS" w:cs="Courier New"/>
          <w:sz w:val="22"/>
          <w:szCs w:val="22"/>
          <w:lang w:val="it-IT"/>
        </w:rPr>
        <w:t xml:space="preserve">ui </w:t>
      </w:r>
      <w:r w:rsidRPr="00B26B6F">
        <w:rPr>
          <w:rFonts w:ascii="Trebuchet MS" w:hAnsi="Trebuchet MS" w:cs="Courier New"/>
          <w:sz w:val="22"/>
          <w:szCs w:val="22"/>
          <w:lang w:val="it-IT"/>
        </w:rPr>
        <w:t xml:space="preserve"> de  </w:t>
      </w:r>
      <w:r w:rsidR="007A41E0" w:rsidRPr="00B26B6F">
        <w:rPr>
          <w:rFonts w:ascii="Trebuchet MS" w:hAnsi="Trebuchet MS" w:cs="Courier New"/>
          <w:sz w:val="22"/>
          <w:szCs w:val="22"/>
          <w:lang w:val="it-IT"/>
        </w:rPr>
        <w:t>Abilitare si Reabilitare Reghin</w:t>
      </w:r>
      <w:r w:rsidRPr="00B26B6F">
        <w:rPr>
          <w:rFonts w:ascii="Trebuchet MS" w:hAnsi="Trebuchet MS" w:cs="Courier New"/>
          <w:sz w:val="22"/>
          <w:szCs w:val="22"/>
          <w:lang w:val="it-IT"/>
        </w:rPr>
        <w:t>”sunt următoarele:</w:t>
      </w:r>
    </w:p>
    <w:p w:rsidR="00080DBB" w:rsidRPr="00B26B6F" w:rsidRDefault="00080DBB" w:rsidP="00F35D5E">
      <w:pPr>
        <w:numPr>
          <w:ilvl w:val="3"/>
          <w:numId w:val="15"/>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respectarea şi promovarea cu prioritate a interesului persoanei beneficiare;</w:t>
      </w:r>
    </w:p>
    <w:p w:rsidR="00080DBB" w:rsidRPr="00B26B6F" w:rsidRDefault="00080DBB" w:rsidP="00F35D5E">
      <w:pPr>
        <w:numPr>
          <w:ilvl w:val="3"/>
          <w:numId w:val="15"/>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080DBB" w:rsidRPr="00B26B6F" w:rsidRDefault="00080DBB" w:rsidP="00F35D5E">
      <w:pPr>
        <w:numPr>
          <w:ilvl w:val="3"/>
          <w:numId w:val="15"/>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asigurarea protecţiei împotriva abuzului şi exploatării persoanei beneficiare;</w:t>
      </w:r>
    </w:p>
    <w:p w:rsidR="00080DBB" w:rsidRPr="00B26B6F" w:rsidRDefault="00080DBB" w:rsidP="00F35D5E">
      <w:pPr>
        <w:numPr>
          <w:ilvl w:val="3"/>
          <w:numId w:val="15"/>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deschiderea către comunitate;</w:t>
      </w:r>
    </w:p>
    <w:p w:rsidR="00080DBB" w:rsidRPr="00B26B6F" w:rsidRDefault="00080DBB" w:rsidP="00F35D5E">
      <w:pPr>
        <w:numPr>
          <w:ilvl w:val="3"/>
          <w:numId w:val="15"/>
        </w:num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asistarea persoanelor fără capacitate de exerciţiu în realizarea şi exercitarea drepturilor lor;</w:t>
      </w:r>
    </w:p>
    <w:p w:rsidR="00080DBB" w:rsidRPr="00B26B6F" w:rsidRDefault="00080DBB" w:rsidP="00F35D5E">
      <w:pPr>
        <w:numPr>
          <w:ilvl w:val="3"/>
          <w:numId w:val="15"/>
        </w:num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asigurarea în mod adecvat a unor modele de rol şi statut social, prin încadrarea în unitate a unui personal mixt;</w:t>
      </w:r>
    </w:p>
    <w:p w:rsidR="00080DBB" w:rsidRPr="00B26B6F" w:rsidRDefault="00080DBB" w:rsidP="00F35D5E">
      <w:pPr>
        <w:numPr>
          <w:ilvl w:val="3"/>
          <w:numId w:val="15"/>
        </w:num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ascultarea opiniei persoanei beneficiare şi luarea în considerare a acesteia, ţinându-se cont, după caz, de vârsta şi de gradul său de maturitate, de discernăm</w:t>
      </w:r>
      <w:r w:rsidR="003F73D2" w:rsidRPr="00B26B6F">
        <w:rPr>
          <w:rFonts w:ascii="Trebuchet MS" w:hAnsi="Trebuchet MS" w:cs="Courier New"/>
          <w:sz w:val="22"/>
          <w:szCs w:val="22"/>
          <w:lang w:val="pt-BR"/>
        </w:rPr>
        <w:t>ânt şi capacitate de exerciţiu (c</w:t>
      </w:r>
      <w:r w:rsidRPr="00B26B6F">
        <w:rPr>
          <w:rFonts w:ascii="Trebuchet MS" w:hAnsi="Trebuchet MS" w:cs="Courier New"/>
          <w:sz w:val="22"/>
          <w:szCs w:val="22"/>
          <w:lang w:val="pt-BR"/>
        </w:rPr>
        <w:t>u respectarea prevederilor Legii sănătăţii mintale şi a protecţiei persoanelor cu tulburări psihice nr. 487/2002, republicată</w:t>
      </w:r>
      <w:r w:rsidR="003F73D2" w:rsidRPr="00B26B6F">
        <w:rPr>
          <w:rFonts w:ascii="Trebuchet MS" w:hAnsi="Trebuchet MS" w:cs="Courier New"/>
          <w:sz w:val="22"/>
          <w:szCs w:val="22"/>
          <w:lang w:val="pt-BR"/>
        </w:rPr>
        <w:t>)</w:t>
      </w:r>
    </w:p>
    <w:p w:rsidR="00080DBB" w:rsidRPr="00B26B6F" w:rsidRDefault="00080DBB" w:rsidP="00F35D5E">
      <w:pPr>
        <w:numPr>
          <w:ilvl w:val="0"/>
          <w:numId w:val="16"/>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facilitarea menţinerii relaţiilor personale ale beneficiarului şi a contactelor directe, după caz, cu fraţii, părinţii, alte rude, prieteni, precum şi cu alte persoane faţă de care acesta a dezvoltat legături de ataşament;</w:t>
      </w:r>
    </w:p>
    <w:p w:rsidR="00080DBB" w:rsidRPr="00B26B6F" w:rsidRDefault="00080DBB" w:rsidP="00F35D5E">
      <w:pPr>
        <w:numPr>
          <w:ilvl w:val="0"/>
          <w:numId w:val="16"/>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promovarea unui model familial de îngrijire a persoanei beneficiare;</w:t>
      </w:r>
    </w:p>
    <w:p w:rsidR="00080DBB" w:rsidRPr="00B26B6F" w:rsidRDefault="00080DBB" w:rsidP="00F35D5E">
      <w:pPr>
        <w:numPr>
          <w:ilvl w:val="0"/>
          <w:numId w:val="16"/>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asigurarea unei îngrijiri individualizate şi personalizate a persoanei beneficiare;</w:t>
      </w:r>
    </w:p>
    <w:p w:rsidR="00080DBB" w:rsidRPr="00B26B6F" w:rsidRDefault="00080DBB" w:rsidP="00F35D5E">
      <w:pPr>
        <w:numPr>
          <w:ilvl w:val="0"/>
          <w:numId w:val="16"/>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080DBB" w:rsidRPr="00B26B6F" w:rsidRDefault="00080DBB" w:rsidP="00F35D5E">
      <w:pPr>
        <w:numPr>
          <w:ilvl w:val="0"/>
          <w:numId w:val="16"/>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încurajarea iniţiativelor individuale ale persoanelor beneficiare şi a implicării active a acestora în soluţionarea situaţiilor de dificultate;</w:t>
      </w:r>
    </w:p>
    <w:p w:rsidR="00080DBB" w:rsidRPr="00B26B6F" w:rsidRDefault="00080DBB" w:rsidP="00F35D5E">
      <w:pPr>
        <w:numPr>
          <w:ilvl w:val="0"/>
          <w:numId w:val="16"/>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asigurarea unei intervenţii profesioniste, prin echipe pluridisciplinare;</w:t>
      </w:r>
    </w:p>
    <w:p w:rsidR="00080DBB" w:rsidRPr="00B26B6F" w:rsidRDefault="00080DBB" w:rsidP="00F35D5E">
      <w:pPr>
        <w:numPr>
          <w:ilvl w:val="0"/>
          <w:numId w:val="16"/>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asigurarea confidenţialităţii şi a eticii profesionale;</w:t>
      </w:r>
    </w:p>
    <w:p w:rsidR="00080DBB" w:rsidRPr="00B26B6F" w:rsidRDefault="00080DBB" w:rsidP="00F35D5E">
      <w:pPr>
        <w:numPr>
          <w:ilvl w:val="0"/>
          <w:numId w:val="16"/>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080DBB" w:rsidRPr="00B26B6F" w:rsidRDefault="00080DBB" w:rsidP="00F35D5E">
      <w:pPr>
        <w:numPr>
          <w:ilvl w:val="0"/>
          <w:numId w:val="16"/>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colaborarea centrului/unităţii cu serviciul public de asistenţă socială.</w:t>
      </w:r>
    </w:p>
    <w:p w:rsidR="00080DBB" w:rsidRPr="00B26B6F" w:rsidRDefault="00080DBB" w:rsidP="00F35D5E">
      <w:pPr>
        <w:autoSpaceDE w:val="0"/>
        <w:autoSpaceDN w:val="0"/>
        <w:adjustRightInd w:val="0"/>
        <w:spacing w:line="360" w:lineRule="auto"/>
        <w:jc w:val="both"/>
        <w:rPr>
          <w:rFonts w:ascii="Trebuchet MS" w:hAnsi="Trebuchet MS" w:cs="Courier New"/>
          <w:b/>
          <w:sz w:val="22"/>
          <w:szCs w:val="22"/>
          <w:lang w:val="it-IT"/>
        </w:rPr>
      </w:pPr>
      <w:r w:rsidRPr="00B26B6F">
        <w:rPr>
          <w:rFonts w:ascii="Trebuchet MS" w:hAnsi="Trebuchet MS" w:cs="Courier New"/>
          <w:b/>
          <w:sz w:val="22"/>
          <w:szCs w:val="22"/>
          <w:lang w:val="it-IT"/>
        </w:rPr>
        <w:t>ART. 6 BENEFICIARII SERVICIILOR SOCIALE:</w:t>
      </w:r>
    </w:p>
    <w:p w:rsidR="005E7AF1" w:rsidRPr="00B26B6F" w:rsidRDefault="005E7AF1" w:rsidP="005E7AF1">
      <w:pPr>
        <w:autoSpaceDE w:val="0"/>
        <w:autoSpaceDN w:val="0"/>
        <w:adjustRightInd w:val="0"/>
        <w:jc w:val="both"/>
        <w:rPr>
          <w:rFonts w:ascii="Arial" w:hAnsi="Arial" w:cs="Arial"/>
          <w:bCs/>
          <w:sz w:val="22"/>
          <w:szCs w:val="22"/>
          <w:lang w:val="it-IT"/>
        </w:rPr>
      </w:pPr>
      <w:r w:rsidRPr="00B26B6F">
        <w:rPr>
          <w:rFonts w:ascii="Trebuchet MS" w:hAnsi="Trebuchet MS" w:cs="Courier New"/>
          <w:sz w:val="22"/>
          <w:szCs w:val="22"/>
          <w:lang w:val="it-IT"/>
        </w:rPr>
        <w:lastRenderedPageBreak/>
        <w:t xml:space="preserve">(1) </w:t>
      </w:r>
      <w:r w:rsidR="00080DBB" w:rsidRPr="00B26B6F">
        <w:rPr>
          <w:rFonts w:ascii="Trebuchet MS" w:hAnsi="Trebuchet MS" w:cs="Courier New"/>
          <w:sz w:val="22"/>
          <w:szCs w:val="22"/>
          <w:lang w:val="it-IT"/>
        </w:rPr>
        <w:t xml:space="preserve">Beneficiarii serviciilor sociale acordate în "Centrul </w:t>
      </w:r>
      <w:r w:rsidR="007A41E0" w:rsidRPr="00B26B6F">
        <w:rPr>
          <w:rFonts w:ascii="Trebuchet MS" w:hAnsi="Trebuchet MS" w:cs="Courier New"/>
          <w:sz w:val="22"/>
          <w:szCs w:val="22"/>
          <w:lang w:val="it-IT"/>
        </w:rPr>
        <w:t>Abilitare si Reabilitare Reghin</w:t>
      </w:r>
      <w:r w:rsidR="00080DBB" w:rsidRPr="00B26B6F">
        <w:rPr>
          <w:rFonts w:ascii="Trebuchet MS" w:hAnsi="Trebuchet MS" w:cs="Courier New"/>
          <w:sz w:val="22"/>
          <w:szCs w:val="22"/>
          <w:lang w:val="it-IT"/>
        </w:rPr>
        <w:t>”  sunt:</w:t>
      </w:r>
      <w:r w:rsidRPr="00B26B6F">
        <w:rPr>
          <w:rFonts w:ascii="Trebuchet MS" w:hAnsi="Trebuchet MS" w:cs="Courier New"/>
          <w:sz w:val="22"/>
          <w:szCs w:val="22"/>
          <w:lang w:val="it-IT"/>
        </w:rPr>
        <w:t xml:space="preserve"> </w:t>
      </w:r>
      <w:r w:rsidRPr="00B26B6F">
        <w:rPr>
          <w:rFonts w:ascii="Arial" w:hAnsi="Arial" w:cs="Arial"/>
          <w:sz w:val="22"/>
          <w:szCs w:val="22"/>
          <w:lang w:val="it-IT"/>
        </w:rPr>
        <w:t>p</w:t>
      </w:r>
      <w:r w:rsidRPr="00B26B6F">
        <w:rPr>
          <w:rFonts w:ascii="Arial" w:hAnsi="Arial" w:cs="Arial"/>
          <w:bCs/>
          <w:sz w:val="22"/>
          <w:szCs w:val="22"/>
          <w:lang w:val="it-IT"/>
        </w:rPr>
        <w:t>ersoane adulte cu dizabilitati (cu tipuri si grade diverse de handicap, de sex masculin si feminin), detinatoare de Certificat de incadrare in grad de handicap</w:t>
      </w:r>
      <w:r w:rsidR="00723A59" w:rsidRPr="00B26B6F">
        <w:rPr>
          <w:rFonts w:ascii="Arial" w:hAnsi="Arial" w:cs="Arial"/>
          <w:bCs/>
          <w:sz w:val="22"/>
          <w:szCs w:val="22"/>
          <w:lang w:val="it-IT"/>
        </w:rPr>
        <w:t xml:space="preserve"> valabil</w:t>
      </w:r>
      <w:r w:rsidRPr="00B26B6F">
        <w:rPr>
          <w:rFonts w:ascii="Arial" w:hAnsi="Arial" w:cs="Arial"/>
          <w:bCs/>
          <w:sz w:val="22"/>
          <w:szCs w:val="22"/>
          <w:lang w:val="it-IT"/>
        </w:rPr>
        <w:t xml:space="preserve"> , cu domiciuliul/resedinta in judetul MUREȘ, admise in centru printr-o dispozitie emisa de DGASPC MUREȘ. In situatii exceptionale, beneficiarii pot fi persoane adulte cu dizabilitati (cu tipuri si grade diverse de handicap, de sex masculin si feminin), relocate in regim de urgenta, admise tot printr-o dispozitie a DGASPC MUREȘ.</w:t>
      </w:r>
    </w:p>
    <w:p w:rsidR="00096A5C" w:rsidRPr="00B26B6F" w:rsidRDefault="005E7AF1" w:rsidP="005E7AF1">
      <w:pPr>
        <w:autoSpaceDE w:val="0"/>
        <w:autoSpaceDN w:val="0"/>
        <w:adjustRightInd w:val="0"/>
        <w:spacing w:line="360" w:lineRule="auto"/>
        <w:jc w:val="both"/>
        <w:rPr>
          <w:rFonts w:ascii="Trebuchet MS" w:hAnsi="Trebuchet MS" w:cs="Courier New"/>
          <w:lang w:val="pt-BR"/>
        </w:rPr>
      </w:pPr>
      <w:r w:rsidRPr="00B26B6F">
        <w:rPr>
          <w:rFonts w:ascii="Trebuchet MS" w:hAnsi="Trebuchet MS" w:cs="Courier New"/>
          <w:lang w:val="pt-BR"/>
        </w:rPr>
        <w:t xml:space="preserve"> </w:t>
      </w:r>
      <w:r w:rsidR="00080DBB" w:rsidRPr="00B26B6F">
        <w:rPr>
          <w:rFonts w:ascii="Trebuchet MS" w:hAnsi="Trebuchet MS" w:cs="Courier New"/>
          <w:lang w:val="pt-BR"/>
        </w:rPr>
        <w:t>(2) Condiţiile de acces/admitere în centru sunt următoarele:</w:t>
      </w:r>
    </w:p>
    <w:p w:rsidR="00096A5C" w:rsidRPr="00B26B6F" w:rsidRDefault="00096A5C" w:rsidP="00096A5C">
      <w:pPr>
        <w:pStyle w:val="NormalWeb"/>
        <w:spacing w:before="0" w:beforeAutospacing="0" w:after="0" w:line="360" w:lineRule="auto"/>
        <w:rPr>
          <w:rFonts w:ascii="Trebuchet MS" w:hAnsi="Trebuchet MS" w:cs="Arial"/>
          <w:sz w:val="22"/>
          <w:szCs w:val="22"/>
          <w:lang w:val="ro-RO"/>
        </w:rPr>
      </w:pPr>
      <w:r w:rsidRPr="00B26B6F">
        <w:rPr>
          <w:rFonts w:ascii="Trebuchet MS" w:hAnsi="Trebuchet MS" w:cs="Arial"/>
          <w:sz w:val="22"/>
          <w:szCs w:val="22"/>
          <w:lang w:val="ro-RO"/>
        </w:rPr>
        <w:t>Admiterea in centru se realizeaza in baza prevederilor legale in vigoare (Legea 448/2006, Legea 7/2023, Ordinul 235/2023, H.G.430/2008) si a procedurilor interne ale furnizorului de servicii/centrului rezidential.</w:t>
      </w:r>
    </w:p>
    <w:p w:rsidR="00096A5C" w:rsidRPr="00B26B6F" w:rsidRDefault="00096A5C" w:rsidP="00F21C86">
      <w:pPr>
        <w:pStyle w:val="NormalWeb"/>
        <w:numPr>
          <w:ilvl w:val="0"/>
          <w:numId w:val="30"/>
        </w:numPr>
        <w:spacing w:before="0" w:beforeAutospacing="0" w:after="0" w:line="360" w:lineRule="auto"/>
        <w:rPr>
          <w:rFonts w:ascii="Trebuchet MS" w:hAnsi="Trebuchet MS" w:cs="Arial"/>
          <w:sz w:val="22"/>
          <w:szCs w:val="22"/>
          <w:lang w:val="ro-RO"/>
        </w:rPr>
      </w:pPr>
      <w:r w:rsidRPr="00B26B6F">
        <w:rPr>
          <w:rFonts w:ascii="Trebuchet MS" w:hAnsi="Trebuchet MS" w:cs="Arial"/>
          <w:sz w:val="22"/>
          <w:szCs w:val="22"/>
          <w:lang w:val="ro-RO"/>
        </w:rPr>
        <w:t>acte necesare pentru depunerea dosarului de admitere:</w:t>
      </w:r>
    </w:p>
    <w:p w:rsidR="00096A5C" w:rsidRPr="00B26B6F" w:rsidRDefault="00096A5C" w:rsidP="00096A5C">
      <w:pPr>
        <w:pStyle w:val="NormalWeb"/>
        <w:spacing w:before="0" w:beforeAutospacing="0" w:after="0" w:line="360" w:lineRule="auto"/>
        <w:rPr>
          <w:rFonts w:ascii="Trebuchet MS" w:hAnsi="Trebuchet MS" w:cs="Arial"/>
          <w:sz w:val="22"/>
          <w:szCs w:val="22"/>
          <w:lang w:val="ro-RO"/>
        </w:rPr>
      </w:pPr>
      <w:bookmarkStart w:id="0" w:name="A17"/>
      <w:r w:rsidRPr="00B26B6F">
        <w:rPr>
          <w:rFonts w:ascii="Trebuchet MS" w:hAnsi="Trebuchet MS" w:cs="Courier New"/>
          <w:sz w:val="22"/>
          <w:szCs w:val="22"/>
        </w:rPr>
        <w:t>Potrivit Art. 17</w:t>
      </w:r>
      <w:bookmarkEnd w:id="0"/>
      <w:r w:rsidRPr="00B26B6F">
        <w:rPr>
          <w:rFonts w:ascii="Trebuchet MS" w:hAnsi="Trebuchet MS" w:cs="Courier New"/>
          <w:sz w:val="22"/>
          <w:szCs w:val="22"/>
        </w:rPr>
        <w:t xml:space="preserve"> din H.G.430/2008in vederea admiterii în centre publice rezidenţiale sau de zi, persoana cu handicap ori reprezentantul legal al acesteia va depune şi va înregi</w:t>
      </w:r>
      <w:r w:rsidR="00171AC1" w:rsidRPr="00B26B6F">
        <w:rPr>
          <w:rFonts w:ascii="Trebuchet MS" w:hAnsi="Trebuchet MS" w:cs="Courier New"/>
          <w:sz w:val="22"/>
          <w:szCs w:val="22"/>
        </w:rPr>
        <w:t xml:space="preserve">stra o cerere în acest sens </w:t>
      </w:r>
      <w:proofErr w:type="gramStart"/>
      <w:r w:rsidRPr="00B26B6F">
        <w:rPr>
          <w:rFonts w:ascii="Trebuchet MS" w:hAnsi="Trebuchet MS" w:cs="Courier New"/>
          <w:sz w:val="22"/>
          <w:szCs w:val="22"/>
        </w:rPr>
        <w:t>însoţită  de</w:t>
      </w:r>
      <w:proofErr w:type="gramEnd"/>
      <w:r w:rsidRPr="00B26B6F">
        <w:rPr>
          <w:rFonts w:ascii="Trebuchet MS" w:hAnsi="Trebuchet MS" w:cs="Courier New"/>
          <w:sz w:val="22"/>
          <w:szCs w:val="22"/>
        </w:rPr>
        <w:t xml:space="preserve"> următoarele documente:</w:t>
      </w:r>
    </w:p>
    <w:p w:rsidR="00096A5C" w:rsidRPr="00B26B6F" w:rsidRDefault="00096A5C" w:rsidP="00F21C86">
      <w:pPr>
        <w:pStyle w:val="NormalWeb"/>
        <w:numPr>
          <w:ilvl w:val="0"/>
          <w:numId w:val="31"/>
        </w:numPr>
        <w:spacing w:before="0" w:beforeAutospacing="0" w:after="0" w:line="360" w:lineRule="auto"/>
        <w:jc w:val="both"/>
        <w:rPr>
          <w:rFonts w:ascii="Trebuchet MS" w:hAnsi="Trebuchet MS" w:cs="Arial"/>
          <w:sz w:val="22"/>
          <w:szCs w:val="22"/>
          <w:lang w:val="ro-RO"/>
        </w:rPr>
      </w:pPr>
      <w:r w:rsidRPr="00B26B6F">
        <w:rPr>
          <w:rFonts w:ascii="Trebuchet MS" w:hAnsi="Trebuchet MS" w:cs="Courier New"/>
          <w:sz w:val="22"/>
          <w:szCs w:val="22"/>
        </w:rPr>
        <w:t>copie de pe actele de identitate;</w:t>
      </w:r>
    </w:p>
    <w:p w:rsidR="00096A5C" w:rsidRPr="00B26B6F" w:rsidRDefault="00096A5C" w:rsidP="00F21C86">
      <w:pPr>
        <w:pStyle w:val="NormalWeb"/>
        <w:numPr>
          <w:ilvl w:val="0"/>
          <w:numId w:val="31"/>
        </w:numPr>
        <w:spacing w:before="0" w:beforeAutospacing="0" w:after="0" w:line="360" w:lineRule="auto"/>
        <w:jc w:val="both"/>
        <w:rPr>
          <w:rFonts w:ascii="Trebuchet MS" w:hAnsi="Trebuchet MS" w:cs="Arial"/>
          <w:sz w:val="22"/>
          <w:szCs w:val="22"/>
          <w:lang w:val="ro-RO"/>
        </w:rPr>
      </w:pPr>
      <w:r w:rsidRPr="00B26B6F">
        <w:rPr>
          <w:rFonts w:ascii="Trebuchet MS" w:hAnsi="Trebuchet MS" w:cs="Courier New"/>
          <w:sz w:val="22"/>
          <w:szCs w:val="22"/>
        </w:rPr>
        <w:t>certificatul de naştere, de căsătorie sau de deces al aparţinătorului;</w:t>
      </w:r>
    </w:p>
    <w:p w:rsidR="00096A5C" w:rsidRPr="00B26B6F" w:rsidRDefault="00096A5C" w:rsidP="00F21C86">
      <w:pPr>
        <w:pStyle w:val="NormalWeb"/>
        <w:numPr>
          <w:ilvl w:val="0"/>
          <w:numId w:val="31"/>
        </w:numPr>
        <w:spacing w:before="0" w:beforeAutospacing="0" w:after="0" w:line="360" w:lineRule="auto"/>
        <w:jc w:val="both"/>
        <w:rPr>
          <w:rFonts w:ascii="Trebuchet MS" w:hAnsi="Trebuchet MS" w:cs="Arial"/>
          <w:sz w:val="22"/>
          <w:szCs w:val="22"/>
          <w:lang w:val="ro-RO"/>
        </w:rPr>
      </w:pPr>
      <w:r w:rsidRPr="00B26B6F">
        <w:rPr>
          <w:rFonts w:ascii="Trebuchet MS" w:hAnsi="Trebuchet MS" w:cs="Courier New"/>
          <w:sz w:val="22"/>
          <w:szCs w:val="22"/>
        </w:rPr>
        <w:t>copie de pe documentul care atestă încadrarea în grad de handicap;</w:t>
      </w:r>
    </w:p>
    <w:p w:rsidR="00096A5C" w:rsidRPr="00B26B6F" w:rsidRDefault="00096A5C" w:rsidP="00F21C86">
      <w:pPr>
        <w:pStyle w:val="NormalWeb"/>
        <w:numPr>
          <w:ilvl w:val="0"/>
          <w:numId w:val="31"/>
        </w:numPr>
        <w:spacing w:before="0" w:beforeAutospacing="0" w:after="0" w:line="360" w:lineRule="auto"/>
        <w:jc w:val="both"/>
        <w:rPr>
          <w:rFonts w:ascii="Trebuchet MS" w:hAnsi="Trebuchet MS" w:cs="Arial"/>
          <w:sz w:val="22"/>
          <w:szCs w:val="22"/>
          <w:lang w:val="ro-RO"/>
        </w:rPr>
      </w:pPr>
      <w:r w:rsidRPr="00B26B6F">
        <w:rPr>
          <w:rFonts w:ascii="Trebuchet MS" w:hAnsi="Trebuchet MS" w:cs="Courier New"/>
          <w:sz w:val="22"/>
          <w:szCs w:val="22"/>
        </w:rPr>
        <w:t>adeverinţă de venit;</w:t>
      </w:r>
    </w:p>
    <w:p w:rsidR="00096A5C" w:rsidRPr="00B26B6F" w:rsidRDefault="00096A5C" w:rsidP="00F21C86">
      <w:pPr>
        <w:pStyle w:val="NormalWeb"/>
        <w:numPr>
          <w:ilvl w:val="0"/>
          <w:numId w:val="31"/>
        </w:numPr>
        <w:spacing w:before="0" w:beforeAutospacing="0" w:after="0" w:line="360" w:lineRule="auto"/>
        <w:jc w:val="both"/>
        <w:rPr>
          <w:rFonts w:ascii="Trebuchet MS" w:hAnsi="Trebuchet MS" w:cs="Arial"/>
          <w:sz w:val="22"/>
          <w:szCs w:val="22"/>
          <w:lang w:val="ro-RO"/>
        </w:rPr>
      </w:pPr>
      <w:r w:rsidRPr="00B26B6F">
        <w:rPr>
          <w:rFonts w:ascii="Trebuchet MS" w:hAnsi="Trebuchet MS" w:cs="Courier New"/>
          <w:sz w:val="22"/>
          <w:szCs w:val="22"/>
        </w:rPr>
        <w:t>documente doveditoare a situaţiei locative;</w:t>
      </w:r>
    </w:p>
    <w:p w:rsidR="00096A5C" w:rsidRPr="00B26B6F" w:rsidRDefault="00096A5C" w:rsidP="00F21C86">
      <w:pPr>
        <w:pStyle w:val="NormalWeb"/>
        <w:numPr>
          <w:ilvl w:val="0"/>
          <w:numId w:val="31"/>
        </w:numPr>
        <w:spacing w:before="0" w:beforeAutospacing="0" w:after="0" w:line="360" w:lineRule="auto"/>
        <w:jc w:val="both"/>
        <w:rPr>
          <w:rFonts w:ascii="Trebuchet MS" w:hAnsi="Trebuchet MS" w:cs="Arial"/>
          <w:sz w:val="22"/>
          <w:szCs w:val="22"/>
          <w:lang w:val="ro-RO"/>
        </w:rPr>
      </w:pPr>
      <w:r w:rsidRPr="00B26B6F">
        <w:rPr>
          <w:rFonts w:ascii="Trebuchet MS" w:hAnsi="Trebuchet MS" w:cs="Courier New"/>
          <w:sz w:val="22"/>
          <w:szCs w:val="22"/>
        </w:rPr>
        <w:t>ultimul talon de pensie, dacă este cazul;</w:t>
      </w:r>
    </w:p>
    <w:p w:rsidR="00096A5C" w:rsidRPr="00B26B6F" w:rsidRDefault="00096A5C" w:rsidP="00F21C86">
      <w:pPr>
        <w:pStyle w:val="NormalWeb"/>
        <w:numPr>
          <w:ilvl w:val="0"/>
          <w:numId w:val="31"/>
        </w:numPr>
        <w:spacing w:before="0" w:beforeAutospacing="0" w:after="0" w:line="360" w:lineRule="auto"/>
        <w:jc w:val="both"/>
        <w:rPr>
          <w:rFonts w:ascii="Trebuchet MS" w:hAnsi="Trebuchet MS" w:cs="Arial"/>
          <w:sz w:val="22"/>
          <w:szCs w:val="22"/>
          <w:lang w:val="ro-RO"/>
        </w:rPr>
      </w:pPr>
      <w:r w:rsidRPr="00B26B6F">
        <w:rPr>
          <w:rFonts w:ascii="Trebuchet MS" w:hAnsi="Trebuchet MS" w:cs="Courier New"/>
          <w:sz w:val="22"/>
          <w:szCs w:val="22"/>
        </w:rPr>
        <w:t>raportul de anchetă socială;</w:t>
      </w:r>
    </w:p>
    <w:p w:rsidR="00096A5C" w:rsidRPr="00B26B6F" w:rsidRDefault="00096A5C" w:rsidP="00F21C86">
      <w:pPr>
        <w:pStyle w:val="NormalWeb"/>
        <w:numPr>
          <w:ilvl w:val="0"/>
          <w:numId w:val="31"/>
        </w:numPr>
        <w:spacing w:before="0" w:beforeAutospacing="0" w:after="0" w:line="360" w:lineRule="auto"/>
        <w:jc w:val="both"/>
        <w:rPr>
          <w:rFonts w:ascii="Trebuchet MS" w:hAnsi="Trebuchet MS" w:cs="Arial"/>
          <w:sz w:val="22"/>
          <w:szCs w:val="22"/>
          <w:lang w:val="ro-RO"/>
        </w:rPr>
      </w:pPr>
      <w:r w:rsidRPr="00B26B6F">
        <w:rPr>
          <w:rFonts w:ascii="Trebuchet MS" w:hAnsi="Trebuchet MS" w:cs="Courier New"/>
          <w:sz w:val="22"/>
          <w:szCs w:val="22"/>
        </w:rPr>
        <w:t>investigaţii paraclinice;</w:t>
      </w:r>
    </w:p>
    <w:p w:rsidR="00096A5C" w:rsidRPr="00B26B6F" w:rsidRDefault="00096A5C" w:rsidP="00F21C86">
      <w:pPr>
        <w:pStyle w:val="NormalWeb"/>
        <w:numPr>
          <w:ilvl w:val="0"/>
          <w:numId w:val="31"/>
        </w:numPr>
        <w:spacing w:before="0" w:beforeAutospacing="0" w:after="0" w:line="360" w:lineRule="auto"/>
        <w:jc w:val="both"/>
        <w:rPr>
          <w:rFonts w:ascii="Trebuchet MS" w:hAnsi="Trebuchet MS" w:cs="Arial"/>
          <w:sz w:val="22"/>
          <w:szCs w:val="22"/>
          <w:lang w:val="ro-RO"/>
        </w:rPr>
      </w:pPr>
      <w:r w:rsidRPr="00B26B6F">
        <w:rPr>
          <w:rFonts w:ascii="Trebuchet MS" w:hAnsi="Trebuchet MS" w:cs="Courier New"/>
          <w:sz w:val="22"/>
          <w:szCs w:val="22"/>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096A5C" w:rsidRPr="00B26B6F" w:rsidRDefault="00096A5C" w:rsidP="00F21C86">
      <w:pPr>
        <w:pStyle w:val="NormalWeb"/>
        <w:numPr>
          <w:ilvl w:val="0"/>
          <w:numId w:val="31"/>
        </w:numPr>
        <w:spacing w:before="0" w:beforeAutospacing="0" w:after="0" w:line="360" w:lineRule="auto"/>
        <w:jc w:val="both"/>
        <w:rPr>
          <w:rFonts w:ascii="Trebuchet MS" w:hAnsi="Trebuchet MS" w:cs="Arial"/>
          <w:sz w:val="22"/>
          <w:szCs w:val="22"/>
          <w:lang w:val="ro-RO"/>
        </w:rPr>
      </w:pPr>
      <w:r w:rsidRPr="00B26B6F">
        <w:rPr>
          <w:rFonts w:ascii="Trebuchet MS" w:hAnsi="Trebuchet MS" w:cs="Courier New"/>
          <w:sz w:val="22"/>
          <w:szCs w:val="22"/>
          <w:shd w:val="clear" w:color="auto" w:fill="FFFFFF"/>
        </w:rPr>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096A5C" w:rsidRPr="00B26B6F" w:rsidRDefault="00096A5C" w:rsidP="00096A5C">
      <w:pPr>
        <w:pStyle w:val="NormalWeb"/>
        <w:spacing w:before="0" w:beforeAutospacing="0" w:after="0" w:line="360" w:lineRule="auto"/>
        <w:jc w:val="both"/>
        <w:rPr>
          <w:rFonts w:ascii="Trebuchet MS" w:hAnsi="Trebuchet MS" w:cs="Arial"/>
          <w:sz w:val="22"/>
          <w:szCs w:val="22"/>
          <w:lang w:val="ro-RO"/>
        </w:rPr>
      </w:pPr>
      <w:r w:rsidRPr="00B26B6F">
        <w:rPr>
          <w:rFonts w:ascii="Trebuchet MS" w:hAnsi="Trebuchet MS" w:cs="Courier New"/>
          <w:sz w:val="22"/>
          <w:szCs w:val="22"/>
          <w:shd w:val="clear" w:color="auto" w:fill="FFFFFF"/>
        </w:rPr>
        <w:t xml:space="preserve">Dosarul de admitere se </w:t>
      </w:r>
      <w:proofErr w:type="gramStart"/>
      <w:r w:rsidRPr="00B26B6F">
        <w:rPr>
          <w:rFonts w:ascii="Trebuchet MS" w:hAnsi="Trebuchet MS" w:cs="Courier New"/>
          <w:sz w:val="22"/>
          <w:szCs w:val="22"/>
          <w:shd w:val="clear" w:color="auto" w:fill="FFFFFF"/>
        </w:rPr>
        <w:t>va</w:t>
      </w:r>
      <w:proofErr w:type="gramEnd"/>
      <w:r w:rsidRPr="00B26B6F">
        <w:rPr>
          <w:rFonts w:ascii="Trebuchet MS" w:hAnsi="Trebuchet MS" w:cs="Courier New"/>
          <w:sz w:val="22"/>
          <w:szCs w:val="22"/>
          <w:shd w:val="clear" w:color="auto" w:fill="FFFFFF"/>
        </w:rPr>
        <w:t xml:space="preserve"> completa cu acte considerate relevante pentru solutionarea cererii, stabilite de prevederi legale coroborate si/sau procedura interna de admitere</w:t>
      </w:r>
      <w:r w:rsidRPr="00B26B6F">
        <w:rPr>
          <w:rFonts w:ascii="Trebuchet MS" w:hAnsi="Trebuchet MS" w:cs="Arial"/>
          <w:sz w:val="22"/>
          <w:szCs w:val="22"/>
          <w:lang w:val="ro-RO"/>
        </w:rPr>
        <w:t xml:space="preserve"> a furnizorului de servicii/centrului rezidential.</w:t>
      </w:r>
    </w:p>
    <w:p w:rsidR="00271AC3" w:rsidRPr="00B26B6F" w:rsidRDefault="00271AC3" w:rsidP="00271AC3">
      <w:pPr>
        <w:spacing w:after="120"/>
        <w:jc w:val="both"/>
        <w:rPr>
          <w:rFonts w:ascii="Arial" w:eastAsia="Calibri" w:hAnsi="Arial" w:cs="Arial"/>
        </w:rPr>
      </w:pPr>
      <w:r w:rsidRPr="00B26B6F">
        <w:rPr>
          <w:rFonts w:ascii="Arial" w:eastAsia="Calibri" w:hAnsi="Arial" w:cs="Arial"/>
          <w:sz w:val="22"/>
          <w:szCs w:val="22"/>
          <w:lang w:val="ro-RO"/>
        </w:rPr>
        <w:lastRenderedPageBreak/>
        <w:t xml:space="preserve">Decizia de admitere în centru se va </w:t>
      </w:r>
      <w:r w:rsidRPr="00B26B6F">
        <w:rPr>
          <w:rFonts w:ascii="Arial" w:eastAsia="Calibri" w:hAnsi="Arial" w:cs="Arial"/>
          <w:sz w:val="22"/>
          <w:szCs w:val="22"/>
          <w:shd w:val="clear" w:color="auto" w:fill="FFFFFF"/>
          <w:lang w:val="ro-RO"/>
        </w:rPr>
        <w:t>aproba sau, după caz, aviza</w:t>
      </w:r>
      <w:r w:rsidRPr="00B26B6F">
        <w:rPr>
          <w:rFonts w:ascii="Arial" w:eastAsia="Calibri" w:hAnsi="Arial" w:cs="Arial"/>
          <w:sz w:val="22"/>
          <w:szCs w:val="22"/>
          <w:lang w:val="ro-RO"/>
        </w:rPr>
        <w:t xml:space="preserve"> de către Directorul General al DGASPC/al centrului , pe baza hotărârii Comisiei de Evaluare a Persoanelor Adulte cu Handicap.</w:t>
      </w:r>
    </w:p>
    <w:p w:rsidR="00271AC3" w:rsidRPr="00B26B6F" w:rsidRDefault="00271AC3" w:rsidP="00271AC3">
      <w:pPr>
        <w:autoSpaceDE w:val="0"/>
        <w:autoSpaceDN w:val="0"/>
        <w:adjustRightInd w:val="0"/>
        <w:jc w:val="both"/>
        <w:rPr>
          <w:rFonts w:ascii="Arial" w:hAnsi="Arial" w:cs="Arial"/>
        </w:rPr>
      </w:pPr>
      <w:r w:rsidRPr="00B26B6F">
        <w:rPr>
          <w:rFonts w:ascii="Arial" w:hAnsi="Arial" w:cs="Arial"/>
          <w:b/>
        </w:rPr>
        <w:t>Contractul de furnizare servicii</w:t>
      </w:r>
      <w:r w:rsidRPr="00B26B6F">
        <w:rPr>
          <w:rFonts w:ascii="Arial" w:hAnsi="Arial" w:cs="Arial"/>
        </w:rPr>
        <w:t xml:space="preserve"> se incheie după sosirea beneficiarului în centru, între reprezentanţii centrului şi beneficiar/reprezentantul legal al acestuia, după care </w:t>
      </w:r>
      <w:proofErr w:type="gramStart"/>
      <w:r w:rsidRPr="00B26B6F">
        <w:rPr>
          <w:rFonts w:ascii="Arial" w:hAnsi="Arial" w:cs="Arial"/>
        </w:rPr>
        <w:t>este</w:t>
      </w:r>
      <w:proofErr w:type="gramEnd"/>
      <w:r w:rsidRPr="00B26B6F">
        <w:rPr>
          <w:rFonts w:ascii="Arial" w:hAnsi="Arial" w:cs="Arial"/>
        </w:rPr>
        <w:t xml:space="preserve"> înaintat spre semnare si aprobare conducerii DGASPC Mureş.</w:t>
      </w:r>
    </w:p>
    <w:p w:rsidR="00080DBB" w:rsidRPr="00B26B6F" w:rsidRDefault="00080DBB" w:rsidP="00F35D5E">
      <w:pPr>
        <w:spacing w:line="360" w:lineRule="auto"/>
        <w:jc w:val="both"/>
        <w:rPr>
          <w:rFonts w:ascii="Trebuchet MS" w:hAnsi="Trebuchet MS"/>
          <w:sz w:val="22"/>
          <w:szCs w:val="22"/>
          <w:lang w:val="ro-RO"/>
        </w:rPr>
      </w:pPr>
    </w:p>
    <w:p w:rsidR="00BF782F" w:rsidRPr="00B26B6F" w:rsidRDefault="00080DBB" w:rsidP="00F35D5E">
      <w:pPr>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 xml:space="preserve">(3) Condiţii de încetare a serviciilor. </w:t>
      </w:r>
    </w:p>
    <w:p w:rsidR="00BF782F" w:rsidRPr="00B26B6F" w:rsidRDefault="00BF782F" w:rsidP="00F35D5E">
      <w:pPr>
        <w:pStyle w:val="Standard"/>
        <w:spacing w:line="360" w:lineRule="auto"/>
        <w:jc w:val="both"/>
        <w:rPr>
          <w:color w:val="auto"/>
          <w:sz w:val="22"/>
          <w:szCs w:val="22"/>
        </w:rPr>
      </w:pPr>
      <w:r w:rsidRPr="00B26B6F">
        <w:rPr>
          <w:b/>
          <w:color w:val="auto"/>
          <w:sz w:val="22"/>
          <w:szCs w:val="22"/>
        </w:rPr>
        <w:t xml:space="preserve">Principalele situatii in care centrul poate suspenda acordarea serviciilor pentru </w:t>
      </w:r>
      <w:proofErr w:type="gramStart"/>
      <w:r w:rsidRPr="00B26B6F">
        <w:rPr>
          <w:b/>
          <w:color w:val="auto"/>
          <w:sz w:val="22"/>
          <w:szCs w:val="22"/>
        </w:rPr>
        <w:t>un</w:t>
      </w:r>
      <w:proofErr w:type="gramEnd"/>
      <w:r w:rsidRPr="00B26B6F">
        <w:rPr>
          <w:b/>
          <w:color w:val="auto"/>
          <w:sz w:val="22"/>
          <w:szCs w:val="22"/>
        </w:rPr>
        <w:t xml:space="preserve"> beneficiar sunt:</w:t>
      </w:r>
    </w:p>
    <w:p w:rsidR="00BF782F" w:rsidRPr="00B26B6F" w:rsidRDefault="00BF782F" w:rsidP="00F35D5E">
      <w:pPr>
        <w:pStyle w:val="Standard"/>
        <w:spacing w:line="360" w:lineRule="auto"/>
        <w:ind w:left="567"/>
        <w:jc w:val="both"/>
        <w:rPr>
          <w:color w:val="auto"/>
          <w:sz w:val="22"/>
          <w:szCs w:val="22"/>
        </w:rPr>
      </w:pPr>
      <w:r w:rsidRPr="00B26B6F">
        <w:rPr>
          <w:color w:val="auto"/>
          <w:sz w:val="22"/>
          <w:szCs w:val="22"/>
        </w:rPr>
        <w:t xml:space="preserve">  a) </w:t>
      </w:r>
      <w:proofErr w:type="gramStart"/>
      <w:r w:rsidRPr="00B26B6F">
        <w:rPr>
          <w:color w:val="auto"/>
          <w:sz w:val="22"/>
          <w:szCs w:val="22"/>
        </w:rPr>
        <w:t>la</w:t>
      </w:r>
      <w:proofErr w:type="gramEnd"/>
      <w:r w:rsidRPr="00B26B6F">
        <w:rPr>
          <w:color w:val="auto"/>
          <w:sz w:val="22"/>
          <w:szCs w:val="22"/>
        </w:rPr>
        <w:t xml:space="preserve"> cererea beneficiarului/reprezentantului legal pentru revenire în familie, cu acordul acesteia, pentru o perioadă de maxim 15 zile;</w:t>
      </w:r>
    </w:p>
    <w:p w:rsidR="00BF782F" w:rsidRPr="00B26B6F" w:rsidRDefault="00BF782F" w:rsidP="00F35D5E">
      <w:pPr>
        <w:pStyle w:val="Standard"/>
        <w:spacing w:line="360" w:lineRule="auto"/>
        <w:ind w:left="567"/>
        <w:jc w:val="both"/>
        <w:rPr>
          <w:color w:val="auto"/>
          <w:sz w:val="22"/>
          <w:szCs w:val="22"/>
        </w:rPr>
      </w:pPr>
      <w:r w:rsidRPr="00B26B6F">
        <w:rPr>
          <w:color w:val="auto"/>
          <w:sz w:val="22"/>
          <w:szCs w:val="22"/>
        </w:rPr>
        <w:t xml:space="preserve"> b) la cererea beneficiarului/reprezentantului legal pentru o perioadă de maxim 60 zile, în baza acordului scris al persoanei care va asigura găzduirea şi îngrijirea pe perioada respectivă şi a anchetei sociale realizată de personal din cadrul centrului;</w:t>
      </w:r>
    </w:p>
    <w:p w:rsidR="00BF782F" w:rsidRPr="00B26B6F" w:rsidRDefault="00BF782F" w:rsidP="00F35D5E">
      <w:pPr>
        <w:pStyle w:val="Standard"/>
        <w:spacing w:line="360" w:lineRule="auto"/>
        <w:ind w:left="567"/>
        <w:jc w:val="both"/>
        <w:rPr>
          <w:color w:val="auto"/>
          <w:sz w:val="22"/>
          <w:szCs w:val="22"/>
        </w:rPr>
      </w:pPr>
      <w:r w:rsidRPr="00B26B6F">
        <w:rPr>
          <w:color w:val="auto"/>
          <w:sz w:val="22"/>
          <w:szCs w:val="22"/>
        </w:rPr>
        <w:t xml:space="preserve"> c) </w:t>
      </w:r>
      <w:proofErr w:type="gramStart"/>
      <w:r w:rsidRPr="00B26B6F">
        <w:rPr>
          <w:color w:val="auto"/>
          <w:sz w:val="22"/>
          <w:szCs w:val="22"/>
        </w:rPr>
        <w:t>în</w:t>
      </w:r>
      <w:proofErr w:type="gramEnd"/>
      <w:r w:rsidRPr="00B26B6F">
        <w:rPr>
          <w:color w:val="auto"/>
          <w:sz w:val="22"/>
          <w:szCs w:val="22"/>
        </w:rPr>
        <w:t xml:space="preserve"> caz de internare în spital cu o durată mai mare de 30 de zile;</w:t>
      </w:r>
    </w:p>
    <w:p w:rsidR="00BF782F" w:rsidRPr="00B26B6F" w:rsidRDefault="00BF782F" w:rsidP="00F35D5E">
      <w:pPr>
        <w:pStyle w:val="Standard"/>
        <w:spacing w:line="360" w:lineRule="auto"/>
        <w:ind w:left="567"/>
        <w:jc w:val="both"/>
        <w:rPr>
          <w:color w:val="auto"/>
          <w:sz w:val="22"/>
          <w:szCs w:val="22"/>
        </w:rPr>
      </w:pPr>
      <w:r w:rsidRPr="00B26B6F">
        <w:rPr>
          <w:color w:val="auto"/>
          <w:sz w:val="22"/>
          <w:szCs w:val="22"/>
        </w:rPr>
        <w:t xml:space="preserve">d) </w:t>
      </w:r>
      <w:proofErr w:type="gramStart"/>
      <w:r w:rsidRPr="00B26B6F">
        <w:rPr>
          <w:color w:val="auto"/>
          <w:sz w:val="22"/>
          <w:szCs w:val="22"/>
        </w:rPr>
        <w:t>în</w:t>
      </w:r>
      <w:proofErr w:type="gramEnd"/>
      <w:r w:rsidRPr="00B26B6F">
        <w:rPr>
          <w:color w:val="auto"/>
          <w:sz w:val="22"/>
          <w:szCs w:val="22"/>
        </w:rPr>
        <w:t xml:space="preserve"> caz de transfer într-o altă instituţie, pentru efectuarea de programe specializate, cu acordul scris al instituţiei către care se efectuează transferul şi acordul beneficiarului sau reprezentantului legal.</w:t>
      </w:r>
    </w:p>
    <w:p w:rsidR="00BF782F" w:rsidRPr="00B26B6F" w:rsidRDefault="00BF782F" w:rsidP="00F35D5E">
      <w:pPr>
        <w:pStyle w:val="Standard"/>
        <w:spacing w:line="360" w:lineRule="auto"/>
        <w:ind w:left="567"/>
        <w:jc w:val="both"/>
        <w:rPr>
          <w:color w:val="auto"/>
          <w:sz w:val="22"/>
          <w:szCs w:val="22"/>
        </w:rPr>
      </w:pPr>
      <w:r w:rsidRPr="00B26B6F">
        <w:rPr>
          <w:b/>
          <w:color w:val="auto"/>
          <w:sz w:val="22"/>
          <w:szCs w:val="22"/>
        </w:rPr>
        <w:t xml:space="preserve">Principalele situaţii în care centrul poate înceta acordarea serviciilor pentru </w:t>
      </w:r>
      <w:proofErr w:type="gramStart"/>
      <w:r w:rsidRPr="00B26B6F">
        <w:rPr>
          <w:b/>
          <w:color w:val="auto"/>
          <w:sz w:val="22"/>
          <w:szCs w:val="22"/>
        </w:rPr>
        <w:t>un</w:t>
      </w:r>
      <w:proofErr w:type="gramEnd"/>
      <w:r w:rsidRPr="00B26B6F">
        <w:rPr>
          <w:b/>
          <w:color w:val="auto"/>
          <w:sz w:val="22"/>
          <w:szCs w:val="22"/>
        </w:rPr>
        <w:t xml:space="preserve"> beneficiar sunt:</w:t>
      </w:r>
    </w:p>
    <w:p w:rsidR="00BF782F" w:rsidRPr="00B26B6F" w:rsidRDefault="00BF782F" w:rsidP="00F35D5E">
      <w:pPr>
        <w:pStyle w:val="Standard"/>
        <w:spacing w:line="360" w:lineRule="auto"/>
        <w:ind w:left="567"/>
        <w:jc w:val="both"/>
        <w:rPr>
          <w:color w:val="auto"/>
          <w:sz w:val="22"/>
          <w:szCs w:val="22"/>
        </w:rPr>
      </w:pPr>
      <w:r w:rsidRPr="00B26B6F">
        <w:rPr>
          <w:color w:val="auto"/>
          <w:sz w:val="22"/>
          <w:szCs w:val="22"/>
        </w:rPr>
        <w:t>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centrul va notifica serviciul public de asistenţă socială pe a cărei rază teritorială va locui beneficiarul;</w:t>
      </w:r>
    </w:p>
    <w:p w:rsidR="00BF782F" w:rsidRPr="00B26B6F" w:rsidRDefault="00BF782F" w:rsidP="00F35D5E">
      <w:pPr>
        <w:pStyle w:val="Standard"/>
        <w:spacing w:line="360" w:lineRule="auto"/>
        <w:ind w:left="567"/>
        <w:jc w:val="both"/>
        <w:rPr>
          <w:color w:val="auto"/>
          <w:sz w:val="22"/>
          <w:szCs w:val="22"/>
        </w:rPr>
      </w:pPr>
      <w:r w:rsidRPr="00B26B6F">
        <w:rPr>
          <w:color w:val="auto"/>
          <w:sz w:val="22"/>
          <w:szCs w:val="22"/>
        </w:rPr>
        <w:t>b) la cererea reprezentantului legal, însoţită de un angajament scris prin care acesta se obligă să asigure găzduirea, îngrijirea şi întreţinerea beneficiarului, cu obligaţia ca, în termen de 48 ore de la încetare, centrul să notifice serviciul public de asistenţă socială pe a cărei rază teritorială va locui beneficiarul;</w:t>
      </w:r>
    </w:p>
    <w:p w:rsidR="00BF782F" w:rsidRPr="00B26B6F" w:rsidRDefault="00BF782F" w:rsidP="00F35D5E">
      <w:pPr>
        <w:pStyle w:val="Standard"/>
        <w:spacing w:line="360" w:lineRule="auto"/>
        <w:ind w:left="567"/>
        <w:jc w:val="both"/>
        <w:rPr>
          <w:color w:val="auto"/>
          <w:sz w:val="22"/>
          <w:szCs w:val="22"/>
        </w:rPr>
      </w:pPr>
      <w:r w:rsidRPr="00B26B6F">
        <w:rPr>
          <w:color w:val="auto"/>
          <w:sz w:val="22"/>
          <w:szCs w:val="22"/>
        </w:rPr>
        <w:t xml:space="preserve">c) </w:t>
      </w:r>
      <w:proofErr w:type="gramStart"/>
      <w:r w:rsidRPr="00B26B6F">
        <w:rPr>
          <w:color w:val="auto"/>
          <w:sz w:val="22"/>
          <w:szCs w:val="22"/>
        </w:rPr>
        <w:t>transfer</w:t>
      </w:r>
      <w:proofErr w:type="gramEnd"/>
      <w:r w:rsidRPr="00B26B6F">
        <w:rPr>
          <w:color w:val="auto"/>
          <w:sz w:val="22"/>
          <w:szCs w:val="22"/>
        </w:rPr>
        <w:t xml:space="preserve"> în altă instituţie rezidenţială, la cererea scrisă a beneficiarului/reprezentantului legal, cu acordul instituţiei respective;</w:t>
      </w:r>
    </w:p>
    <w:p w:rsidR="00BF782F" w:rsidRPr="00B26B6F" w:rsidRDefault="00BF782F" w:rsidP="00F35D5E">
      <w:pPr>
        <w:pStyle w:val="Standard"/>
        <w:spacing w:line="360" w:lineRule="auto"/>
        <w:ind w:left="567"/>
        <w:jc w:val="both"/>
        <w:rPr>
          <w:color w:val="auto"/>
          <w:sz w:val="22"/>
          <w:szCs w:val="22"/>
        </w:rPr>
      </w:pPr>
      <w:r w:rsidRPr="00B26B6F">
        <w:rPr>
          <w:color w:val="auto"/>
          <w:sz w:val="22"/>
          <w:szCs w:val="22"/>
        </w:rPr>
        <w:t xml:space="preserve"> d) centrul nu mai poate acorda serviciile corespunzătoare sau se închide, cu obligaţia de a soluţiona împreună cu beneficiarii sau reprezentanţii legali, cu 30 de zile anterior datei încetării, transferul beneficiarului/beneficiarilor;</w:t>
      </w:r>
    </w:p>
    <w:p w:rsidR="00BF782F" w:rsidRPr="00B26B6F" w:rsidRDefault="00BF782F" w:rsidP="00F35D5E">
      <w:pPr>
        <w:pStyle w:val="Standard"/>
        <w:spacing w:line="360" w:lineRule="auto"/>
        <w:ind w:left="567"/>
        <w:jc w:val="both"/>
        <w:rPr>
          <w:color w:val="auto"/>
          <w:sz w:val="22"/>
          <w:szCs w:val="22"/>
        </w:rPr>
      </w:pPr>
      <w:r w:rsidRPr="00B26B6F">
        <w:rPr>
          <w:color w:val="auto"/>
          <w:sz w:val="22"/>
          <w:szCs w:val="22"/>
        </w:rPr>
        <w:t xml:space="preserve">e) </w:t>
      </w:r>
      <w:proofErr w:type="gramStart"/>
      <w:r w:rsidRPr="00B26B6F">
        <w:rPr>
          <w:color w:val="auto"/>
          <w:sz w:val="22"/>
          <w:szCs w:val="22"/>
        </w:rPr>
        <w:t>la</w:t>
      </w:r>
      <w:proofErr w:type="gramEnd"/>
      <w:r w:rsidRPr="00B26B6F">
        <w:rPr>
          <w:color w:val="auto"/>
          <w:sz w:val="22"/>
          <w:szCs w:val="22"/>
        </w:rPr>
        <w:t xml:space="preserve"> expirarea termenului prevăzut în contract;</w:t>
      </w:r>
    </w:p>
    <w:p w:rsidR="00BF782F" w:rsidRPr="00B26B6F" w:rsidRDefault="00BF782F" w:rsidP="00F35D5E">
      <w:pPr>
        <w:pStyle w:val="Standard"/>
        <w:spacing w:line="360" w:lineRule="auto"/>
        <w:ind w:left="567"/>
        <w:jc w:val="both"/>
        <w:rPr>
          <w:color w:val="auto"/>
          <w:sz w:val="22"/>
          <w:szCs w:val="22"/>
        </w:rPr>
      </w:pPr>
      <w:r w:rsidRPr="00B26B6F">
        <w:rPr>
          <w:color w:val="auto"/>
          <w:sz w:val="22"/>
          <w:szCs w:val="22"/>
        </w:rPr>
        <w:lastRenderedPageBreak/>
        <w:t>f) în cazul în care beneficiarul nu respectă clauzele contractuale, pe baza hotărârii cu majoritate simplă a unei comisii formate din conducătorul centrului, un reprezentant al asociatiei, managerul de caz sau un reprezentant al personalului centrului şi 2 reprezentanţi ai beneficiarilor;</w:t>
      </w:r>
    </w:p>
    <w:p w:rsidR="00BF782F" w:rsidRPr="00B26B6F" w:rsidRDefault="00BF782F" w:rsidP="00F35D5E">
      <w:pPr>
        <w:pStyle w:val="Standard"/>
        <w:spacing w:line="360" w:lineRule="auto"/>
        <w:ind w:left="567"/>
        <w:jc w:val="both"/>
        <w:rPr>
          <w:color w:val="auto"/>
          <w:sz w:val="22"/>
          <w:szCs w:val="22"/>
        </w:rPr>
      </w:pPr>
      <w:r w:rsidRPr="00B26B6F">
        <w:rPr>
          <w:color w:val="auto"/>
          <w:sz w:val="22"/>
          <w:szCs w:val="22"/>
        </w:rPr>
        <w:t xml:space="preserve">g) </w:t>
      </w:r>
      <w:proofErr w:type="gramStart"/>
      <w:r w:rsidRPr="00B26B6F">
        <w:rPr>
          <w:color w:val="auto"/>
          <w:sz w:val="22"/>
          <w:szCs w:val="22"/>
        </w:rPr>
        <w:t>în</w:t>
      </w:r>
      <w:proofErr w:type="gramEnd"/>
      <w:r w:rsidRPr="00B26B6F">
        <w:rPr>
          <w:color w:val="auto"/>
          <w:sz w:val="22"/>
          <w:szCs w:val="22"/>
        </w:rPr>
        <w:t xml:space="preserve"> cazuri de forţă majoră (cataclisme naturale, incendii, apariţia unui focar de infecţie, suspendarea licenţei de funcţionare, altele); în aceste situaţii centrul va asigura, în condiţii de siguranţă, transferul beneficiarilor în servicii sociale similare</w:t>
      </w:r>
    </w:p>
    <w:p w:rsidR="00BF782F" w:rsidRPr="00B26B6F" w:rsidRDefault="00BF782F" w:rsidP="00F35D5E">
      <w:pPr>
        <w:pStyle w:val="Standard"/>
        <w:spacing w:line="360" w:lineRule="auto"/>
        <w:ind w:left="567"/>
        <w:jc w:val="both"/>
        <w:rPr>
          <w:color w:val="auto"/>
          <w:sz w:val="22"/>
          <w:szCs w:val="22"/>
        </w:rPr>
      </w:pPr>
      <w:r w:rsidRPr="00B26B6F">
        <w:rPr>
          <w:color w:val="auto"/>
          <w:sz w:val="22"/>
          <w:szCs w:val="22"/>
        </w:rPr>
        <w:t xml:space="preserve">h) </w:t>
      </w:r>
      <w:proofErr w:type="gramStart"/>
      <w:r w:rsidRPr="00B26B6F">
        <w:rPr>
          <w:color w:val="auto"/>
          <w:sz w:val="22"/>
          <w:szCs w:val="22"/>
        </w:rPr>
        <w:t>în</w:t>
      </w:r>
      <w:proofErr w:type="gramEnd"/>
      <w:r w:rsidRPr="00B26B6F">
        <w:rPr>
          <w:color w:val="auto"/>
          <w:sz w:val="22"/>
          <w:szCs w:val="22"/>
        </w:rPr>
        <w:t xml:space="preserve"> caz de deces al beneficiarului.</w:t>
      </w:r>
    </w:p>
    <w:p w:rsidR="00AE3AA1" w:rsidRPr="00B26B6F" w:rsidRDefault="00AE3AA1" w:rsidP="00F35D5E">
      <w:pPr>
        <w:pStyle w:val="Standard"/>
        <w:spacing w:line="360" w:lineRule="auto"/>
        <w:ind w:left="567"/>
        <w:jc w:val="both"/>
        <w:rPr>
          <w:color w:val="auto"/>
          <w:sz w:val="22"/>
          <w:szCs w:val="22"/>
        </w:rPr>
      </w:pPr>
      <w:proofErr w:type="gramStart"/>
      <w:r w:rsidRPr="00B26B6F">
        <w:rPr>
          <w:color w:val="auto"/>
          <w:sz w:val="22"/>
          <w:szCs w:val="22"/>
        </w:rPr>
        <w:t>i)</w:t>
      </w:r>
      <w:r w:rsidRPr="00B26B6F">
        <w:rPr>
          <w:rFonts w:cs="Courier New"/>
          <w:color w:val="auto"/>
          <w:sz w:val="22"/>
          <w:szCs w:val="22"/>
          <w:lang w:val="pt-BR"/>
        </w:rPr>
        <w:t>în</w:t>
      </w:r>
      <w:proofErr w:type="gramEnd"/>
      <w:r w:rsidRPr="00B26B6F">
        <w:rPr>
          <w:rFonts w:cs="Courier New"/>
          <w:color w:val="auto"/>
          <w:sz w:val="22"/>
          <w:szCs w:val="22"/>
          <w:lang w:val="pt-BR"/>
        </w:rPr>
        <w:t xml:space="preserve"> cazul în care beneficiarul are un comportament inadecvat care face incompatibilă găzduirea acestuia în centru în condiţii de securitate pentru  el, ceilalţi beneficiari sau personalul centrului</w:t>
      </w: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 xml:space="preserve">(4) Persoanele beneficiare de servicii sociale furnizate în "Centrul de  </w:t>
      </w:r>
      <w:r w:rsidR="007A41E0" w:rsidRPr="00B26B6F">
        <w:rPr>
          <w:rFonts w:ascii="Trebuchet MS" w:hAnsi="Trebuchet MS" w:cs="Courier New"/>
          <w:sz w:val="22"/>
          <w:szCs w:val="22"/>
          <w:lang w:val="it-IT"/>
        </w:rPr>
        <w:t xml:space="preserve">Abilitare si Reabilitare Reghin  </w:t>
      </w:r>
      <w:r w:rsidRPr="00B26B6F">
        <w:rPr>
          <w:rFonts w:ascii="Trebuchet MS" w:hAnsi="Trebuchet MS" w:cs="Courier New"/>
          <w:sz w:val="22"/>
          <w:szCs w:val="22"/>
          <w:lang w:val="it-IT"/>
        </w:rPr>
        <w:t>”  au următoarele DREPTURI:</w:t>
      </w:r>
    </w:p>
    <w:p w:rsidR="00080DBB" w:rsidRPr="00B26B6F" w:rsidRDefault="00080DBB" w:rsidP="00164336">
      <w:pPr>
        <w:numPr>
          <w:ilvl w:val="0"/>
          <w:numId w:val="17"/>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să li se respecte drepturile şi libertăţile fundamentale, fără discriminare pe bază de rasă, sex, religie, opinie sau orice altă circumstanţă personală ori socială;</w:t>
      </w:r>
    </w:p>
    <w:p w:rsidR="00080DBB" w:rsidRPr="00B26B6F" w:rsidRDefault="00080DBB" w:rsidP="00164336">
      <w:pPr>
        <w:numPr>
          <w:ilvl w:val="0"/>
          <w:numId w:val="17"/>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să participe la procesul de luare a deciziilor în furnizarea serviciilor sociale, respectiv la luarea deciziilor privind intervenţia socială care li se aplică;</w:t>
      </w:r>
    </w:p>
    <w:p w:rsidR="00080DBB" w:rsidRPr="00B26B6F" w:rsidRDefault="00080DBB" w:rsidP="00164336">
      <w:pPr>
        <w:numPr>
          <w:ilvl w:val="0"/>
          <w:numId w:val="17"/>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să li se asigure păstrarea confidenţialităţii asupra informaţiilor furnizate şi primite;</w:t>
      </w:r>
    </w:p>
    <w:p w:rsidR="00080DBB" w:rsidRPr="00B26B6F" w:rsidRDefault="00080DBB" w:rsidP="00164336">
      <w:pPr>
        <w:numPr>
          <w:ilvl w:val="0"/>
          <w:numId w:val="17"/>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să li se asigure continuitatea serviciilor sociale furnizate atât timp cât se menţin condiţiile care au generat situaţia de dificultate;</w:t>
      </w:r>
    </w:p>
    <w:p w:rsidR="00080DBB" w:rsidRPr="00B26B6F" w:rsidRDefault="00080DBB" w:rsidP="00164336">
      <w:pPr>
        <w:numPr>
          <w:ilvl w:val="0"/>
          <w:numId w:val="17"/>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să fie protejaţi de lege atât ei, cât şi bunurile lor, atunci când nu au capacitate de exerciţiu;</w:t>
      </w:r>
    </w:p>
    <w:p w:rsidR="00080DBB" w:rsidRPr="00B26B6F" w:rsidRDefault="00080DBB" w:rsidP="00164336">
      <w:pPr>
        <w:numPr>
          <w:ilvl w:val="0"/>
          <w:numId w:val="17"/>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să li se garanteze demnitatea, intimitatea şi respectarea vieţii intime;</w:t>
      </w:r>
    </w:p>
    <w:p w:rsidR="00080DBB" w:rsidRPr="00B26B6F" w:rsidRDefault="00080DBB" w:rsidP="00164336">
      <w:pPr>
        <w:numPr>
          <w:ilvl w:val="0"/>
          <w:numId w:val="17"/>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să participe la evaluarea serviciilor sociale primite;</w:t>
      </w:r>
    </w:p>
    <w:p w:rsidR="00080DBB" w:rsidRPr="00B26B6F" w:rsidRDefault="00080DBB" w:rsidP="00164336">
      <w:pPr>
        <w:numPr>
          <w:ilvl w:val="0"/>
          <w:numId w:val="17"/>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să li se respecte toate drepturile speciale în situaţia în care sunt minori sau persoane cu dizabilităţi.</w:t>
      </w: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 xml:space="preserve">(5) Persoanele beneficiare de servicii sociale furnizate în"Centrul de  </w:t>
      </w:r>
      <w:r w:rsidR="007A41E0" w:rsidRPr="00B26B6F">
        <w:rPr>
          <w:rFonts w:ascii="Trebuchet MS" w:hAnsi="Trebuchet MS" w:cs="Courier New"/>
          <w:sz w:val="22"/>
          <w:szCs w:val="22"/>
          <w:lang w:val="it-IT"/>
        </w:rPr>
        <w:t xml:space="preserve">Abilitare si Reabilitare Reghin  </w:t>
      </w:r>
      <w:r w:rsidRPr="00B26B6F">
        <w:rPr>
          <w:rFonts w:ascii="Trebuchet MS" w:hAnsi="Trebuchet MS" w:cs="Courier New"/>
          <w:sz w:val="22"/>
          <w:szCs w:val="22"/>
          <w:lang w:val="it-IT"/>
        </w:rPr>
        <w:t>”  au următoarele OBLIGAŢII:</w:t>
      </w:r>
    </w:p>
    <w:p w:rsidR="00080DBB" w:rsidRPr="00B26B6F" w:rsidRDefault="00080DBB" w:rsidP="00164336">
      <w:pPr>
        <w:numPr>
          <w:ilvl w:val="3"/>
          <w:numId w:val="18"/>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să furnizeze informaţii corecte cu privire la identitate, situaţie familială, socială, medicală şi economică;</w:t>
      </w:r>
    </w:p>
    <w:p w:rsidR="00080DBB" w:rsidRPr="00B26B6F" w:rsidRDefault="00080DBB" w:rsidP="00164336">
      <w:pPr>
        <w:numPr>
          <w:ilvl w:val="3"/>
          <w:numId w:val="18"/>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să participe, în raport cu vârsta, situaţia de dependenţă etc., la procesul de furnizare a serviciilor sociale;</w:t>
      </w:r>
    </w:p>
    <w:p w:rsidR="00080DBB" w:rsidRPr="00B26B6F" w:rsidRDefault="00080DBB" w:rsidP="00164336">
      <w:pPr>
        <w:numPr>
          <w:ilvl w:val="3"/>
          <w:numId w:val="18"/>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să contribuie, în conformitate cu legislaţia în vigoare, la plata serviciilor sociale furnizate, în funcţie de tipul serviciului şi de situaţia lor materială;</w:t>
      </w:r>
    </w:p>
    <w:p w:rsidR="00080DBB" w:rsidRPr="00B26B6F" w:rsidRDefault="00080DBB" w:rsidP="00164336">
      <w:pPr>
        <w:numPr>
          <w:ilvl w:val="3"/>
          <w:numId w:val="18"/>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lastRenderedPageBreak/>
        <w:t>să comunice orice modificare intervenită în legătură cu situaţia lor personală;</w:t>
      </w:r>
    </w:p>
    <w:p w:rsidR="00080DBB" w:rsidRPr="00B26B6F" w:rsidRDefault="00080DBB" w:rsidP="00164336">
      <w:pPr>
        <w:numPr>
          <w:ilvl w:val="3"/>
          <w:numId w:val="18"/>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să respecte prevederile prezentului regulament.</w:t>
      </w:r>
    </w:p>
    <w:p w:rsidR="004D7C80" w:rsidRPr="00B26B6F" w:rsidRDefault="004D7C80" w:rsidP="00F35D5E">
      <w:pPr>
        <w:autoSpaceDE w:val="0"/>
        <w:autoSpaceDN w:val="0"/>
        <w:adjustRightInd w:val="0"/>
        <w:spacing w:line="360" w:lineRule="auto"/>
        <w:ind w:left="567"/>
        <w:jc w:val="both"/>
        <w:rPr>
          <w:rFonts w:ascii="Trebuchet MS" w:hAnsi="Trebuchet MS" w:cs="Courier New"/>
          <w:sz w:val="22"/>
          <w:szCs w:val="22"/>
          <w:lang w:val="it-IT"/>
        </w:rPr>
      </w:pPr>
    </w:p>
    <w:p w:rsidR="000957CB" w:rsidRPr="00B26B6F" w:rsidRDefault="000957CB" w:rsidP="00F35D5E">
      <w:pPr>
        <w:autoSpaceDE w:val="0"/>
        <w:autoSpaceDN w:val="0"/>
        <w:adjustRightInd w:val="0"/>
        <w:spacing w:line="360" w:lineRule="auto"/>
        <w:ind w:left="567"/>
        <w:jc w:val="both"/>
        <w:rPr>
          <w:rFonts w:ascii="Trebuchet MS" w:hAnsi="Trebuchet MS" w:cs="Courier New"/>
          <w:sz w:val="22"/>
          <w:szCs w:val="22"/>
          <w:lang w:val="it-IT"/>
        </w:rPr>
      </w:pPr>
    </w:p>
    <w:p w:rsidR="00080DBB" w:rsidRPr="00B26B6F" w:rsidRDefault="00080DBB" w:rsidP="00F35D5E">
      <w:pPr>
        <w:autoSpaceDE w:val="0"/>
        <w:autoSpaceDN w:val="0"/>
        <w:adjustRightInd w:val="0"/>
        <w:spacing w:line="360" w:lineRule="auto"/>
        <w:jc w:val="both"/>
        <w:rPr>
          <w:rFonts w:ascii="Trebuchet MS" w:hAnsi="Trebuchet MS" w:cs="Courier New"/>
          <w:b/>
          <w:sz w:val="22"/>
          <w:szCs w:val="22"/>
          <w:lang w:val="it-IT"/>
        </w:rPr>
      </w:pPr>
      <w:r w:rsidRPr="00B26B6F">
        <w:rPr>
          <w:rFonts w:ascii="Trebuchet MS" w:hAnsi="Trebuchet MS" w:cs="Courier New"/>
          <w:sz w:val="22"/>
          <w:szCs w:val="22"/>
          <w:lang w:val="it-IT"/>
        </w:rPr>
        <w:t xml:space="preserve">ART. 7 </w:t>
      </w:r>
      <w:r w:rsidRPr="00B26B6F">
        <w:rPr>
          <w:rFonts w:ascii="Trebuchet MS" w:hAnsi="Trebuchet MS" w:cs="Courier New"/>
          <w:b/>
          <w:sz w:val="22"/>
          <w:szCs w:val="22"/>
          <w:lang w:val="it-IT"/>
        </w:rPr>
        <w:t>ACTIVITĂŢI ŞI FUNCŢII</w:t>
      </w: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 xml:space="preserve">Principalele funcţiile ale serviciului social "Centrul de  </w:t>
      </w:r>
      <w:r w:rsidR="007A41E0" w:rsidRPr="00B26B6F">
        <w:rPr>
          <w:rFonts w:ascii="Trebuchet MS" w:hAnsi="Trebuchet MS" w:cs="Courier New"/>
          <w:sz w:val="22"/>
          <w:szCs w:val="22"/>
          <w:lang w:val="it-IT"/>
        </w:rPr>
        <w:t xml:space="preserve">Abilitare si </w:t>
      </w:r>
      <w:r w:rsidR="004C6077" w:rsidRPr="00B26B6F">
        <w:rPr>
          <w:rFonts w:ascii="Trebuchet MS" w:hAnsi="Trebuchet MS" w:cs="Courier New"/>
          <w:sz w:val="22"/>
          <w:szCs w:val="22"/>
          <w:lang w:val="it-IT"/>
        </w:rPr>
        <w:t>Reabilitare Reghin</w:t>
      </w:r>
      <w:r w:rsidRPr="00B26B6F">
        <w:rPr>
          <w:rFonts w:ascii="Trebuchet MS" w:hAnsi="Trebuchet MS" w:cs="Courier New"/>
          <w:sz w:val="22"/>
          <w:szCs w:val="22"/>
          <w:lang w:val="it-IT"/>
        </w:rPr>
        <w:t>”  sunt următoarele:</w:t>
      </w:r>
    </w:p>
    <w:p w:rsidR="00264B52" w:rsidRPr="00B26B6F" w:rsidRDefault="00264B52" w:rsidP="00264B52">
      <w:pPr>
        <w:pStyle w:val="NormalWeb"/>
        <w:spacing w:before="0" w:beforeAutospacing="0" w:after="0" w:line="360" w:lineRule="auto"/>
        <w:jc w:val="both"/>
        <w:rPr>
          <w:rFonts w:ascii="Trebuchet MS" w:hAnsi="Trebuchet MS" w:cs="Arial"/>
          <w:b/>
          <w:sz w:val="22"/>
          <w:szCs w:val="22"/>
          <w:lang w:val="ro-RO"/>
        </w:rPr>
      </w:pPr>
      <w:r w:rsidRPr="00B26B6F">
        <w:rPr>
          <w:rFonts w:ascii="Trebuchet MS" w:hAnsi="Trebuchet MS" w:cs="Arial"/>
          <w:b/>
          <w:sz w:val="22"/>
          <w:szCs w:val="22"/>
          <w:lang w:val="ro-RO"/>
        </w:rPr>
        <w:t>a) de furnizare a serviciilor sociale de interes public general/local, prin asigurarea următoarele activităţi:</w:t>
      </w:r>
    </w:p>
    <w:p w:rsidR="00264B52" w:rsidRPr="00B26B6F" w:rsidRDefault="00264B52" w:rsidP="00F21C86">
      <w:pPr>
        <w:pStyle w:val="NormalWeb"/>
        <w:numPr>
          <w:ilvl w:val="3"/>
          <w:numId w:val="28"/>
        </w:numPr>
        <w:spacing w:before="0" w:beforeAutospacing="0" w:after="0" w:line="360" w:lineRule="auto"/>
        <w:jc w:val="both"/>
        <w:rPr>
          <w:rFonts w:ascii="Trebuchet MS" w:hAnsi="Trebuchet MS" w:cs="Arial"/>
          <w:sz w:val="22"/>
          <w:szCs w:val="22"/>
          <w:lang w:val="ro-RO"/>
        </w:rPr>
      </w:pPr>
      <w:r w:rsidRPr="00B26B6F">
        <w:rPr>
          <w:rFonts w:ascii="Trebuchet MS" w:hAnsi="Trebuchet MS" w:cs="Arial"/>
          <w:sz w:val="22"/>
          <w:szCs w:val="22"/>
          <w:lang w:val="ro-RO"/>
        </w:rPr>
        <w:t>reprezentarea furnizorului de servicii sociale în contractul încheiat cu persoana beneficiară;</w:t>
      </w:r>
    </w:p>
    <w:p w:rsidR="00264B52" w:rsidRPr="00B26B6F" w:rsidRDefault="00264B52" w:rsidP="00F21C86">
      <w:pPr>
        <w:pStyle w:val="NormalWeb"/>
        <w:numPr>
          <w:ilvl w:val="3"/>
          <w:numId w:val="28"/>
        </w:numPr>
        <w:spacing w:before="0" w:beforeAutospacing="0" w:after="0" w:line="360" w:lineRule="auto"/>
        <w:jc w:val="both"/>
        <w:rPr>
          <w:rFonts w:ascii="Trebuchet MS" w:hAnsi="Trebuchet MS" w:cs="Arial"/>
          <w:sz w:val="22"/>
          <w:szCs w:val="22"/>
          <w:lang w:val="ro-RO"/>
        </w:rPr>
      </w:pPr>
      <w:r w:rsidRPr="00B26B6F">
        <w:rPr>
          <w:rFonts w:ascii="Trebuchet MS" w:hAnsi="Trebuchet MS" w:cs="Arial"/>
          <w:sz w:val="22"/>
          <w:szCs w:val="22"/>
          <w:lang w:val="ro-RO"/>
        </w:rPr>
        <w:t>găzduire pe perioada nedeterminată;</w:t>
      </w:r>
    </w:p>
    <w:p w:rsidR="00264B52" w:rsidRPr="00B26B6F" w:rsidRDefault="00264B52" w:rsidP="00F21C86">
      <w:pPr>
        <w:pStyle w:val="NormalWeb"/>
        <w:numPr>
          <w:ilvl w:val="3"/>
          <w:numId w:val="28"/>
        </w:numPr>
        <w:spacing w:before="0" w:beforeAutospacing="0" w:after="0" w:line="360" w:lineRule="auto"/>
        <w:jc w:val="both"/>
        <w:rPr>
          <w:rFonts w:ascii="Trebuchet MS" w:hAnsi="Trebuchet MS" w:cs="Arial"/>
          <w:sz w:val="22"/>
          <w:szCs w:val="22"/>
          <w:lang w:val="ro-RO"/>
        </w:rPr>
      </w:pPr>
      <w:r w:rsidRPr="00B26B6F">
        <w:rPr>
          <w:rFonts w:ascii="Trebuchet MS" w:hAnsi="Trebuchet MS"/>
          <w:sz w:val="22"/>
          <w:szCs w:val="22"/>
          <w:lang w:val="pt-BR"/>
        </w:rPr>
        <w:t>informare si asistenta sociala/servicii de asistenta sociala;</w:t>
      </w:r>
    </w:p>
    <w:p w:rsidR="00264B52" w:rsidRPr="00B26B6F" w:rsidRDefault="00264B52" w:rsidP="00F21C86">
      <w:pPr>
        <w:pStyle w:val="NormalWeb"/>
        <w:numPr>
          <w:ilvl w:val="3"/>
          <w:numId w:val="28"/>
        </w:numPr>
        <w:spacing w:before="0" w:beforeAutospacing="0" w:after="0" w:line="360" w:lineRule="auto"/>
        <w:jc w:val="both"/>
        <w:rPr>
          <w:rFonts w:ascii="Trebuchet MS" w:hAnsi="Trebuchet MS" w:cs="Arial"/>
          <w:sz w:val="22"/>
          <w:szCs w:val="22"/>
          <w:lang w:val="ro-RO"/>
        </w:rPr>
      </w:pPr>
      <w:r w:rsidRPr="00B26B6F">
        <w:rPr>
          <w:rFonts w:ascii="Trebuchet MS" w:hAnsi="Trebuchet MS"/>
          <w:sz w:val="22"/>
          <w:szCs w:val="22"/>
          <w:lang w:val="pt-BR"/>
        </w:rPr>
        <w:t>consiliere psihologica;</w:t>
      </w:r>
    </w:p>
    <w:p w:rsidR="00264B52" w:rsidRPr="00B26B6F" w:rsidRDefault="00264B52" w:rsidP="00F21C86">
      <w:pPr>
        <w:pStyle w:val="NormalWeb"/>
        <w:numPr>
          <w:ilvl w:val="3"/>
          <w:numId w:val="28"/>
        </w:numPr>
        <w:spacing w:before="0" w:beforeAutospacing="0" w:after="0" w:line="360" w:lineRule="auto"/>
        <w:jc w:val="both"/>
        <w:rPr>
          <w:rFonts w:ascii="Trebuchet MS" w:hAnsi="Trebuchet MS" w:cs="Arial"/>
          <w:sz w:val="22"/>
          <w:szCs w:val="22"/>
          <w:lang w:val="ro-RO"/>
        </w:rPr>
      </w:pPr>
      <w:r w:rsidRPr="00B26B6F">
        <w:rPr>
          <w:rFonts w:ascii="Trebuchet MS" w:hAnsi="Trebuchet MS"/>
          <w:sz w:val="22"/>
          <w:szCs w:val="22"/>
          <w:lang w:val="it-IT"/>
        </w:rPr>
        <w:t>abilitare si reabilitare;</w:t>
      </w:r>
    </w:p>
    <w:p w:rsidR="00264B52" w:rsidRPr="00B26B6F" w:rsidRDefault="00264B52" w:rsidP="00F21C86">
      <w:pPr>
        <w:pStyle w:val="NormalWeb"/>
        <w:numPr>
          <w:ilvl w:val="3"/>
          <w:numId w:val="28"/>
        </w:numPr>
        <w:spacing w:before="0" w:beforeAutospacing="0" w:after="0" w:line="360" w:lineRule="auto"/>
        <w:jc w:val="both"/>
        <w:rPr>
          <w:rFonts w:ascii="Trebuchet MS" w:hAnsi="Trebuchet MS" w:cs="Arial"/>
          <w:sz w:val="22"/>
          <w:szCs w:val="22"/>
          <w:lang w:val="ro-RO"/>
        </w:rPr>
      </w:pPr>
      <w:r w:rsidRPr="00B26B6F">
        <w:rPr>
          <w:rFonts w:ascii="Trebuchet MS" w:hAnsi="Trebuchet MS"/>
          <w:sz w:val="22"/>
          <w:szCs w:val="22"/>
          <w:lang w:val="it-IT"/>
        </w:rPr>
        <w:t xml:space="preserve">ingrijire si asistenta;   </w:t>
      </w:r>
    </w:p>
    <w:p w:rsidR="00264B52" w:rsidRPr="00B26B6F" w:rsidRDefault="00264B52" w:rsidP="00F21C86">
      <w:pPr>
        <w:pStyle w:val="NormalWeb"/>
        <w:numPr>
          <w:ilvl w:val="3"/>
          <w:numId w:val="28"/>
        </w:numPr>
        <w:spacing w:before="0" w:beforeAutospacing="0" w:after="0" w:line="360" w:lineRule="auto"/>
        <w:jc w:val="both"/>
        <w:rPr>
          <w:rFonts w:ascii="Trebuchet MS" w:hAnsi="Trebuchet MS" w:cs="Arial"/>
          <w:sz w:val="22"/>
          <w:szCs w:val="22"/>
          <w:lang w:val="ro-RO"/>
        </w:rPr>
      </w:pPr>
      <w:r w:rsidRPr="00B26B6F">
        <w:rPr>
          <w:rFonts w:ascii="Trebuchet MS" w:hAnsi="Trebuchet MS"/>
          <w:sz w:val="22"/>
          <w:szCs w:val="22"/>
          <w:lang w:val="it-IT"/>
        </w:rPr>
        <w:t>deprinderi de viata independenta;</w:t>
      </w:r>
    </w:p>
    <w:p w:rsidR="00264B52" w:rsidRPr="00B26B6F" w:rsidRDefault="00264B52" w:rsidP="00F21C86">
      <w:pPr>
        <w:pStyle w:val="NormalWeb"/>
        <w:numPr>
          <w:ilvl w:val="3"/>
          <w:numId w:val="28"/>
        </w:numPr>
        <w:spacing w:before="0" w:beforeAutospacing="0" w:after="0" w:line="360" w:lineRule="auto"/>
        <w:jc w:val="both"/>
        <w:rPr>
          <w:rFonts w:ascii="Trebuchet MS" w:hAnsi="Trebuchet MS" w:cs="Arial"/>
          <w:sz w:val="22"/>
          <w:szCs w:val="22"/>
          <w:lang w:val="ro-RO"/>
        </w:rPr>
      </w:pPr>
      <w:r w:rsidRPr="00B26B6F">
        <w:rPr>
          <w:rFonts w:ascii="Trebuchet MS" w:hAnsi="Trebuchet MS"/>
          <w:sz w:val="22"/>
          <w:szCs w:val="22"/>
          <w:lang w:val="it-IT"/>
        </w:rPr>
        <w:t>educatie/pregatire  pentru munca;</w:t>
      </w:r>
    </w:p>
    <w:p w:rsidR="00264B52" w:rsidRPr="00B26B6F" w:rsidRDefault="00264B52" w:rsidP="00F21C86">
      <w:pPr>
        <w:pStyle w:val="NormalWeb"/>
        <w:numPr>
          <w:ilvl w:val="3"/>
          <w:numId w:val="28"/>
        </w:numPr>
        <w:spacing w:before="0" w:beforeAutospacing="0" w:after="0" w:line="360" w:lineRule="auto"/>
        <w:jc w:val="both"/>
        <w:rPr>
          <w:rFonts w:ascii="Trebuchet MS" w:hAnsi="Trebuchet MS" w:cs="Arial"/>
          <w:sz w:val="22"/>
          <w:szCs w:val="22"/>
          <w:lang w:val="ro-RO"/>
        </w:rPr>
      </w:pPr>
      <w:r w:rsidRPr="00B26B6F">
        <w:rPr>
          <w:rFonts w:ascii="Trebuchet MS" w:hAnsi="Trebuchet MS"/>
          <w:sz w:val="22"/>
          <w:szCs w:val="22"/>
          <w:lang w:val="it-IT"/>
        </w:rPr>
        <w:t>asistenta si suport pentru luarea unei decizii;</w:t>
      </w:r>
    </w:p>
    <w:p w:rsidR="00264B52" w:rsidRPr="00B26B6F" w:rsidRDefault="00264B52" w:rsidP="00F21C86">
      <w:pPr>
        <w:pStyle w:val="NormalWeb"/>
        <w:numPr>
          <w:ilvl w:val="3"/>
          <w:numId w:val="28"/>
        </w:numPr>
        <w:spacing w:before="0" w:beforeAutospacing="0" w:after="0" w:line="360" w:lineRule="auto"/>
        <w:jc w:val="both"/>
        <w:rPr>
          <w:rFonts w:ascii="Trebuchet MS" w:hAnsi="Trebuchet MS" w:cs="Arial"/>
          <w:sz w:val="22"/>
          <w:szCs w:val="22"/>
          <w:lang w:val="ro-RO"/>
        </w:rPr>
      </w:pPr>
      <w:r w:rsidRPr="00B26B6F">
        <w:rPr>
          <w:rFonts w:ascii="Trebuchet MS" w:hAnsi="Trebuchet MS"/>
          <w:sz w:val="22"/>
          <w:szCs w:val="22"/>
          <w:lang w:val="it-IT"/>
        </w:rPr>
        <w:t>integrare si participare sociala si civica.</w:t>
      </w:r>
    </w:p>
    <w:p w:rsidR="00264B52" w:rsidRPr="00B26B6F" w:rsidRDefault="00264B52" w:rsidP="00264B52">
      <w:pPr>
        <w:pStyle w:val="NormalWeb"/>
        <w:spacing w:before="0" w:beforeAutospacing="0" w:after="0" w:line="360" w:lineRule="auto"/>
        <w:jc w:val="both"/>
        <w:rPr>
          <w:rFonts w:ascii="Trebuchet MS" w:hAnsi="Trebuchet MS" w:cs="Arial"/>
          <w:b/>
          <w:sz w:val="22"/>
          <w:szCs w:val="22"/>
          <w:lang w:val="ro-RO"/>
        </w:rPr>
      </w:pPr>
      <w:r w:rsidRPr="00B26B6F">
        <w:rPr>
          <w:rFonts w:ascii="Trebuchet MS" w:hAnsi="Trebuchet MS" w:cs="Arial"/>
          <w:b/>
          <w:sz w:val="22"/>
          <w:szCs w:val="22"/>
          <w:lang w:val="ro-RO"/>
        </w:rPr>
        <w:t>b)de informare a beneficiarilor, potenţialilor beneficiari, autorităţilor publice şi publicului larg despre domeniul său de activitate, prin asigurarea următoarelor activităţi:</w:t>
      </w:r>
    </w:p>
    <w:p w:rsidR="00264B52" w:rsidRPr="00B26B6F" w:rsidRDefault="00264B52" w:rsidP="00F21C86">
      <w:pPr>
        <w:numPr>
          <w:ilvl w:val="3"/>
          <w:numId w:val="29"/>
        </w:numPr>
        <w:spacing w:line="360" w:lineRule="auto"/>
        <w:jc w:val="both"/>
        <w:rPr>
          <w:rFonts w:ascii="Trebuchet MS" w:hAnsi="Trebuchet MS" w:cs="Arial"/>
          <w:sz w:val="22"/>
          <w:szCs w:val="22"/>
          <w:lang w:val="ro-RO"/>
        </w:rPr>
      </w:pPr>
      <w:r w:rsidRPr="00B26B6F">
        <w:rPr>
          <w:rFonts w:ascii="Trebuchet MS" w:hAnsi="Trebuchet MS" w:cs="Arial"/>
          <w:sz w:val="22"/>
          <w:szCs w:val="22"/>
          <w:lang w:val="ro-RO"/>
        </w:rPr>
        <w:t>Centrul rezidenţial realizează informarea potenţialilor beneficiari/reprezentanţilor legali/ reprezentanţilor convenţionali şi /sau membrilor de familie cu privire la scopul său/funcţiile sale şi serviciile oferite;</w:t>
      </w:r>
    </w:p>
    <w:p w:rsidR="00264B52" w:rsidRPr="00B26B6F" w:rsidRDefault="00264B52" w:rsidP="00F21C86">
      <w:pPr>
        <w:pStyle w:val="NormalWeb"/>
        <w:numPr>
          <w:ilvl w:val="3"/>
          <w:numId w:val="29"/>
        </w:numPr>
        <w:spacing w:before="0" w:beforeAutospacing="0" w:after="0" w:line="360" w:lineRule="auto"/>
        <w:jc w:val="both"/>
        <w:rPr>
          <w:rFonts w:ascii="Trebuchet MS" w:hAnsi="Trebuchet MS" w:cs="Arial"/>
          <w:sz w:val="22"/>
          <w:szCs w:val="22"/>
          <w:lang w:val="ro-RO"/>
        </w:rPr>
      </w:pPr>
      <w:r w:rsidRPr="00B26B6F">
        <w:rPr>
          <w:rFonts w:ascii="Trebuchet MS" w:hAnsi="Trebuchet MS" w:cs="Arial"/>
          <w:sz w:val="22"/>
          <w:szCs w:val="22"/>
          <w:lang w:val="ro-RO"/>
        </w:rPr>
        <w:t>Centrul deţine şi pune la dispoziţia publicului materiale informative privind activităţile derulate şi serviciile oferite;</w:t>
      </w:r>
    </w:p>
    <w:p w:rsidR="00264B52" w:rsidRPr="00B26B6F" w:rsidRDefault="00264B52" w:rsidP="00F21C86">
      <w:pPr>
        <w:pStyle w:val="NormalWeb"/>
        <w:numPr>
          <w:ilvl w:val="3"/>
          <w:numId w:val="29"/>
        </w:numPr>
        <w:spacing w:before="0" w:beforeAutospacing="0" w:after="0" w:line="360" w:lineRule="auto"/>
        <w:jc w:val="both"/>
        <w:rPr>
          <w:rStyle w:val="PageNumber"/>
        </w:rPr>
      </w:pPr>
      <w:r w:rsidRPr="00B26B6F">
        <w:rPr>
          <w:rFonts w:ascii="Trebuchet MS" w:hAnsi="Trebuchet MS" w:cs="Arial"/>
          <w:sz w:val="22"/>
          <w:szCs w:val="22"/>
          <w:lang w:val="ro-RO"/>
        </w:rPr>
        <w:t xml:space="preserve">Centrul facilitează accesul potenţialilor beneficiari/reprezentanţilor legali/reprezentanţilor convenţionali, </w:t>
      </w:r>
      <w:r w:rsidRPr="00B26B6F">
        <w:rPr>
          <w:rStyle w:val="PageNumber"/>
          <w:rFonts w:ascii="Trebuchet MS" w:hAnsi="Trebuchet MS" w:cs="Arial"/>
          <w:sz w:val="22"/>
          <w:szCs w:val="22"/>
          <w:lang w:val="ro-RO"/>
        </w:rPr>
        <w:t>membri</w:t>
      </w:r>
      <w:r w:rsidRPr="00B26B6F">
        <w:rPr>
          <w:rFonts w:ascii="Trebuchet MS" w:hAnsi="Trebuchet MS" w:cs="Arial"/>
          <w:sz w:val="22"/>
          <w:szCs w:val="22"/>
          <w:lang w:val="ro-RO"/>
        </w:rPr>
        <w:t>lor lor de familie, anterior admiterii beneficiarilor, pentru a cunoaşte condiţiile de locuit şi</w:t>
      </w:r>
      <w:r w:rsidRPr="00B26B6F">
        <w:rPr>
          <w:rStyle w:val="PageNumber"/>
          <w:rFonts w:ascii="Trebuchet MS" w:hAnsi="Trebuchet MS" w:cs="Arial"/>
          <w:sz w:val="22"/>
          <w:szCs w:val="22"/>
          <w:lang w:val="ro-RO"/>
        </w:rPr>
        <w:t xml:space="preserve"> de desfăşurare a activităţilor/serviciilor, în baza unui program de vizită;</w:t>
      </w:r>
    </w:p>
    <w:p w:rsidR="00264B52" w:rsidRPr="00B26B6F" w:rsidRDefault="00264B52" w:rsidP="00F21C86">
      <w:pPr>
        <w:pStyle w:val="NormalWeb"/>
        <w:numPr>
          <w:ilvl w:val="3"/>
          <w:numId w:val="29"/>
        </w:numPr>
        <w:spacing w:before="0" w:beforeAutospacing="0" w:after="0" w:line="360" w:lineRule="auto"/>
        <w:jc w:val="both"/>
        <w:rPr>
          <w:rStyle w:val="PageNumber"/>
          <w:rFonts w:ascii="Trebuchet MS" w:hAnsi="Trebuchet MS" w:cs="Arial"/>
          <w:sz w:val="22"/>
          <w:szCs w:val="22"/>
          <w:lang w:val="ro-RO"/>
        </w:rPr>
      </w:pPr>
      <w:r w:rsidRPr="00B26B6F">
        <w:rPr>
          <w:rFonts w:ascii="Trebuchet MS" w:hAnsi="Trebuchet MS" w:cs="Arial"/>
          <w:sz w:val="22"/>
          <w:szCs w:val="22"/>
          <w:lang w:val="ro-RO"/>
        </w:rPr>
        <w:t>Centrul elaborează şi utilizează un Ghid al beneficiarului pentru informarea exclusivă a beneficiarilor sau, după caz, a reprezentanţilor legali/ reprezentanţilor convenţionali, familiilor acestora cu privire la serviciile şi facilităţile oferite.</w:t>
      </w:r>
    </w:p>
    <w:p w:rsidR="00264B52" w:rsidRPr="00B26B6F" w:rsidRDefault="00264B52" w:rsidP="00F21C86">
      <w:pPr>
        <w:pStyle w:val="NormalWeb"/>
        <w:numPr>
          <w:ilvl w:val="3"/>
          <w:numId w:val="29"/>
        </w:numPr>
        <w:spacing w:before="0" w:beforeAutospacing="0" w:after="0" w:line="360" w:lineRule="auto"/>
        <w:jc w:val="both"/>
      </w:pPr>
      <w:r w:rsidRPr="00B26B6F">
        <w:rPr>
          <w:rFonts w:ascii="Trebuchet MS" w:hAnsi="Trebuchet MS" w:cs="Arial"/>
          <w:sz w:val="22"/>
          <w:szCs w:val="22"/>
          <w:lang w:val="ro-RO"/>
        </w:rPr>
        <w:lastRenderedPageBreak/>
        <w:t>elaborarea de rapoarte de activitate;</w:t>
      </w:r>
    </w:p>
    <w:p w:rsidR="00264B52" w:rsidRPr="00B26B6F" w:rsidRDefault="00264B52" w:rsidP="00264B52">
      <w:pPr>
        <w:pStyle w:val="NormalWeb"/>
        <w:spacing w:before="0" w:beforeAutospacing="0" w:after="0" w:line="360" w:lineRule="auto"/>
        <w:jc w:val="both"/>
        <w:rPr>
          <w:rFonts w:ascii="Trebuchet MS" w:hAnsi="Trebuchet MS" w:cs="Arial"/>
          <w:b/>
          <w:sz w:val="22"/>
          <w:szCs w:val="22"/>
          <w:lang w:val="ro-RO"/>
        </w:rPr>
      </w:pPr>
      <w:r w:rsidRPr="00B26B6F">
        <w:rPr>
          <w:rFonts w:ascii="Trebuchet MS" w:hAnsi="Trebuchet MS" w:cs="Arial"/>
          <w:b/>
          <w:sz w:val="22"/>
          <w:szCs w:val="22"/>
          <w:lang w:val="ro-RO"/>
        </w:rPr>
        <w:t>c)de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264B52" w:rsidRPr="00B26B6F" w:rsidRDefault="00264B52" w:rsidP="00264B52">
      <w:pPr>
        <w:pStyle w:val="NormalWeb"/>
        <w:spacing w:before="0" w:beforeAutospacing="0" w:after="0" w:line="360" w:lineRule="auto"/>
        <w:ind w:firstLine="450"/>
        <w:jc w:val="both"/>
        <w:rPr>
          <w:rFonts w:ascii="Trebuchet MS" w:hAnsi="Trebuchet MS" w:cs="Arial"/>
          <w:sz w:val="22"/>
          <w:szCs w:val="22"/>
          <w:lang w:val="ro-RO"/>
        </w:rPr>
      </w:pPr>
      <w:r w:rsidRPr="00B26B6F">
        <w:rPr>
          <w:rFonts w:ascii="Trebuchet MS" w:hAnsi="Trebuchet MS" w:cs="Arial"/>
          <w:sz w:val="22"/>
          <w:szCs w:val="22"/>
          <w:lang w:val="ro-RO"/>
        </w:rPr>
        <w:t>1. Informare;</w:t>
      </w:r>
    </w:p>
    <w:p w:rsidR="00264B52" w:rsidRPr="00B26B6F" w:rsidRDefault="00264B52" w:rsidP="00264B52">
      <w:pPr>
        <w:pStyle w:val="NormalWeb"/>
        <w:spacing w:before="0" w:beforeAutospacing="0" w:after="0" w:line="360" w:lineRule="auto"/>
        <w:ind w:firstLine="450"/>
        <w:jc w:val="both"/>
        <w:rPr>
          <w:rFonts w:ascii="Trebuchet MS" w:hAnsi="Trebuchet MS" w:cs="Arial"/>
          <w:sz w:val="22"/>
          <w:szCs w:val="22"/>
          <w:lang w:val="ro-RO"/>
        </w:rPr>
      </w:pPr>
      <w:r w:rsidRPr="00B26B6F">
        <w:rPr>
          <w:rFonts w:ascii="Trebuchet MS" w:hAnsi="Trebuchet MS" w:cs="Arial"/>
          <w:sz w:val="22"/>
          <w:szCs w:val="22"/>
          <w:lang w:val="ro-RO"/>
        </w:rPr>
        <w:t>2. Evaluare;</w:t>
      </w:r>
    </w:p>
    <w:p w:rsidR="00264B52" w:rsidRPr="00B26B6F" w:rsidRDefault="00264B52" w:rsidP="00264B52">
      <w:pPr>
        <w:pStyle w:val="NormalWeb"/>
        <w:spacing w:before="0" w:beforeAutospacing="0" w:after="0" w:line="360" w:lineRule="auto"/>
        <w:ind w:firstLine="450"/>
        <w:jc w:val="both"/>
        <w:rPr>
          <w:rFonts w:ascii="Trebuchet MS" w:hAnsi="Trebuchet MS" w:cs="Arial"/>
          <w:sz w:val="22"/>
          <w:szCs w:val="22"/>
          <w:lang w:val="ro-RO"/>
        </w:rPr>
      </w:pPr>
      <w:r w:rsidRPr="00B26B6F">
        <w:rPr>
          <w:rFonts w:ascii="Trebuchet MS" w:hAnsi="Trebuchet MS" w:cs="Arial"/>
          <w:sz w:val="22"/>
          <w:szCs w:val="22"/>
          <w:lang w:val="ro-RO"/>
        </w:rPr>
        <w:t>3. Socializare şi activităţi culturale;</w:t>
      </w:r>
    </w:p>
    <w:p w:rsidR="00264B52" w:rsidRPr="00B26B6F" w:rsidRDefault="00264B52" w:rsidP="00264B52">
      <w:pPr>
        <w:pStyle w:val="NormalWeb"/>
        <w:spacing w:before="0" w:beforeAutospacing="0" w:after="0" w:line="360" w:lineRule="auto"/>
        <w:ind w:firstLine="450"/>
        <w:jc w:val="both"/>
        <w:rPr>
          <w:rFonts w:ascii="Trebuchet MS" w:hAnsi="Trebuchet MS" w:cs="Arial"/>
          <w:sz w:val="22"/>
          <w:szCs w:val="22"/>
          <w:lang w:val="ro-RO"/>
        </w:rPr>
      </w:pPr>
      <w:r w:rsidRPr="00B26B6F">
        <w:rPr>
          <w:rFonts w:ascii="Trebuchet MS" w:hAnsi="Trebuchet MS" w:cs="Arial"/>
          <w:sz w:val="22"/>
          <w:szCs w:val="22"/>
          <w:lang w:val="ro-RO"/>
        </w:rPr>
        <w:t>4. Integrare şi reintegrare socială;</w:t>
      </w:r>
    </w:p>
    <w:p w:rsidR="00264B52" w:rsidRPr="00B26B6F" w:rsidRDefault="00264B52" w:rsidP="00264B52">
      <w:pPr>
        <w:pStyle w:val="NormalWeb"/>
        <w:spacing w:before="0" w:beforeAutospacing="0" w:after="0" w:line="360" w:lineRule="auto"/>
        <w:jc w:val="both"/>
        <w:rPr>
          <w:rFonts w:ascii="Trebuchet MS" w:hAnsi="Trebuchet MS" w:cs="Arial"/>
          <w:b/>
          <w:sz w:val="22"/>
          <w:szCs w:val="22"/>
          <w:lang w:val="ro-RO"/>
        </w:rPr>
      </w:pPr>
      <w:r w:rsidRPr="00B26B6F">
        <w:rPr>
          <w:rFonts w:ascii="Trebuchet MS" w:hAnsi="Trebuchet MS" w:cs="Arial"/>
          <w:b/>
          <w:sz w:val="22"/>
          <w:szCs w:val="22"/>
          <w:lang w:val="ro-RO"/>
        </w:rPr>
        <w:t>d)de asigurare a calităţii serviciilor sociale prin realizarea următoarelor activităţi:</w:t>
      </w:r>
    </w:p>
    <w:p w:rsidR="00264B52" w:rsidRPr="00B26B6F" w:rsidRDefault="00264B52" w:rsidP="00264B52">
      <w:pPr>
        <w:pStyle w:val="NormalWeb"/>
        <w:spacing w:before="0" w:beforeAutospacing="0" w:after="0" w:line="360" w:lineRule="auto"/>
        <w:ind w:firstLine="450"/>
        <w:jc w:val="both"/>
        <w:rPr>
          <w:rFonts w:ascii="Trebuchet MS" w:hAnsi="Trebuchet MS" w:cs="Arial"/>
          <w:sz w:val="22"/>
          <w:szCs w:val="22"/>
          <w:lang w:val="ro-RO"/>
        </w:rPr>
      </w:pPr>
      <w:r w:rsidRPr="00B26B6F">
        <w:rPr>
          <w:rFonts w:ascii="Trebuchet MS" w:hAnsi="Trebuchet MS" w:cs="Arial"/>
          <w:sz w:val="22"/>
          <w:szCs w:val="22"/>
          <w:lang w:val="ro-RO"/>
        </w:rPr>
        <w:t>1. Elaborarea instrumentelor standardizate utilizate în procesul de acordare a serviciilor;</w:t>
      </w:r>
    </w:p>
    <w:p w:rsidR="00264B52" w:rsidRPr="00B26B6F" w:rsidRDefault="00264B52" w:rsidP="00264B52">
      <w:pPr>
        <w:pStyle w:val="NormalWeb"/>
        <w:spacing w:before="0" w:beforeAutospacing="0" w:after="0" w:line="360" w:lineRule="auto"/>
        <w:ind w:firstLine="450"/>
        <w:jc w:val="both"/>
        <w:rPr>
          <w:rFonts w:ascii="Trebuchet MS" w:hAnsi="Trebuchet MS" w:cs="Arial"/>
          <w:sz w:val="22"/>
          <w:szCs w:val="22"/>
          <w:lang w:val="ro-RO"/>
        </w:rPr>
      </w:pPr>
      <w:r w:rsidRPr="00B26B6F">
        <w:rPr>
          <w:rFonts w:ascii="Trebuchet MS" w:hAnsi="Trebuchet MS" w:cs="Arial"/>
          <w:sz w:val="22"/>
          <w:szCs w:val="22"/>
          <w:lang w:val="ro-RO"/>
        </w:rPr>
        <w:t>2. Realizarea de evaluări periodice a serviciilor prestate;</w:t>
      </w:r>
    </w:p>
    <w:p w:rsidR="00264B52" w:rsidRPr="00B26B6F" w:rsidRDefault="00264B52" w:rsidP="00264B52">
      <w:pPr>
        <w:pStyle w:val="NormalWeb"/>
        <w:spacing w:before="0" w:beforeAutospacing="0" w:after="0" w:line="360" w:lineRule="auto"/>
        <w:ind w:firstLine="450"/>
        <w:jc w:val="both"/>
        <w:rPr>
          <w:rFonts w:ascii="Trebuchet MS" w:hAnsi="Trebuchet MS" w:cs="Arial"/>
          <w:sz w:val="22"/>
          <w:szCs w:val="22"/>
          <w:lang w:val="ro-RO"/>
        </w:rPr>
      </w:pPr>
      <w:r w:rsidRPr="00B26B6F">
        <w:rPr>
          <w:rFonts w:ascii="Trebuchet MS" w:hAnsi="Trebuchet MS" w:cs="Arial"/>
          <w:sz w:val="22"/>
          <w:szCs w:val="22"/>
          <w:lang w:val="ro-RO"/>
        </w:rPr>
        <w:t>3. Terapii de recuperare fizică, psihică, mintală;</w:t>
      </w:r>
    </w:p>
    <w:p w:rsidR="00264B52" w:rsidRPr="00B26B6F" w:rsidRDefault="00264B52" w:rsidP="0038140C">
      <w:pPr>
        <w:pStyle w:val="NormalWeb"/>
        <w:spacing w:before="0" w:beforeAutospacing="0" w:after="0" w:line="360" w:lineRule="auto"/>
        <w:ind w:firstLine="450"/>
        <w:jc w:val="both"/>
        <w:rPr>
          <w:rFonts w:ascii="Trebuchet MS" w:hAnsi="Trebuchet MS" w:cs="Arial"/>
          <w:sz w:val="22"/>
          <w:szCs w:val="22"/>
          <w:lang w:val="ro-RO"/>
        </w:rPr>
      </w:pPr>
      <w:r w:rsidRPr="00B26B6F">
        <w:rPr>
          <w:rFonts w:ascii="Trebuchet MS" w:hAnsi="Trebuchet MS" w:cs="Arial"/>
          <w:sz w:val="22"/>
          <w:szCs w:val="22"/>
          <w:lang w:val="ro-RO"/>
        </w:rPr>
        <w:t>4. Terapie ocupa</w:t>
      </w:r>
      <w:r w:rsidRPr="00B26B6F">
        <w:rPr>
          <w:rFonts w:ascii="Trebuchet MS" w:hAnsi="Trebuchet MS" w:cs="Tahoma"/>
          <w:sz w:val="22"/>
          <w:szCs w:val="22"/>
          <w:lang w:val="ro-RO"/>
        </w:rPr>
        <w:t>ț</w:t>
      </w:r>
      <w:r w:rsidR="0038140C" w:rsidRPr="00B26B6F">
        <w:rPr>
          <w:rFonts w:ascii="Trebuchet MS" w:hAnsi="Trebuchet MS" w:cs="Arial"/>
          <w:sz w:val="22"/>
          <w:szCs w:val="22"/>
          <w:lang w:val="ro-RO"/>
        </w:rPr>
        <w:t>ionala</w:t>
      </w:r>
    </w:p>
    <w:p w:rsidR="00264B52" w:rsidRPr="00B26B6F" w:rsidRDefault="00264B52" w:rsidP="00264B52">
      <w:pPr>
        <w:pStyle w:val="NormalWeb"/>
        <w:spacing w:before="0" w:beforeAutospacing="0" w:after="0" w:line="360" w:lineRule="auto"/>
        <w:jc w:val="both"/>
        <w:rPr>
          <w:rFonts w:ascii="Trebuchet MS" w:hAnsi="Trebuchet MS" w:cs="Arial"/>
          <w:b/>
          <w:sz w:val="22"/>
          <w:szCs w:val="22"/>
          <w:lang w:val="ro-RO"/>
        </w:rPr>
      </w:pPr>
      <w:r w:rsidRPr="00B26B6F">
        <w:rPr>
          <w:rFonts w:ascii="Trebuchet MS" w:hAnsi="Trebuchet MS" w:cs="Arial"/>
          <w:b/>
          <w:sz w:val="22"/>
          <w:szCs w:val="22"/>
          <w:lang w:val="ro-RO"/>
        </w:rPr>
        <w:t>e)de administrare a resurselor financiare, materiale şi umane ale centrului prin realizarea următoarelor activităţi:</w:t>
      </w:r>
    </w:p>
    <w:p w:rsidR="00264B52" w:rsidRPr="00B26B6F" w:rsidRDefault="00264B52" w:rsidP="00264B52">
      <w:pPr>
        <w:pStyle w:val="NormalWeb"/>
        <w:spacing w:before="0" w:beforeAutospacing="0" w:after="0" w:line="360" w:lineRule="auto"/>
        <w:ind w:firstLine="450"/>
        <w:jc w:val="both"/>
        <w:rPr>
          <w:rFonts w:ascii="Trebuchet MS" w:hAnsi="Trebuchet MS" w:cs="Arial"/>
          <w:sz w:val="22"/>
          <w:szCs w:val="22"/>
          <w:lang w:val="ro-RO"/>
        </w:rPr>
      </w:pPr>
      <w:r w:rsidRPr="00B26B6F">
        <w:rPr>
          <w:rFonts w:ascii="Trebuchet MS" w:hAnsi="Trebuchet MS" w:cs="Arial"/>
          <w:sz w:val="22"/>
          <w:szCs w:val="22"/>
          <w:lang w:val="ro-RO"/>
        </w:rPr>
        <w:t>1. Planificare activită</w:t>
      </w:r>
      <w:r w:rsidRPr="00B26B6F">
        <w:rPr>
          <w:rFonts w:ascii="Trebuchet MS" w:hAnsi="Trebuchet MS" w:cs="Tahoma"/>
          <w:sz w:val="22"/>
          <w:szCs w:val="22"/>
          <w:lang w:val="ro-RO"/>
        </w:rPr>
        <w:t>ț</w:t>
      </w:r>
      <w:r w:rsidRPr="00B26B6F">
        <w:rPr>
          <w:rFonts w:ascii="Trebuchet MS" w:hAnsi="Trebuchet MS" w:cs="Arial"/>
          <w:sz w:val="22"/>
          <w:szCs w:val="22"/>
          <w:lang w:val="ro-RO"/>
        </w:rPr>
        <w:t>i de aprovizionare;</w:t>
      </w:r>
    </w:p>
    <w:p w:rsidR="00264B52" w:rsidRPr="00B26B6F" w:rsidRDefault="00264B52" w:rsidP="00264B52">
      <w:pPr>
        <w:pStyle w:val="NormalWeb"/>
        <w:spacing w:before="0" w:beforeAutospacing="0" w:after="0" w:line="360" w:lineRule="auto"/>
        <w:ind w:firstLine="450"/>
        <w:jc w:val="both"/>
        <w:rPr>
          <w:rFonts w:ascii="Trebuchet MS" w:hAnsi="Trebuchet MS" w:cs="Arial"/>
          <w:sz w:val="22"/>
          <w:szCs w:val="22"/>
          <w:lang w:val="ro-RO"/>
        </w:rPr>
      </w:pPr>
      <w:r w:rsidRPr="00B26B6F">
        <w:rPr>
          <w:rFonts w:ascii="Trebuchet MS" w:hAnsi="Trebuchet MS" w:cs="Arial"/>
          <w:sz w:val="22"/>
          <w:szCs w:val="22"/>
          <w:lang w:val="ro-RO"/>
        </w:rPr>
        <w:t>2. Alimentaţie;</w:t>
      </w:r>
    </w:p>
    <w:p w:rsidR="00264B52" w:rsidRPr="00B26B6F" w:rsidRDefault="00264B52" w:rsidP="00264B52">
      <w:pPr>
        <w:pStyle w:val="NormalWeb"/>
        <w:spacing w:before="0" w:beforeAutospacing="0" w:after="0" w:line="360" w:lineRule="auto"/>
        <w:ind w:firstLine="450"/>
        <w:jc w:val="both"/>
        <w:rPr>
          <w:rFonts w:ascii="Trebuchet MS" w:hAnsi="Trebuchet MS" w:cs="Arial"/>
          <w:sz w:val="22"/>
          <w:szCs w:val="22"/>
          <w:lang w:val="ro-RO"/>
        </w:rPr>
      </w:pPr>
      <w:r w:rsidRPr="00B26B6F">
        <w:rPr>
          <w:rFonts w:ascii="Trebuchet MS" w:hAnsi="Trebuchet MS" w:cs="Arial"/>
          <w:sz w:val="22"/>
          <w:szCs w:val="22"/>
          <w:lang w:val="ro-RO"/>
        </w:rPr>
        <w:t>3. Reparaţii şi intreţinere;</w:t>
      </w:r>
    </w:p>
    <w:p w:rsidR="00264B52" w:rsidRPr="00B26B6F" w:rsidRDefault="00264B52" w:rsidP="00264B52">
      <w:pPr>
        <w:pStyle w:val="NormalWeb"/>
        <w:spacing w:before="0" w:beforeAutospacing="0" w:after="0" w:line="360" w:lineRule="auto"/>
        <w:ind w:firstLine="450"/>
        <w:jc w:val="both"/>
        <w:rPr>
          <w:rFonts w:ascii="Trebuchet MS" w:hAnsi="Trebuchet MS" w:cs="Arial"/>
          <w:sz w:val="22"/>
          <w:szCs w:val="22"/>
          <w:lang w:val="ro-RO"/>
        </w:rPr>
      </w:pPr>
      <w:r w:rsidRPr="00B26B6F">
        <w:rPr>
          <w:rFonts w:ascii="Trebuchet MS" w:hAnsi="Trebuchet MS" w:cs="Arial"/>
          <w:sz w:val="22"/>
          <w:szCs w:val="22"/>
          <w:lang w:val="ro-RO"/>
        </w:rPr>
        <w:t>4. Reabilitare şi adaptare a ambientului, mici amenajări.</w:t>
      </w:r>
    </w:p>
    <w:p w:rsidR="004D7C80" w:rsidRPr="00B26B6F" w:rsidRDefault="004D7C80" w:rsidP="00F35D5E">
      <w:pPr>
        <w:autoSpaceDE w:val="0"/>
        <w:autoSpaceDN w:val="0"/>
        <w:adjustRightInd w:val="0"/>
        <w:spacing w:line="360" w:lineRule="auto"/>
        <w:jc w:val="both"/>
        <w:rPr>
          <w:rFonts w:ascii="Trebuchet MS" w:hAnsi="Trebuchet MS" w:cs="Courier New"/>
          <w:sz w:val="22"/>
          <w:szCs w:val="22"/>
          <w:lang w:val="it-IT"/>
        </w:rPr>
      </w:pPr>
    </w:p>
    <w:p w:rsidR="004D7C80" w:rsidRPr="00B26B6F" w:rsidRDefault="004D7C80" w:rsidP="00F35D5E">
      <w:pPr>
        <w:autoSpaceDE w:val="0"/>
        <w:autoSpaceDN w:val="0"/>
        <w:adjustRightInd w:val="0"/>
        <w:spacing w:line="360" w:lineRule="auto"/>
        <w:jc w:val="both"/>
        <w:rPr>
          <w:rFonts w:ascii="Trebuchet MS" w:hAnsi="Trebuchet MS" w:cs="Courier New"/>
          <w:sz w:val="22"/>
          <w:szCs w:val="22"/>
          <w:lang w:val="it-IT"/>
        </w:rPr>
      </w:pPr>
    </w:p>
    <w:p w:rsidR="00080DBB" w:rsidRPr="00B26B6F" w:rsidRDefault="00080DBB" w:rsidP="00F35D5E">
      <w:pPr>
        <w:autoSpaceDE w:val="0"/>
        <w:autoSpaceDN w:val="0"/>
        <w:adjustRightInd w:val="0"/>
        <w:spacing w:line="360" w:lineRule="auto"/>
        <w:jc w:val="both"/>
        <w:rPr>
          <w:rFonts w:ascii="Trebuchet MS" w:hAnsi="Trebuchet MS" w:cs="Courier New"/>
          <w:b/>
          <w:sz w:val="22"/>
          <w:szCs w:val="22"/>
          <w:lang w:val="it-IT"/>
        </w:rPr>
      </w:pPr>
      <w:r w:rsidRPr="00B26B6F">
        <w:rPr>
          <w:rFonts w:ascii="Trebuchet MS" w:hAnsi="Trebuchet MS" w:cs="Courier New"/>
          <w:b/>
          <w:sz w:val="22"/>
          <w:szCs w:val="22"/>
          <w:lang w:val="it-IT"/>
        </w:rPr>
        <w:t>ART. 8STRUCTURA ORGANIZATORICĂ, NUMĂRUL DE POSTURI ŞI CATEGORIILE DE PERSONAL</w:t>
      </w: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 xml:space="preserve">(1) Serviciul social "Centrul de  </w:t>
      </w:r>
      <w:r w:rsidR="007A41E0" w:rsidRPr="00B26B6F">
        <w:rPr>
          <w:rFonts w:ascii="Trebuchet MS" w:hAnsi="Trebuchet MS" w:cs="Courier New"/>
          <w:sz w:val="22"/>
          <w:szCs w:val="22"/>
          <w:lang w:val="it-IT"/>
        </w:rPr>
        <w:t>Abilitare si Reabilitare Reghin</w:t>
      </w:r>
      <w:r w:rsidRPr="00B26B6F">
        <w:rPr>
          <w:rFonts w:ascii="Trebuchet MS" w:hAnsi="Trebuchet MS" w:cs="Courier New"/>
          <w:sz w:val="22"/>
          <w:szCs w:val="22"/>
          <w:lang w:val="it-IT"/>
        </w:rPr>
        <w:t>”  func</w:t>
      </w:r>
      <w:r w:rsidR="007A4172" w:rsidRPr="00B26B6F">
        <w:rPr>
          <w:rFonts w:ascii="Trebuchet MS" w:hAnsi="Trebuchet MS" w:cs="Courier New"/>
          <w:sz w:val="22"/>
          <w:szCs w:val="22"/>
          <w:lang w:val="it-IT"/>
        </w:rPr>
        <w:t xml:space="preserve">ţionează cu un număr total </w:t>
      </w:r>
      <w:r w:rsidR="0078671B" w:rsidRPr="00B26B6F">
        <w:rPr>
          <w:rFonts w:ascii="Trebuchet MS" w:hAnsi="Trebuchet MS" w:cs="Courier New"/>
          <w:b/>
          <w:sz w:val="22"/>
          <w:szCs w:val="22"/>
          <w:lang w:val="it-IT"/>
        </w:rPr>
        <w:t>de 57</w:t>
      </w:r>
      <w:r w:rsidRPr="00B26B6F">
        <w:rPr>
          <w:rFonts w:ascii="Trebuchet MS" w:hAnsi="Trebuchet MS" w:cs="Courier New"/>
          <w:b/>
          <w:sz w:val="22"/>
          <w:szCs w:val="22"/>
          <w:lang w:val="it-IT"/>
        </w:rPr>
        <w:t xml:space="preserve"> de posturi</w:t>
      </w:r>
      <w:r w:rsidRPr="00B26B6F">
        <w:rPr>
          <w:rFonts w:ascii="Trebuchet MS" w:hAnsi="Trebuchet MS" w:cs="Courier New"/>
          <w:sz w:val="22"/>
          <w:szCs w:val="22"/>
          <w:lang w:val="it-IT"/>
        </w:rPr>
        <w:t xml:space="preserve">, din care: </w:t>
      </w: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a) personal de conducere</w:t>
      </w:r>
      <w:r w:rsidR="00153E95" w:rsidRPr="00B26B6F">
        <w:rPr>
          <w:rFonts w:ascii="Trebuchet MS" w:hAnsi="Trebuchet MS" w:cs="Courier New"/>
          <w:sz w:val="22"/>
          <w:szCs w:val="22"/>
          <w:lang w:val="pt-BR"/>
        </w:rPr>
        <w:t xml:space="preserve"> - 1: sef centru </w:t>
      </w:r>
      <w:r w:rsidRPr="00B26B6F">
        <w:rPr>
          <w:rFonts w:ascii="Trebuchet MS" w:hAnsi="Trebuchet MS" w:cs="Courier New"/>
          <w:sz w:val="22"/>
          <w:szCs w:val="22"/>
          <w:lang w:val="pt-BR"/>
        </w:rPr>
        <w:t xml:space="preserve"> 1 </w:t>
      </w: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 xml:space="preserve">    b) personal de specialitate de îngrijire şi asistenţă; personal de specialitate şi aux</w:t>
      </w:r>
      <w:r w:rsidR="005135A0" w:rsidRPr="00B26B6F">
        <w:rPr>
          <w:rFonts w:ascii="Trebuchet MS" w:hAnsi="Trebuchet MS" w:cs="Courier New"/>
          <w:sz w:val="22"/>
          <w:szCs w:val="22"/>
          <w:lang w:val="pt-BR"/>
        </w:rPr>
        <w:t xml:space="preserve">iliar: </w:t>
      </w:r>
      <w:r w:rsidR="00144657" w:rsidRPr="00B26B6F">
        <w:rPr>
          <w:rFonts w:ascii="Trebuchet MS" w:hAnsi="Trebuchet MS" w:cs="Courier New"/>
          <w:sz w:val="22"/>
          <w:szCs w:val="22"/>
          <w:lang w:val="pt-BR"/>
        </w:rPr>
        <w:t>3</w:t>
      </w:r>
      <w:r w:rsidR="00153E95" w:rsidRPr="00B26B6F">
        <w:rPr>
          <w:rFonts w:ascii="Trebuchet MS" w:hAnsi="Trebuchet MS" w:cs="Courier New"/>
          <w:sz w:val="22"/>
          <w:szCs w:val="22"/>
          <w:lang w:val="pt-BR"/>
        </w:rPr>
        <w:t>6</w:t>
      </w: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 xml:space="preserve">    c) personal cu funcţii administrative, gospodărire, într</w:t>
      </w:r>
      <w:r w:rsidR="005135A0" w:rsidRPr="00B26B6F">
        <w:rPr>
          <w:rFonts w:ascii="Trebuchet MS" w:hAnsi="Trebuchet MS" w:cs="Courier New"/>
          <w:sz w:val="22"/>
          <w:szCs w:val="22"/>
          <w:lang w:val="pt-BR"/>
        </w:rPr>
        <w:t xml:space="preserve">eţinere-reparaţii, deservire: </w:t>
      </w:r>
      <w:r w:rsidR="00153E95" w:rsidRPr="00B26B6F">
        <w:rPr>
          <w:rFonts w:ascii="Trebuchet MS" w:hAnsi="Trebuchet MS" w:cs="Courier New"/>
          <w:sz w:val="22"/>
          <w:szCs w:val="22"/>
          <w:lang w:val="pt-BR"/>
        </w:rPr>
        <w:t>20</w:t>
      </w:r>
    </w:p>
    <w:p w:rsidR="004D7C80" w:rsidRPr="00B26B6F" w:rsidRDefault="004D7C80" w:rsidP="00F35D5E">
      <w:pPr>
        <w:autoSpaceDE w:val="0"/>
        <w:autoSpaceDN w:val="0"/>
        <w:adjustRightInd w:val="0"/>
        <w:spacing w:line="360" w:lineRule="auto"/>
        <w:jc w:val="both"/>
        <w:rPr>
          <w:rFonts w:ascii="Trebuchet MS" w:hAnsi="Trebuchet MS" w:cs="Courier New"/>
          <w:sz w:val="22"/>
          <w:szCs w:val="22"/>
          <w:lang w:val="pt-BR"/>
        </w:rPr>
      </w:pPr>
    </w:p>
    <w:p w:rsidR="00080DBB" w:rsidRPr="00B26B6F" w:rsidRDefault="00080DBB" w:rsidP="00F35D5E">
      <w:pPr>
        <w:autoSpaceDE w:val="0"/>
        <w:autoSpaceDN w:val="0"/>
        <w:adjustRightInd w:val="0"/>
        <w:spacing w:line="360" w:lineRule="auto"/>
        <w:jc w:val="both"/>
        <w:rPr>
          <w:rFonts w:ascii="Trebuchet MS" w:hAnsi="Trebuchet MS" w:cs="Courier New"/>
          <w:b/>
          <w:sz w:val="22"/>
          <w:szCs w:val="22"/>
          <w:lang w:val="pt-BR"/>
        </w:rPr>
      </w:pPr>
      <w:r w:rsidRPr="00B26B6F">
        <w:rPr>
          <w:rFonts w:ascii="Trebuchet MS" w:hAnsi="Trebuchet MS" w:cs="Courier New"/>
          <w:sz w:val="22"/>
          <w:szCs w:val="22"/>
          <w:lang w:val="pt-BR"/>
        </w:rPr>
        <w:t xml:space="preserve">ART. 9 </w:t>
      </w:r>
      <w:r w:rsidRPr="00B26B6F">
        <w:rPr>
          <w:rFonts w:ascii="Trebuchet MS" w:hAnsi="Trebuchet MS" w:cs="Courier New"/>
          <w:b/>
          <w:sz w:val="22"/>
          <w:szCs w:val="22"/>
          <w:lang w:val="pt-BR"/>
        </w:rPr>
        <w:t>PERSONALUL DE CONDUCERE</w:t>
      </w:r>
    </w:p>
    <w:p w:rsidR="00080DBB" w:rsidRPr="00B26B6F" w:rsidRDefault="00FA4AF8" w:rsidP="00F35D5E">
      <w:pPr>
        <w:autoSpaceDE w:val="0"/>
        <w:autoSpaceDN w:val="0"/>
        <w:adjustRightInd w:val="0"/>
        <w:spacing w:line="360" w:lineRule="auto"/>
        <w:jc w:val="both"/>
        <w:rPr>
          <w:rFonts w:ascii="Trebuchet MS" w:hAnsi="Trebuchet MS" w:cs="Courier New"/>
          <w:b/>
          <w:sz w:val="22"/>
          <w:szCs w:val="22"/>
          <w:lang w:val="pt-BR"/>
        </w:rPr>
      </w:pPr>
      <w:r w:rsidRPr="00B26B6F">
        <w:rPr>
          <w:rFonts w:ascii="Trebuchet MS" w:hAnsi="Trebuchet MS" w:cs="Courier New"/>
          <w:b/>
          <w:sz w:val="22"/>
          <w:szCs w:val="22"/>
          <w:lang w:val="pt-BR"/>
        </w:rPr>
        <w:t xml:space="preserve">    a) sef centru</w:t>
      </w:r>
    </w:p>
    <w:p w:rsidR="00080DBB" w:rsidRPr="00B26B6F" w:rsidRDefault="00035BC1" w:rsidP="00F35D5E">
      <w:pPr>
        <w:autoSpaceDE w:val="0"/>
        <w:autoSpaceDN w:val="0"/>
        <w:adjustRightInd w:val="0"/>
        <w:spacing w:line="360" w:lineRule="auto"/>
        <w:jc w:val="both"/>
        <w:rPr>
          <w:rFonts w:ascii="Trebuchet MS" w:hAnsi="Trebuchet MS"/>
          <w:sz w:val="22"/>
          <w:szCs w:val="22"/>
          <w:lang w:val="pt-BR"/>
        </w:rPr>
      </w:pPr>
      <w:r w:rsidRPr="00B26B6F">
        <w:rPr>
          <w:rFonts w:ascii="Trebuchet MS" w:hAnsi="Trebuchet MS"/>
          <w:sz w:val="22"/>
          <w:szCs w:val="22"/>
          <w:lang w:val="pt-BR"/>
        </w:rPr>
        <w:t xml:space="preserve">  </w:t>
      </w:r>
    </w:p>
    <w:p w:rsidR="00080DBB" w:rsidRPr="00B26B6F" w:rsidRDefault="00035BC1" w:rsidP="00F35D5E">
      <w:p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sz w:val="22"/>
          <w:szCs w:val="22"/>
          <w:lang w:val="it-IT"/>
        </w:rPr>
        <w:t xml:space="preserve">9.1 </w:t>
      </w:r>
      <w:r w:rsidR="00080DBB" w:rsidRPr="00B26B6F">
        <w:rPr>
          <w:rFonts w:ascii="Trebuchet MS" w:hAnsi="Trebuchet MS"/>
          <w:sz w:val="22"/>
          <w:szCs w:val="22"/>
          <w:lang w:val="it-IT"/>
        </w:rPr>
        <w:t xml:space="preserve">Atribuţiile </w:t>
      </w:r>
      <w:r w:rsidRPr="00B26B6F">
        <w:rPr>
          <w:rFonts w:ascii="Trebuchet MS" w:hAnsi="Trebuchet MS" w:cs="Courier New"/>
          <w:b/>
          <w:sz w:val="22"/>
          <w:szCs w:val="22"/>
          <w:lang w:val="pt-BR"/>
        </w:rPr>
        <w:t>SEFULUI DE CENTRU</w:t>
      </w:r>
      <w:r w:rsidRPr="00B26B6F">
        <w:rPr>
          <w:rFonts w:ascii="Trebuchet MS" w:hAnsi="Trebuchet MS"/>
          <w:sz w:val="22"/>
          <w:szCs w:val="22"/>
          <w:lang w:val="it-IT"/>
        </w:rPr>
        <w:t xml:space="preserve"> </w:t>
      </w:r>
      <w:r w:rsidR="00080DBB" w:rsidRPr="00B26B6F">
        <w:rPr>
          <w:rFonts w:ascii="Trebuchet MS" w:hAnsi="Trebuchet MS"/>
          <w:sz w:val="22"/>
          <w:szCs w:val="22"/>
          <w:lang w:val="it-IT"/>
        </w:rPr>
        <w:t>sunt:</w:t>
      </w:r>
    </w:p>
    <w:p w:rsidR="00035BC1" w:rsidRPr="00B26B6F" w:rsidRDefault="00035BC1" w:rsidP="00035BC1">
      <w:pPr>
        <w:autoSpaceDE w:val="0"/>
        <w:autoSpaceDN w:val="0"/>
        <w:adjustRightInd w:val="0"/>
        <w:spacing w:line="276" w:lineRule="auto"/>
        <w:jc w:val="both"/>
        <w:rPr>
          <w:rFonts w:ascii="Arial" w:hAnsi="Arial" w:cs="Arial"/>
          <w:sz w:val="22"/>
          <w:szCs w:val="22"/>
          <w:lang w:val="pt-BR"/>
        </w:rPr>
      </w:pPr>
      <w:r w:rsidRPr="00B26B6F">
        <w:rPr>
          <w:rFonts w:ascii="Arial" w:hAnsi="Arial" w:cs="Arial"/>
          <w:b/>
          <w:sz w:val="22"/>
          <w:szCs w:val="22"/>
          <w:lang w:val="pt-BR"/>
        </w:rPr>
        <w:t>Atribuţiile SEFULUI DE CENTRU</w:t>
      </w:r>
      <w:r w:rsidRPr="00B26B6F">
        <w:rPr>
          <w:rFonts w:ascii="Arial" w:hAnsi="Arial" w:cs="Arial"/>
          <w:sz w:val="22"/>
          <w:szCs w:val="22"/>
          <w:lang w:val="pt-BR"/>
        </w:rPr>
        <w:t xml:space="preserve"> sunt:</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lastRenderedPageBreak/>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elaborează rapoartele generale privind activitatea serviciului social, stadiul implementării obiectivelor şi întocmeşte informări pe care le prezintă furnizorului de servicii sociale;</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it-IT"/>
        </w:rPr>
      </w:pPr>
      <w:r w:rsidRPr="00B26B6F">
        <w:rPr>
          <w:rFonts w:ascii="Arial" w:hAnsi="Arial" w:cs="Arial"/>
          <w:sz w:val="22"/>
          <w:szCs w:val="22"/>
          <w:lang w:val="it-IT"/>
        </w:rPr>
        <w:t>propune participarea personalului de specialitate la programele de instruire,formare  şi perfecţionare profesională conform unei planificari anuale.</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it-IT"/>
        </w:rPr>
      </w:pPr>
      <w:r w:rsidRPr="00B26B6F">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primeste rapoarte de la compartimentele de specialitate, le centralizeaza si întocmeşte raportul anual de activitate al serviciului social rezidential .</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asigură buna desfăşurare a raporturilor de muncă dintre angajaţii serviciului/centrului;</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propune furnizorului de servicii sociale aprobarea structurii organizatorice şi a numărului de personal, face demersuri pentru ocuparea posturilor vacante.</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desfăşoară activităţi pentru promovarea imaginii centrului în comunitate, in tara sau in  strainatate ;</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ia în considerare şi analizează orice sesizare care îi este adresată, referitoare la încălcări ale drepturilor beneficiarilor în cadrul serviciului pe care îl conduce;</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organizează activitatea personalului şi asigură respectarea timpului de lucru şi a regulamentului de organizare şi funcţionare;</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întocmeşte impreuna cu personalul financiar-contabil proiectul bugetului propriu al serviciului social rezidential şi contul de încheiere a exerciţiului bugetar;</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asigură încheierea cu beneficiarii a contractelor de furnizare a serviciilor sociale;</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t>alte atribuţii prevăzute în standardul minim de calitate aplicabil.</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pt-BR"/>
        </w:rPr>
        <w:lastRenderedPageBreak/>
        <w:t>Atributiile si sarcinile corespunzatoare postului vor fi specificate detaliat in Fisa de post intocmita de catre conducatorul furnizorului de servicii, actualizata si completata cu toate modificarile legislative;</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35BC1" w:rsidRPr="00B26B6F" w:rsidRDefault="00035BC1" w:rsidP="00F21C86">
      <w:pPr>
        <w:numPr>
          <w:ilvl w:val="0"/>
          <w:numId w:val="34"/>
        </w:numPr>
        <w:autoSpaceDE w:val="0"/>
        <w:autoSpaceDN w:val="0"/>
        <w:adjustRightInd w:val="0"/>
        <w:spacing w:line="276" w:lineRule="auto"/>
        <w:jc w:val="both"/>
        <w:rPr>
          <w:rFonts w:ascii="Arial" w:hAnsi="Arial" w:cs="Arial"/>
          <w:sz w:val="22"/>
          <w:szCs w:val="22"/>
          <w:lang w:val="pt-BR"/>
        </w:rPr>
      </w:pPr>
      <w:r w:rsidRPr="00B26B6F">
        <w:rPr>
          <w:rFonts w:ascii="Arial" w:hAnsi="Arial" w:cs="Arial"/>
          <w:sz w:val="22"/>
          <w:szCs w:val="22"/>
          <w:lang w:val="ro-RO"/>
        </w:rPr>
        <w:t>este conducător al locului de muncă cu atribuții de securitate, sănătate în muncă și prevenire a riscurilor profesionale pentru angajații din subordine.</w:t>
      </w:r>
    </w:p>
    <w:p w:rsidR="00035BC1" w:rsidRPr="00B26B6F" w:rsidRDefault="00035BC1" w:rsidP="00F21C86">
      <w:pPr>
        <w:numPr>
          <w:ilvl w:val="0"/>
          <w:numId w:val="34"/>
        </w:numPr>
        <w:suppressAutoHyphens/>
        <w:spacing w:line="276" w:lineRule="auto"/>
        <w:jc w:val="both"/>
        <w:textAlignment w:val="baseline"/>
        <w:rPr>
          <w:rFonts w:ascii="Arial" w:eastAsia="Trebuchet MS" w:hAnsi="Arial" w:cs="Arial"/>
          <w:sz w:val="22"/>
          <w:szCs w:val="22"/>
          <w:lang w:val="ro-RO"/>
        </w:rPr>
      </w:pPr>
      <w:r w:rsidRPr="00B26B6F">
        <w:rPr>
          <w:rFonts w:ascii="Arial" w:hAnsi="Arial" w:cs="Arial"/>
          <w:sz w:val="22"/>
          <w:szCs w:val="22"/>
          <w:lang w:val="pt-BR"/>
        </w:rPr>
        <w:t>asigură încheierea cu beneficiarii a contractelor de furnizare a serviciilor sociale;</w:t>
      </w:r>
    </w:p>
    <w:p w:rsidR="00035BC1" w:rsidRPr="00B26B6F" w:rsidRDefault="00035BC1" w:rsidP="00F21C86">
      <w:pPr>
        <w:numPr>
          <w:ilvl w:val="0"/>
          <w:numId w:val="34"/>
        </w:numPr>
        <w:suppressAutoHyphens/>
        <w:spacing w:line="276" w:lineRule="auto"/>
        <w:jc w:val="both"/>
        <w:textAlignment w:val="baseline"/>
        <w:rPr>
          <w:rFonts w:ascii="Arial" w:eastAsia="Trebuchet MS" w:hAnsi="Arial" w:cs="Arial"/>
          <w:sz w:val="22"/>
          <w:szCs w:val="22"/>
          <w:lang w:val="ro-RO"/>
        </w:rPr>
      </w:pPr>
      <w:r w:rsidRPr="00B26B6F">
        <w:rPr>
          <w:rFonts w:ascii="Arial" w:eastAsia="Trebuchet MS" w:hAnsi="Arial" w:cs="Arial"/>
          <w:sz w:val="22"/>
          <w:szCs w:val="22"/>
          <w:lang w:val="ro-RO"/>
        </w:rPr>
        <w:t>asigură respectarea prevederilor legale privind admiterea beneficiarilor în centru</w:t>
      </w:r>
    </w:p>
    <w:p w:rsidR="00035BC1" w:rsidRPr="00B26B6F" w:rsidRDefault="00035BC1" w:rsidP="00F21C86">
      <w:pPr>
        <w:numPr>
          <w:ilvl w:val="0"/>
          <w:numId w:val="34"/>
        </w:numPr>
        <w:tabs>
          <w:tab w:val="left" w:pos="-360"/>
        </w:tabs>
        <w:suppressAutoHyphens/>
        <w:spacing w:line="276" w:lineRule="auto"/>
        <w:jc w:val="both"/>
        <w:textAlignment w:val="baseline"/>
        <w:rPr>
          <w:rFonts w:ascii="Arial" w:eastAsia="Calibri" w:hAnsi="Arial" w:cs="Arial"/>
          <w:sz w:val="22"/>
          <w:szCs w:val="22"/>
          <w:lang w:val="ro-RO"/>
        </w:rPr>
      </w:pPr>
      <w:r w:rsidRPr="00B26B6F">
        <w:rPr>
          <w:rFonts w:ascii="Arial" w:eastAsia="Trebuchet MS" w:hAnsi="Arial" w:cs="Arial"/>
          <w:sz w:val="22"/>
          <w:szCs w:val="22"/>
          <w:lang w:val="ro-RO"/>
        </w:rPr>
        <w:t>asigură respectarea şi punerea în aplicare a prevederilor legale în vigoare, în ceea ce priveşte contribuţia lunară de întreţinere a persoanelor adulte internate</w:t>
      </w:r>
    </w:p>
    <w:p w:rsidR="00035BC1" w:rsidRPr="00B26B6F" w:rsidRDefault="00035BC1" w:rsidP="00F21C86">
      <w:pPr>
        <w:numPr>
          <w:ilvl w:val="0"/>
          <w:numId w:val="34"/>
        </w:numPr>
        <w:suppressAutoHyphens/>
        <w:spacing w:line="276" w:lineRule="auto"/>
        <w:jc w:val="both"/>
        <w:textAlignment w:val="baseline"/>
        <w:rPr>
          <w:rFonts w:ascii="Arial" w:eastAsia="Trebuchet MS" w:hAnsi="Arial" w:cs="Arial"/>
          <w:sz w:val="22"/>
          <w:szCs w:val="22"/>
          <w:lang w:val="ro-RO"/>
        </w:rPr>
      </w:pPr>
      <w:r w:rsidRPr="00B26B6F">
        <w:rPr>
          <w:rFonts w:ascii="Arial" w:hAnsi="Arial" w:cs="Arial"/>
          <w:sz w:val="22"/>
          <w:szCs w:val="22"/>
          <w:lang w:val="pt-BR"/>
        </w:rPr>
        <w:t>alte atribuţii prevăzute în standardul minim de calitate aplicabil.</w:t>
      </w:r>
    </w:p>
    <w:p w:rsidR="00035BC1" w:rsidRPr="00B26B6F" w:rsidRDefault="00035BC1" w:rsidP="00F21C86">
      <w:pPr>
        <w:pStyle w:val="ListParagraph"/>
        <w:numPr>
          <w:ilvl w:val="1"/>
          <w:numId w:val="35"/>
        </w:numPr>
        <w:autoSpaceDE w:val="0"/>
        <w:autoSpaceDN w:val="0"/>
        <w:adjustRightInd w:val="0"/>
        <w:jc w:val="both"/>
        <w:rPr>
          <w:rFonts w:ascii="Arial" w:hAnsi="Arial" w:cs="Arial"/>
          <w:lang w:val="pt-BR"/>
        </w:rPr>
      </w:pPr>
      <w:r w:rsidRPr="00B26B6F">
        <w:rPr>
          <w:rFonts w:ascii="Arial" w:hAnsi="Arial" w:cs="Arial"/>
          <w:lang w:val="pt-BR"/>
        </w:rPr>
        <w:t>Atributiile si sarcinile corespunzatoare postului vor fi specificate detaliat in Fisa de post intocmita de catre conducatorul furnizorului de servicii, actualizata si completata cu toate modificarile legislative;</w:t>
      </w:r>
    </w:p>
    <w:p w:rsidR="00035BC1" w:rsidRPr="00B26B6F" w:rsidRDefault="00035BC1" w:rsidP="00F21C86">
      <w:pPr>
        <w:pStyle w:val="ListParagraph"/>
        <w:numPr>
          <w:ilvl w:val="1"/>
          <w:numId w:val="35"/>
        </w:numPr>
        <w:autoSpaceDE w:val="0"/>
        <w:autoSpaceDN w:val="0"/>
        <w:adjustRightInd w:val="0"/>
        <w:jc w:val="both"/>
        <w:rPr>
          <w:rFonts w:ascii="Arial" w:hAnsi="Arial" w:cs="Arial"/>
          <w:lang w:val="pt-BR"/>
        </w:rPr>
      </w:pPr>
      <w:r w:rsidRPr="00B26B6F">
        <w:rPr>
          <w:rFonts w:ascii="Arial" w:hAnsi="Arial" w:cs="Arial"/>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35BC1" w:rsidRPr="00B26B6F" w:rsidRDefault="00035BC1" w:rsidP="00F21C86">
      <w:pPr>
        <w:pStyle w:val="ListParagraph"/>
        <w:numPr>
          <w:ilvl w:val="1"/>
          <w:numId w:val="35"/>
        </w:numPr>
        <w:autoSpaceDE w:val="0"/>
        <w:autoSpaceDN w:val="0"/>
        <w:adjustRightInd w:val="0"/>
        <w:jc w:val="both"/>
        <w:rPr>
          <w:rFonts w:ascii="Arial" w:hAnsi="Arial" w:cs="Arial"/>
          <w:lang w:val="pt-BR"/>
        </w:rPr>
      </w:pPr>
      <w:r w:rsidRPr="00B26B6F">
        <w:rPr>
          <w:rFonts w:ascii="Arial" w:hAnsi="Arial" w:cs="Arial"/>
          <w:lang w:val="ro-RO"/>
        </w:rPr>
        <w:t>Este conducător al locului de muncă cu atribuții de securitate, sănătate în muncă și prevenire a riscurilor profesionale pentru angajații din subordine.</w:t>
      </w: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it-IT"/>
        </w:rPr>
      </w:pPr>
    </w:p>
    <w:p w:rsidR="00AD3654" w:rsidRPr="00B26B6F" w:rsidRDefault="00AD3654" w:rsidP="00F35D5E">
      <w:pPr>
        <w:autoSpaceDE w:val="0"/>
        <w:autoSpaceDN w:val="0"/>
        <w:adjustRightInd w:val="0"/>
        <w:spacing w:line="360" w:lineRule="auto"/>
        <w:jc w:val="both"/>
        <w:rPr>
          <w:rFonts w:ascii="Trebuchet MS" w:hAnsi="Trebuchet MS" w:cs="Courier New"/>
          <w:sz w:val="22"/>
          <w:szCs w:val="22"/>
          <w:lang w:val="it-IT"/>
        </w:rPr>
      </w:pPr>
    </w:p>
    <w:p w:rsidR="00080DBB" w:rsidRPr="00B26B6F" w:rsidRDefault="00622BA2" w:rsidP="00F35D5E">
      <w:p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ART. 10</w:t>
      </w:r>
      <w:r w:rsidR="00080DBB" w:rsidRPr="00B26B6F">
        <w:rPr>
          <w:rFonts w:ascii="Trebuchet MS" w:hAnsi="Trebuchet MS" w:cs="Courier New"/>
          <w:sz w:val="22"/>
          <w:szCs w:val="22"/>
          <w:lang w:val="it-IT"/>
        </w:rPr>
        <w:t xml:space="preserve"> </w:t>
      </w:r>
      <w:r w:rsidR="00080DBB" w:rsidRPr="00B26B6F">
        <w:rPr>
          <w:rFonts w:ascii="Trebuchet MS" w:hAnsi="Trebuchet MS" w:cs="Courier New"/>
          <w:b/>
          <w:sz w:val="22"/>
          <w:szCs w:val="22"/>
          <w:lang w:val="it-IT"/>
        </w:rPr>
        <w:t>PERSONALUL DE SPECIALITATE DE ÎNGRIJIRE ŞI ASISTENŢĂ</w:t>
      </w:r>
      <w:r w:rsidR="00080DBB" w:rsidRPr="00B26B6F">
        <w:rPr>
          <w:rFonts w:ascii="Trebuchet MS" w:hAnsi="Trebuchet MS" w:cs="Courier New"/>
          <w:sz w:val="22"/>
          <w:szCs w:val="22"/>
          <w:lang w:val="it-IT"/>
        </w:rPr>
        <w:t xml:space="preserve">. </w:t>
      </w:r>
    </w:p>
    <w:p w:rsidR="00080DBB" w:rsidRPr="00B26B6F" w:rsidRDefault="00080DBB" w:rsidP="00F35D5E">
      <w:pPr>
        <w:autoSpaceDE w:val="0"/>
        <w:autoSpaceDN w:val="0"/>
        <w:adjustRightInd w:val="0"/>
        <w:spacing w:line="360" w:lineRule="auto"/>
        <w:jc w:val="both"/>
        <w:rPr>
          <w:rFonts w:ascii="Trebuchet MS" w:hAnsi="Trebuchet MS" w:cs="Courier New"/>
          <w:b/>
          <w:sz w:val="22"/>
          <w:szCs w:val="22"/>
          <w:lang w:val="it-IT"/>
        </w:rPr>
      </w:pPr>
      <w:r w:rsidRPr="00B26B6F">
        <w:rPr>
          <w:rFonts w:ascii="Trebuchet MS" w:hAnsi="Trebuchet MS" w:cs="Courier New"/>
          <w:b/>
          <w:sz w:val="22"/>
          <w:szCs w:val="22"/>
          <w:lang w:val="it-IT"/>
        </w:rPr>
        <w:t>PERSONAL DE SPECIALITATE ŞI AUXILIAR.</w:t>
      </w:r>
    </w:p>
    <w:p w:rsidR="0091350C" w:rsidRPr="00B26B6F" w:rsidRDefault="0091350C" w:rsidP="00F35D5E">
      <w:pPr>
        <w:autoSpaceDE w:val="0"/>
        <w:autoSpaceDN w:val="0"/>
        <w:adjustRightInd w:val="0"/>
        <w:spacing w:line="360" w:lineRule="auto"/>
        <w:jc w:val="both"/>
        <w:rPr>
          <w:rFonts w:ascii="Trebuchet MS" w:hAnsi="Trebuchet MS" w:cs="Courier New"/>
          <w:b/>
          <w:sz w:val="22"/>
          <w:szCs w:val="22"/>
          <w:lang w:val="it-IT"/>
        </w:rPr>
      </w:pPr>
    </w:p>
    <w:p w:rsidR="00080DBB" w:rsidRPr="00B26B6F" w:rsidRDefault="00080DBB" w:rsidP="00F35D5E">
      <w:pPr>
        <w:autoSpaceDE w:val="0"/>
        <w:autoSpaceDN w:val="0"/>
        <w:adjustRightInd w:val="0"/>
        <w:spacing w:line="360" w:lineRule="auto"/>
        <w:rPr>
          <w:rFonts w:ascii="Trebuchet MS" w:hAnsi="Trebuchet MS" w:cs="Courier New"/>
          <w:sz w:val="22"/>
          <w:szCs w:val="22"/>
          <w:lang w:val="it-IT"/>
        </w:rPr>
      </w:pPr>
      <w:r w:rsidRPr="00B26B6F">
        <w:rPr>
          <w:rFonts w:ascii="Trebuchet MS" w:hAnsi="Trebuchet MS" w:cs="Courier New"/>
          <w:sz w:val="22"/>
          <w:szCs w:val="22"/>
          <w:lang w:val="it-IT"/>
        </w:rPr>
        <w:t>(1) Personalul de specialitate :</w:t>
      </w:r>
    </w:p>
    <w:p w:rsidR="00622BA2" w:rsidRPr="00B26B6F" w:rsidRDefault="00622BA2" w:rsidP="00622BA2">
      <w:pPr>
        <w:tabs>
          <w:tab w:val="left" w:pos="-360"/>
        </w:tabs>
        <w:suppressAutoHyphens/>
        <w:spacing w:line="276" w:lineRule="auto"/>
        <w:textAlignment w:val="baseline"/>
        <w:rPr>
          <w:rFonts w:ascii="Arial" w:eastAsia="Trebuchet MS" w:hAnsi="Arial" w:cs="Arial"/>
          <w:sz w:val="22"/>
          <w:szCs w:val="22"/>
          <w:lang w:val="ro-RO"/>
        </w:rPr>
      </w:pPr>
      <w:r w:rsidRPr="00B26B6F">
        <w:rPr>
          <w:rFonts w:ascii="Arial" w:eastAsia="Trebuchet MS" w:hAnsi="Arial" w:cs="Arial"/>
          <w:sz w:val="22"/>
          <w:szCs w:val="22"/>
          <w:lang w:val="ro-RO"/>
        </w:rPr>
        <w:t>- animator socio-educativ (263419)</w:t>
      </w:r>
    </w:p>
    <w:p w:rsidR="00622BA2" w:rsidRPr="00B26B6F" w:rsidRDefault="00622BA2" w:rsidP="00622BA2">
      <w:pPr>
        <w:tabs>
          <w:tab w:val="left" w:pos="-360"/>
        </w:tabs>
        <w:suppressAutoHyphens/>
        <w:spacing w:line="276" w:lineRule="auto"/>
        <w:textAlignment w:val="baseline"/>
        <w:rPr>
          <w:rFonts w:ascii="Trebuchet MS" w:hAnsi="Trebuchet MS" w:cs="Courier New"/>
          <w:lang w:val="it-IT"/>
        </w:rPr>
      </w:pPr>
      <w:r w:rsidRPr="00B26B6F">
        <w:rPr>
          <w:rFonts w:ascii="Arial" w:eastAsia="Trebuchet MS" w:hAnsi="Arial" w:cs="Arial"/>
          <w:sz w:val="22"/>
          <w:szCs w:val="22"/>
          <w:lang w:val="ro-RO"/>
        </w:rPr>
        <w:t xml:space="preserve">- </w:t>
      </w:r>
      <w:r w:rsidR="000957CB" w:rsidRPr="00B26B6F">
        <w:rPr>
          <w:rFonts w:ascii="Trebuchet MS" w:hAnsi="Trebuchet MS" w:cs="Courier New"/>
          <w:lang w:val="it-IT"/>
        </w:rPr>
        <w:t xml:space="preserve">psiholog (263411 ) </w:t>
      </w:r>
    </w:p>
    <w:p w:rsidR="00622BA2" w:rsidRPr="00B26B6F" w:rsidRDefault="00622BA2" w:rsidP="00622BA2">
      <w:pPr>
        <w:tabs>
          <w:tab w:val="left" w:pos="-360"/>
        </w:tabs>
        <w:suppressAutoHyphens/>
        <w:spacing w:line="276" w:lineRule="auto"/>
        <w:textAlignment w:val="baseline"/>
        <w:rPr>
          <w:rFonts w:ascii="Trebuchet MS" w:hAnsi="Trebuchet MS" w:cs="Courier New"/>
          <w:lang w:val="it-IT"/>
        </w:rPr>
      </w:pPr>
      <w:r w:rsidRPr="00B26B6F">
        <w:rPr>
          <w:rFonts w:ascii="Trebuchet MS" w:hAnsi="Trebuchet MS" w:cs="Courier New"/>
          <w:lang w:val="it-IT"/>
        </w:rPr>
        <w:t xml:space="preserve">- </w:t>
      </w:r>
      <w:r w:rsidRPr="00B26B6F">
        <w:rPr>
          <w:rFonts w:ascii="Trebuchet MS" w:hAnsi="Trebuchet MS" w:cs="Courier New"/>
          <w:lang w:val="pt-BR"/>
        </w:rPr>
        <w:t>asistent social (263501)</w:t>
      </w:r>
    </w:p>
    <w:p w:rsidR="00622BA2" w:rsidRPr="00B26B6F" w:rsidRDefault="00622BA2" w:rsidP="00622BA2">
      <w:pPr>
        <w:spacing w:line="360" w:lineRule="auto"/>
        <w:jc w:val="both"/>
        <w:rPr>
          <w:rFonts w:ascii="Trebuchet MS" w:hAnsi="Trebuchet MS" w:cs="Courier New"/>
          <w:lang w:val="pt-BR"/>
        </w:rPr>
      </w:pPr>
      <w:r w:rsidRPr="00B26B6F">
        <w:rPr>
          <w:rFonts w:ascii="Trebuchet MS" w:hAnsi="Trebuchet MS" w:cs="Courier New"/>
          <w:lang w:val="pt-BR"/>
        </w:rPr>
        <w:t>- kinetoterapeut (226405)</w:t>
      </w:r>
    </w:p>
    <w:p w:rsidR="00622BA2" w:rsidRPr="00B26B6F" w:rsidRDefault="00622BA2" w:rsidP="00622BA2">
      <w:pPr>
        <w:spacing w:line="360" w:lineRule="auto"/>
        <w:jc w:val="both"/>
        <w:rPr>
          <w:rFonts w:ascii="Trebuchet MS" w:hAnsi="Trebuchet MS" w:cs="Courier New"/>
          <w:lang w:val="it-IT"/>
        </w:rPr>
      </w:pPr>
      <w:r w:rsidRPr="00B26B6F">
        <w:rPr>
          <w:rFonts w:ascii="Trebuchet MS" w:hAnsi="Trebuchet MS" w:cs="Courier New"/>
          <w:lang w:val="pt-BR"/>
        </w:rPr>
        <w:t>- logoped(226603)</w:t>
      </w:r>
    </w:p>
    <w:p w:rsidR="00622BA2" w:rsidRPr="00B26B6F" w:rsidRDefault="00622BA2" w:rsidP="00622BA2">
      <w:pPr>
        <w:spacing w:line="360" w:lineRule="auto"/>
        <w:jc w:val="both"/>
        <w:rPr>
          <w:rFonts w:ascii="Trebuchet MS" w:hAnsi="Trebuchet MS" w:cs="Courier New"/>
          <w:lang w:val="it-IT"/>
        </w:rPr>
      </w:pPr>
    </w:p>
    <w:p w:rsidR="00622BA2" w:rsidRPr="00B26B6F" w:rsidRDefault="00622BA2" w:rsidP="00622BA2">
      <w:pPr>
        <w:tabs>
          <w:tab w:val="left" w:pos="-360"/>
        </w:tabs>
        <w:suppressAutoHyphens/>
        <w:spacing w:line="276" w:lineRule="auto"/>
        <w:textAlignment w:val="baseline"/>
        <w:rPr>
          <w:rFonts w:ascii="Arial" w:eastAsia="Trebuchet MS" w:hAnsi="Arial" w:cs="Arial"/>
          <w:sz w:val="22"/>
          <w:szCs w:val="22"/>
          <w:highlight w:val="yellow"/>
          <w:lang w:val="ro-RO"/>
        </w:rPr>
      </w:pPr>
    </w:p>
    <w:p w:rsidR="00622BA2" w:rsidRPr="00B26B6F" w:rsidRDefault="00622BA2" w:rsidP="00F21C86">
      <w:pPr>
        <w:pStyle w:val="ListParagraph"/>
        <w:numPr>
          <w:ilvl w:val="0"/>
          <w:numId w:val="34"/>
        </w:numPr>
        <w:autoSpaceDE w:val="0"/>
        <w:autoSpaceDN w:val="0"/>
        <w:adjustRightInd w:val="0"/>
        <w:spacing w:line="360" w:lineRule="auto"/>
        <w:rPr>
          <w:rFonts w:ascii="Trebuchet MS" w:hAnsi="Trebuchet MS" w:cs="Courier New"/>
          <w:lang w:val="it-IT"/>
        </w:rPr>
      </w:pPr>
      <w:r w:rsidRPr="00B26B6F">
        <w:rPr>
          <w:rFonts w:ascii="Trebuchet MS" w:hAnsi="Trebuchet MS" w:cs="Courier New"/>
          <w:lang w:val="it-IT"/>
        </w:rPr>
        <w:t xml:space="preserve">asistent medical </w:t>
      </w:r>
      <w:r w:rsidR="000957CB" w:rsidRPr="00B26B6F">
        <w:rPr>
          <w:rFonts w:ascii="Trebuchet MS" w:hAnsi="Trebuchet MS" w:cs="Courier New"/>
          <w:lang w:val="it-IT"/>
        </w:rPr>
        <w:t xml:space="preserve"> (325901</w:t>
      </w:r>
      <w:r w:rsidRPr="00B26B6F">
        <w:rPr>
          <w:rFonts w:ascii="Trebuchet MS" w:hAnsi="Trebuchet MS" w:cs="Courier New"/>
          <w:lang w:val="it-IT"/>
        </w:rPr>
        <w:t>)</w:t>
      </w:r>
    </w:p>
    <w:p w:rsidR="00622BA2" w:rsidRPr="00B26B6F" w:rsidRDefault="00FC456F" w:rsidP="00F21C86">
      <w:pPr>
        <w:pStyle w:val="ListParagraph"/>
        <w:numPr>
          <w:ilvl w:val="0"/>
          <w:numId w:val="34"/>
        </w:numPr>
        <w:autoSpaceDE w:val="0"/>
        <w:autoSpaceDN w:val="0"/>
        <w:adjustRightInd w:val="0"/>
        <w:spacing w:line="360" w:lineRule="auto"/>
        <w:rPr>
          <w:rFonts w:ascii="Trebuchet MS" w:hAnsi="Trebuchet MS" w:cs="Courier New"/>
          <w:lang w:val="it-IT"/>
        </w:rPr>
      </w:pPr>
      <w:r w:rsidRPr="00B26B6F">
        <w:rPr>
          <w:rFonts w:ascii="Trebuchet MS" w:hAnsi="Trebuchet MS" w:cs="Courier New"/>
          <w:sz w:val="24"/>
          <w:szCs w:val="24"/>
          <w:lang w:val="it-IT"/>
        </w:rPr>
        <w:t>asistent medical dietetician</w:t>
      </w:r>
      <w:r w:rsidR="00C95AE7" w:rsidRPr="00B26B6F">
        <w:rPr>
          <w:rFonts w:ascii="Trebuchet MS" w:hAnsi="Trebuchet MS" w:cs="Courier New"/>
          <w:sz w:val="24"/>
          <w:szCs w:val="24"/>
          <w:lang w:val="it-IT"/>
        </w:rPr>
        <w:t xml:space="preserve"> </w:t>
      </w:r>
      <w:r w:rsidRPr="00B26B6F">
        <w:rPr>
          <w:rFonts w:ascii="Trebuchet MS" w:hAnsi="Trebuchet MS" w:cs="Courier New"/>
          <w:sz w:val="24"/>
          <w:szCs w:val="24"/>
          <w:lang w:val="it-IT"/>
        </w:rPr>
        <w:t>(325902)</w:t>
      </w:r>
    </w:p>
    <w:p w:rsidR="00077F8C" w:rsidRPr="00B26B6F" w:rsidRDefault="000957CB" w:rsidP="00F21C86">
      <w:pPr>
        <w:pStyle w:val="ListParagraph"/>
        <w:numPr>
          <w:ilvl w:val="0"/>
          <w:numId w:val="34"/>
        </w:numPr>
        <w:autoSpaceDE w:val="0"/>
        <w:autoSpaceDN w:val="0"/>
        <w:adjustRightInd w:val="0"/>
        <w:spacing w:line="360" w:lineRule="auto"/>
        <w:rPr>
          <w:rFonts w:ascii="Trebuchet MS" w:hAnsi="Trebuchet MS" w:cs="Courier New"/>
          <w:lang w:val="it-IT"/>
        </w:rPr>
      </w:pPr>
      <w:r w:rsidRPr="00B26B6F">
        <w:rPr>
          <w:rFonts w:ascii="Trebuchet MS" w:hAnsi="Trebuchet MS" w:cs="Courier New"/>
          <w:lang w:val="pt-BR"/>
        </w:rPr>
        <w:t>in</w:t>
      </w:r>
      <w:r w:rsidR="00077F8C" w:rsidRPr="00B26B6F">
        <w:rPr>
          <w:rFonts w:ascii="Trebuchet MS" w:hAnsi="Trebuchet MS" w:cs="Courier New"/>
          <w:lang w:val="pt-BR"/>
        </w:rPr>
        <w:t>structor de ergoterapie (223003)</w:t>
      </w:r>
    </w:p>
    <w:p w:rsidR="00622BA2" w:rsidRPr="00B26B6F" w:rsidRDefault="00622BA2" w:rsidP="00F21C86">
      <w:pPr>
        <w:pStyle w:val="ListParagraph"/>
        <w:numPr>
          <w:ilvl w:val="0"/>
          <w:numId w:val="34"/>
        </w:numPr>
        <w:spacing w:line="360" w:lineRule="auto"/>
        <w:jc w:val="both"/>
        <w:rPr>
          <w:rFonts w:ascii="Trebuchet MS" w:hAnsi="Trebuchet MS" w:cs="Courier New"/>
          <w:sz w:val="24"/>
          <w:szCs w:val="24"/>
          <w:lang w:val="it-IT"/>
        </w:rPr>
      </w:pPr>
      <w:r w:rsidRPr="00B26B6F">
        <w:rPr>
          <w:rFonts w:ascii="Trebuchet MS" w:hAnsi="Trebuchet MS" w:cs="Courier New"/>
          <w:lang w:val="pt-BR"/>
        </w:rPr>
        <w:lastRenderedPageBreak/>
        <w:t>maseur( 325501)</w:t>
      </w:r>
    </w:p>
    <w:p w:rsidR="00622BA2" w:rsidRPr="00B26B6F" w:rsidRDefault="000957CB" w:rsidP="00F21C86">
      <w:pPr>
        <w:pStyle w:val="ListParagraph"/>
        <w:numPr>
          <w:ilvl w:val="0"/>
          <w:numId w:val="34"/>
        </w:numPr>
        <w:autoSpaceDE w:val="0"/>
        <w:autoSpaceDN w:val="0"/>
        <w:adjustRightInd w:val="0"/>
        <w:spacing w:line="360" w:lineRule="auto"/>
        <w:rPr>
          <w:rFonts w:ascii="Trebuchet MS" w:hAnsi="Trebuchet MS" w:cs="Courier New"/>
          <w:lang w:val="it-IT"/>
        </w:rPr>
      </w:pPr>
      <w:r w:rsidRPr="00B26B6F">
        <w:rPr>
          <w:rFonts w:ascii="Trebuchet MS" w:hAnsi="Trebuchet MS" w:cs="Courier New"/>
          <w:lang w:val="pt-BR"/>
        </w:rPr>
        <w:t>instructor educație (235103)</w:t>
      </w:r>
    </w:p>
    <w:p w:rsidR="000957CB" w:rsidRPr="00B26B6F" w:rsidRDefault="000957CB" w:rsidP="00F21C86">
      <w:pPr>
        <w:pStyle w:val="ListParagraph"/>
        <w:numPr>
          <w:ilvl w:val="0"/>
          <w:numId w:val="34"/>
        </w:numPr>
        <w:autoSpaceDE w:val="0"/>
        <w:autoSpaceDN w:val="0"/>
        <w:adjustRightInd w:val="0"/>
        <w:spacing w:line="360" w:lineRule="auto"/>
        <w:rPr>
          <w:rFonts w:ascii="Trebuchet MS" w:hAnsi="Trebuchet MS" w:cs="Courier New"/>
          <w:lang w:val="it-IT"/>
        </w:rPr>
      </w:pPr>
      <w:r w:rsidRPr="00B26B6F">
        <w:rPr>
          <w:rFonts w:ascii="Trebuchet MS" w:hAnsi="Trebuchet MS" w:cs="Courier New"/>
          <w:lang w:val="it-IT"/>
        </w:rPr>
        <w:t>infirmier (532103)</w:t>
      </w:r>
    </w:p>
    <w:p w:rsidR="00715E1D" w:rsidRPr="00B26B6F" w:rsidRDefault="00715E1D" w:rsidP="00715E1D">
      <w:pPr>
        <w:autoSpaceDE w:val="0"/>
        <w:autoSpaceDN w:val="0"/>
        <w:adjustRightInd w:val="0"/>
        <w:spacing w:line="360" w:lineRule="auto"/>
        <w:ind w:left="567"/>
        <w:rPr>
          <w:rFonts w:ascii="Trebuchet MS" w:hAnsi="Trebuchet MS" w:cs="Courier New"/>
          <w:lang w:val="it-IT"/>
        </w:rPr>
      </w:pPr>
    </w:p>
    <w:p w:rsidR="00080DBB" w:rsidRPr="00B26B6F" w:rsidRDefault="00080DBB" w:rsidP="000957CB">
      <w:p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(2) Atribuţii ale personalului de specialitate:</w:t>
      </w:r>
    </w:p>
    <w:p w:rsidR="00080DBB" w:rsidRPr="00B26B6F" w:rsidRDefault="00080DBB" w:rsidP="00F21C86">
      <w:pPr>
        <w:numPr>
          <w:ilvl w:val="4"/>
          <w:numId w:val="19"/>
        </w:num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asigură derularea etapelor procesului de acordare a serviciilor sociale cu respectarea prevederilor legii, a standardelor minime de calitate aplicabile şi a prezentului regulament;</w:t>
      </w:r>
    </w:p>
    <w:p w:rsidR="00080DBB" w:rsidRPr="00B26B6F" w:rsidRDefault="00080DBB" w:rsidP="00F21C86">
      <w:pPr>
        <w:numPr>
          <w:ilvl w:val="4"/>
          <w:numId w:val="19"/>
        </w:num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colaborează cu specialişti din alte centre în vederea soluţionării cazurilor; identificării de resurse etc.;</w:t>
      </w:r>
    </w:p>
    <w:p w:rsidR="00080DBB" w:rsidRPr="00B26B6F" w:rsidRDefault="00080DBB" w:rsidP="00F21C86">
      <w:pPr>
        <w:numPr>
          <w:ilvl w:val="4"/>
          <w:numId w:val="19"/>
        </w:num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monitorizează respectarea standardelor minime de calitate;</w:t>
      </w:r>
    </w:p>
    <w:p w:rsidR="00080DBB" w:rsidRPr="00B26B6F" w:rsidRDefault="00080DBB" w:rsidP="00F21C86">
      <w:pPr>
        <w:numPr>
          <w:ilvl w:val="4"/>
          <w:numId w:val="19"/>
        </w:num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sesizează conducerii centrului situaţii care pun în pericol siguranţa beneficiarului, situaţii de nerespectare a prevederilor prezentului regulament etc.;</w:t>
      </w:r>
    </w:p>
    <w:p w:rsidR="00080DBB" w:rsidRPr="00B26B6F" w:rsidRDefault="00080DBB" w:rsidP="00F21C86">
      <w:pPr>
        <w:numPr>
          <w:ilvl w:val="4"/>
          <w:numId w:val="1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întocmeşte rapoarte periodice cu privire la activitatea derulată;</w:t>
      </w:r>
    </w:p>
    <w:p w:rsidR="00080DBB" w:rsidRPr="00B26B6F" w:rsidRDefault="00080DBB" w:rsidP="00F21C86">
      <w:pPr>
        <w:numPr>
          <w:ilvl w:val="4"/>
          <w:numId w:val="1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face propuneri de îmbunătăţire a activităţii în vederea creşterii calităţii serviciului şi respectării legislaţiei;</w:t>
      </w:r>
    </w:p>
    <w:p w:rsidR="00080DBB" w:rsidRPr="00B26B6F" w:rsidRDefault="00080DBB" w:rsidP="00F21C86">
      <w:pPr>
        <w:numPr>
          <w:ilvl w:val="4"/>
          <w:numId w:val="1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alte atribuţii prevăzute în standardul minim de calitate aplicabil.</w:t>
      </w:r>
    </w:p>
    <w:p w:rsidR="00FC456F" w:rsidRPr="00B26B6F" w:rsidRDefault="001B1749" w:rsidP="00FC456F">
      <w:pPr>
        <w:spacing w:line="360" w:lineRule="auto"/>
        <w:jc w:val="both"/>
        <w:rPr>
          <w:rFonts w:ascii="Trebuchet MS" w:hAnsi="Trebuchet MS" w:cs="Courier New"/>
          <w:b/>
          <w:iCs/>
          <w:sz w:val="22"/>
          <w:szCs w:val="22"/>
        </w:rPr>
      </w:pPr>
      <w:r w:rsidRPr="00B26B6F">
        <w:rPr>
          <w:rFonts w:ascii="Trebuchet MS" w:hAnsi="Trebuchet MS" w:cs="Courier New"/>
          <w:b/>
          <w:iCs/>
          <w:sz w:val="22"/>
          <w:szCs w:val="22"/>
        </w:rPr>
        <w:t>ATRIBUTII ALE PERSONALULUI DE S</w:t>
      </w:r>
      <w:r w:rsidR="00080DBB" w:rsidRPr="00B26B6F">
        <w:rPr>
          <w:rFonts w:ascii="Trebuchet MS" w:hAnsi="Trebuchet MS" w:cs="Courier New"/>
          <w:b/>
          <w:iCs/>
          <w:sz w:val="22"/>
          <w:szCs w:val="22"/>
        </w:rPr>
        <w:t>PECIALITATE</w:t>
      </w:r>
    </w:p>
    <w:p w:rsidR="00FC456F" w:rsidRPr="00B26B6F" w:rsidRDefault="00077F8C" w:rsidP="00FC456F">
      <w:pPr>
        <w:spacing w:line="360" w:lineRule="auto"/>
        <w:jc w:val="both"/>
        <w:rPr>
          <w:rFonts w:ascii="Trebuchet MS" w:hAnsi="Trebuchet MS" w:cs="Courier New"/>
          <w:b/>
          <w:sz w:val="22"/>
          <w:szCs w:val="22"/>
          <w:lang w:val="it-IT"/>
        </w:rPr>
      </w:pPr>
      <w:r w:rsidRPr="00B26B6F">
        <w:rPr>
          <w:rFonts w:ascii="Trebuchet MS" w:hAnsi="Trebuchet MS" w:cs="Courier New"/>
          <w:b/>
          <w:sz w:val="22"/>
          <w:szCs w:val="22"/>
          <w:lang w:val="it-IT"/>
        </w:rPr>
        <w:t>1</w:t>
      </w:r>
      <w:r w:rsidR="00FC456F" w:rsidRPr="00B26B6F">
        <w:rPr>
          <w:rFonts w:ascii="Trebuchet MS" w:hAnsi="Trebuchet MS" w:cs="Courier New"/>
          <w:b/>
          <w:sz w:val="22"/>
          <w:szCs w:val="22"/>
          <w:lang w:val="it-IT"/>
        </w:rPr>
        <w:t>. ASISTENT MEDICAL:</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controlează starea de sănătate a bolnavilor şi beneficiarilor, asigură împreună şi sub directa coordonare a medicului cu care lucrează, păstrarea sănătăţii şi profilaxia îmbolnăvirilor, redarea autonomiei bolnavilor şi beneficiarilor, educarea tehnicilor şi procedurilor aferente exercitării optime a actului medical în acest scop;</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informeaza beneficiarii despre drepturile si modalitatile de acordare a asistentei medicale</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ajută medicul cu care lucrează, la consultarea diagnosticului bolnavilor şi asistaţilor şi la efectuarea tehnicilor medicale corespunzătoare;</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asigură pe baza prescripţiilor medicale, explorările diagnostice, tratamentele, vaccinările şi după caz, procedurile medicale, administrarea medicamentelor, aplicarea regimului alimentar;</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prezinta medicului observaţiile privind evoluţia stării de sănătate şi recuperatorie a bolnavilor şi asistaţilor şi completează în fişele acestora parametri care confirmă observaţiile făcute;</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lastRenderedPageBreak/>
        <w:t>semnalează medicului cazurile de îmbolnăviri intercurente asigurând după caz, izolarea bolnavilor;</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monitorizeaza schimbarile privind starea de sanatate a beneficiarilor ca efect al medicatiei, in scopul revizuirii corespunzatoare a prescriptiilor medicale, iar in cazul urgentelor medicale anunta Salvarea</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lang w:val="fr-FR"/>
        </w:rPr>
      </w:pPr>
      <w:r w:rsidRPr="00B26B6F">
        <w:rPr>
          <w:rFonts w:ascii="Trebuchet MS" w:hAnsi="Trebuchet MS" w:cs="Courier New"/>
          <w:sz w:val="22"/>
          <w:szCs w:val="22"/>
          <w:lang w:val="fr-FR"/>
        </w:rPr>
        <w:t>realizeaza programe de educatie sanitara, sexuala si contaceptiva, pe tematica prevenirii consumului de substante: tutun. alcool, droguri</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recolteaza produse biologice pentru examen de laborator conform prescriptiei medicale</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efectuează controlul epidemiologic la internare în unitate a beneficiarilor, precum şi la revenirea acestora în instituţie după învoiri;</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programeaza si insoteste beneficiarii la efectuarea examinarilor de specialitate si a masurilor de recuperare</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organizează şi supraveghează aplicarea măsurilor igienico – sanitare sau anti -epidemice;</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organizează şi controlează aplicarea măsurilor de igienă individuală a beneficiarilor, dispune, sau după caz aplică măsurile ce se impun;</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acordă în lipsa medicului, ajutor de urgenţă, se îngrijeşte de transportul bolnavului la unitatea sanitară de specialitate, urmează şi raportează medicului la revenirea în unitate asupra ajutorului de urgenţă acordat, precum şi cu privire la evoluţia stării de sănătate a bolnavului respectiv, la unitatea la care a fost internat;</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îndeplineşte, conform competenţelor sale, orice activitate pentru a evita punerea în pericol a vieţii beneficiarilor;</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gestionează medicamente şi materiale igienico – sanitare, aparatura şi instrumentarul, răspunde de păstrarea şi utilizarea acestora în condiţiile igienice şi de sterilizare prescrise;</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organizează, controlează şi răspunde de activitatea infirmierelor din subordine privind asigurarea şi întreţinerea curăţeniei individuale ale bolnavilor şi asistaţilor, a spaţiilor de cazare, de servirea mesei şi de petrecerea timpului liber, precum şi de respectarea normelor igienico – sanitare;</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supravegheaza si asigura alimentarea beneficiarilor, supravegheaza distribuirea alimentelor conform dietei consemnate in fisa medicala</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 xml:space="preserve">verifica probele alimentare precum si nivelul cantitativ, calitativ si caloric al alimentelor </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participa la stabilirea meniului saptamanal si urmareste asigurarea numarului de calorii prevazut,regimurile alimentare dietetice si respectarea regulilor de igiena alimentara</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lang w:val="fr-FR"/>
        </w:rPr>
      </w:pPr>
      <w:r w:rsidRPr="00B26B6F">
        <w:rPr>
          <w:rFonts w:ascii="Trebuchet MS" w:hAnsi="Trebuchet MS" w:cs="Courier New"/>
          <w:sz w:val="22"/>
          <w:szCs w:val="22"/>
          <w:lang w:val="fr-FR"/>
        </w:rPr>
        <w:t>verifică şi coordonează întocmirea graficelor lunare de lucru de pe secţii - la nevoie</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lang w:val="fr-FR"/>
        </w:rPr>
      </w:pPr>
      <w:r w:rsidRPr="00B26B6F">
        <w:rPr>
          <w:rFonts w:ascii="Trebuchet MS" w:hAnsi="Trebuchet MS" w:cs="Courier New"/>
          <w:sz w:val="22"/>
          <w:szCs w:val="22"/>
          <w:lang w:val="fr-FR"/>
        </w:rPr>
        <w:lastRenderedPageBreak/>
        <w:t xml:space="preserve">cunoaşte şi respectă reglementările legale în vigoare, cu privire la îngrijirea educativă, raţională şi tehnică </w:t>
      </w:r>
      <w:proofErr w:type="gramStart"/>
      <w:r w:rsidRPr="00B26B6F">
        <w:rPr>
          <w:rFonts w:ascii="Trebuchet MS" w:hAnsi="Trebuchet MS" w:cs="Courier New"/>
          <w:sz w:val="22"/>
          <w:szCs w:val="22"/>
          <w:lang w:val="fr-FR"/>
        </w:rPr>
        <w:t>a</w:t>
      </w:r>
      <w:proofErr w:type="gramEnd"/>
      <w:r w:rsidRPr="00B26B6F">
        <w:rPr>
          <w:rFonts w:ascii="Trebuchet MS" w:hAnsi="Trebuchet MS" w:cs="Courier New"/>
          <w:sz w:val="22"/>
          <w:szCs w:val="22"/>
          <w:lang w:val="fr-FR"/>
        </w:rPr>
        <w:t xml:space="preserve"> persoanelor bolnave şi a celor sănătoase, precum şi prevederile regulamentelor de organizare şi funcţionare şi de ordine interioară ale instituţiei;</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lang w:val="fr-FR"/>
        </w:rPr>
      </w:pPr>
      <w:r w:rsidRPr="00B26B6F">
        <w:rPr>
          <w:rFonts w:ascii="Trebuchet MS" w:hAnsi="Trebuchet MS" w:cs="Courier New"/>
          <w:sz w:val="22"/>
          <w:szCs w:val="22"/>
          <w:lang w:val="fr-FR"/>
        </w:rPr>
        <w:t xml:space="preserve">decide impreuna cu instructorii ergoterapeuti invoirea </w:t>
      </w:r>
      <w:proofErr w:type="gramStart"/>
      <w:r w:rsidRPr="00B26B6F">
        <w:rPr>
          <w:rFonts w:ascii="Trebuchet MS" w:hAnsi="Trebuchet MS" w:cs="Courier New"/>
          <w:sz w:val="22"/>
          <w:szCs w:val="22"/>
          <w:lang w:val="fr-FR"/>
        </w:rPr>
        <w:t>beneficiarilor ,</w:t>
      </w:r>
      <w:proofErr w:type="gramEnd"/>
      <w:r w:rsidRPr="00B26B6F">
        <w:rPr>
          <w:rFonts w:ascii="Trebuchet MS" w:hAnsi="Trebuchet MS" w:cs="Courier New"/>
          <w:sz w:val="22"/>
          <w:szCs w:val="22"/>
          <w:lang w:val="fr-FR"/>
        </w:rPr>
        <w:t xml:space="preserve"> stabilind dupa caz perioada, si conduita terapeutica de urmat ,consultand medicul de familie si/sau medicul specialist si conducerea centrului</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organizeaza si implementeaza activitati de recuperare cu beneficiarii : meloterapie, terapie ocupationala, precum si activitati in aer liber in cadrul orarului zilnic</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bCs/>
          <w:sz w:val="22"/>
          <w:szCs w:val="22"/>
          <w:lang w:val="it-IT"/>
        </w:rPr>
      </w:pPr>
      <w:r w:rsidRPr="00B26B6F">
        <w:rPr>
          <w:rFonts w:ascii="Trebuchet MS" w:hAnsi="Trebuchet MS" w:cs="Courier New"/>
          <w:bCs/>
          <w:sz w:val="22"/>
          <w:szCs w:val="22"/>
          <w:lang w:val="it-IT"/>
        </w:rPr>
        <w:t>participă la cursuri de perfecţionare,</w:t>
      </w:r>
      <w:r w:rsidRPr="00B26B6F">
        <w:rPr>
          <w:rFonts w:ascii="Trebuchet MS" w:hAnsi="Trebuchet MS" w:cs="Courier New"/>
          <w:sz w:val="22"/>
          <w:szCs w:val="22"/>
          <w:lang w:val="it-IT"/>
        </w:rPr>
        <w:t xml:space="preserve"> cursuri de formare continuă în mod activ în scopul însuşirii cunoştinţelor necesare;</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b/>
          <w:bCs/>
          <w:sz w:val="22"/>
          <w:szCs w:val="22"/>
        </w:rPr>
      </w:pPr>
      <w:r w:rsidRPr="00B26B6F">
        <w:rPr>
          <w:rFonts w:ascii="Trebuchet MS" w:hAnsi="Trebuchet MS" w:cs="Courier New"/>
          <w:bCs/>
          <w:sz w:val="22"/>
          <w:szCs w:val="22"/>
        </w:rPr>
        <w:t>aplică în practică cunoştinţele dobândite</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b/>
          <w:bCs/>
          <w:sz w:val="22"/>
          <w:szCs w:val="22"/>
        </w:rPr>
      </w:pPr>
      <w:r w:rsidRPr="00B26B6F">
        <w:rPr>
          <w:rFonts w:ascii="Trebuchet MS" w:hAnsi="Trebuchet MS" w:cs="Courier New"/>
          <w:sz w:val="22"/>
          <w:szCs w:val="22"/>
        </w:rPr>
        <w:t>respecta atributiile conform Ordinului M.S. nr.219/01.04.2002 privind depozitarea si gestionarea deseurilor infectioase</w:t>
      </w:r>
    </w:p>
    <w:p w:rsidR="00FC456F" w:rsidRPr="00B26B6F" w:rsidRDefault="00FC456F" w:rsidP="00FC456F">
      <w:pPr>
        <w:numPr>
          <w:ilvl w:val="1"/>
          <w:numId w:val="1"/>
        </w:numPr>
        <w:tabs>
          <w:tab w:val="num" w:pos="1440"/>
        </w:tabs>
        <w:autoSpaceDE w:val="0"/>
        <w:autoSpaceDN w:val="0"/>
        <w:adjustRightInd w:val="0"/>
        <w:spacing w:line="360" w:lineRule="auto"/>
        <w:ind w:left="357" w:hanging="357"/>
        <w:jc w:val="both"/>
        <w:rPr>
          <w:rFonts w:ascii="Trebuchet MS" w:hAnsi="Trebuchet MS" w:cs="Courier New"/>
          <w:b/>
          <w:bCs/>
          <w:sz w:val="22"/>
          <w:szCs w:val="22"/>
          <w:lang w:val="fr-FR"/>
        </w:rPr>
      </w:pPr>
      <w:r w:rsidRPr="00B26B6F">
        <w:rPr>
          <w:rFonts w:ascii="Trebuchet MS" w:hAnsi="Trebuchet MS" w:cs="Courier New"/>
          <w:sz w:val="22"/>
          <w:szCs w:val="22"/>
          <w:lang w:val="fr-FR"/>
        </w:rPr>
        <w:t xml:space="preserve"> Persoana nominalizata ca si Responsabil de caz,  preia atributiile corespunzatoare care revin responsabilului de caz </w:t>
      </w:r>
    </w:p>
    <w:p w:rsidR="00080DBB" w:rsidRPr="00B26B6F" w:rsidRDefault="00080DBB" w:rsidP="00F35D5E">
      <w:pPr>
        <w:spacing w:line="360" w:lineRule="auto"/>
        <w:rPr>
          <w:rFonts w:ascii="Trebuchet MS" w:hAnsi="Trebuchet MS" w:cs="Arial"/>
          <w:b/>
          <w:iCs/>
          <w:sz w:val="22"/>
          <w:szCs w:val="22"/>
        </w:rPr>
      </w:pPr>
    </w:p>
    <w:p w:rsidR="00080DBB" w:rsidRPr="00B26B6F" w:rsidRDefault="00080DBB" w:rsidP="00F35D5E">
      <w:pPr>
        <w:spacing w:line="360" w:lineRule="auto"/>
        <w:jc w:val="both"/>
        <w:rPr>
          <w:rFonts w:ascii="Trebuchet MS" w:hAnsi="Trebuchet MS" w:cs="Courier New"/>
          <w:b/>
          <w:iCs/>
          <w:sz w:val="22"/>
          <w:szCs w:val="22"/>
        </w:rPr>
      </w:pPr>
      <w:r w:rsidRPr="00B26B6F">
        <w:rPr>
          <w:rFonts w:ascii="Trebuchet MS" w:hAnsi="Trebuchet MS" w:cs="Courier New"/>
          <w:b/>
          <w:iCs/>
          <w:sz w:val="22"/>
          <w:szCs w:val="22"/>
        </w:rPr>
        <w:t xml:space="preserve">2. PSIHOLOG          </w:t>
      </w:r>
    </w:p>
    <w:p w:rsidR="00080DBB" w:rsidRPr="00B26B6F" w:rsidRDefault="00080DBB" w:rsidP="00F35D5E">
      <w:pPr>
        <w:spacing w:line="360" w:lineRule="auto"/>
        <w:jc w:val="both"/>
        <w:rPr>
          <w:rFonts w:ascii="Trebuchet MS" w:hAnsi="Trebuchet MS" w:cs="Courier New"/>
          <w:b/>
          <w:sz w:val="22"/>
          <w:szCs w:val="22"/>
        </w:rPr>
      </w:pPr>
      <w:r w:rsidRPr="00B26B6F">
        <w:rPr>
          <w:rFonts w:ascii="Trebuchet MS" w:hAnsi="Trebuchet MS" w:cs="Courier New"/>
          <w:b/>
          <w:iCs/>
          <w:sz w:val="22"/>
          <w:szCs w:val="22"/>
        </w:rPr>
        <w:t>A.</w:t>
      </w:r>
      <w:r w:rsidRPr="00B26B6F">
        <w:rPr>
          <w:rFonts w:ascii="Trebuchet MS" w:hAnsi="Trebuchet MS" w:cs="Courier New"/>
          <w:b/>
          <w:sz w:val="22"/>
          <w:szCs w:val="22"/>
        </w:rPr>
        <w:t xml:space="preserve">Activităţi cu </w:t>
      </w:r>
      <w:proofErr w:type="gramStart"/>
      <w:r w:rsidRPr="00B26B6F">
        <w:rPr>
          <w:rFonts w:ascii="Trebuchet MS" w:hAnsi="Trebuchet MS" w:cs="Courier New"/>
          <w:b/>
          <w:sz w:val="22"/>
          <w:szCs w:val="22"/>
        </w:rPr>
        <w:t>beneficiarii  :</w:t>
      </w:r>
      <w:proofErr w:type="gramEnd"/>
    </w:p>
    <w:p w:rsidR="00080DBB" w:rsidRPr="00B26B6F" w:rsidRDefault="00080DBB" w:rsidP="00F35D5E">
      <w:pPr>
        <w:numPr>
          <w:ilvl w:val="0"/>
          <w:numId w:val="3"/>
        </w:numPr>
        <w:spacing w:line="360" w:lineRule="auto"/>
        <w:jc w:val="both"/>
        <w:rPr>
          <w:rFonts w:ascii="Trebuchet MS" w:hAnsi="Trebuchet MS" w:cs="Courier New"/>
          <w:sz w:val="22"/>
          <w:szCs w:val="22"/>
          <w:lang w:val="fr-FR"/>
        </w:rPr>
      </w:pPr>
      <w:r w:rsidRPr="00B26B6F">
        <w:rPr>
          <w:rFonts w:ascii="Trebuchet MS" w:hAnsi="Trebuchet MS" w:cs="Courier New"/>
          <w:sz w:val="22"/>
          <w:szCs w:val="22"/>
          <w:lang w:val="fr-FR"/>
        </w:rPr>
        <w:t>cunoaşterea, în urma studierii dosarului beneficiarilor a motivului internarii în  centru, a influenţelor sociale, psihice şi morale ce s-au exercitat asupra lor;</w:t>
      </w:r>
    </w:p>
    <w:p w:rsidR="00080DBB" w:rsidRPr="00B26B6F" w:rsidRDefault="00080DBB" w:rsidP="00F35D5E">
      <w:pPr>
        <w:numPr>
          <w:ilvl w:val="0"/>
          <w:numId w:val="3"/>
        </w:numPr>
        <w:spacing w:line="360" w:lineRule="auto"/>
        <w:jc w:val="both"/>
        <w:rPr>
          <w:rFonts w:ascii="Trebuchet MS" w:hAnsi="Trebuchet MS" w:cs="Courier New"/>
          <w:sz w:val="22"/>
          <w:szCs w:val="22"/>
          <w:lang w:val="fr-FR"/>
        </w:rPr>
      </w:pPr>
      <w:r w:rsidRPr="00B26B6F">
        <w:rPr>
          <w:rFonts w:ascii="Trebuchet MS" w:hAnsi="Trebuchet MS" w:cs="Courier New"/>
          <w:sz w:val="22"/>
          <w:szCs w:val="22"/>
          <w:lang w:val="fr-FR"/>
        </w:rPr>
        <w:t xml:space="preserve">selectarea informaţiilor esenţiale privind istoria personală </w:t>
      </w:r>
      <w:proofErr w:type="gramStart"/>
      <w:r w:rsidRPr="00B26B6F">
        <w:rPr>
          <w:rFonts w:ascii="Trebuchet MS" w:hAnsi="Trebuchet MS" w:cs="Courier New"/>
          <w:sz w:val="22"/>
          <w:szCs w:val="22"/>
          <w:lang w:val="fr-FR"/>
        </w:rPr>
        <w:t>a</w:t>
      </w:r>
      <w:proofErr w:type="gramEnd"/>
      <w:r w:rsidRPr="00B26B6F">
        <w:rPr>
          <w:rFonts w:ascii="Trebuchet MS" w:hAnsi="Trebuchet MS" w:cs="Courier New"/>
          <w:sz w:val="22"/>
          <w:szCs w:val="22"/>
          <w:lang w:val="fr-FR"/>
        </w:rPr>
        <w:t xml:space="preserve"> beneficiarilor şi înregistrarea în fişele de evaluare a nevoilor lor individuale, din perspectiva dezvoltării psihologice a acestora; </w:t>
      </w:r>
    </w:p>
    <w:p w:rsidR="00080DBB" w:rsidRPr="00B26B6F" w:rsidRDefault="00080DBB" w:rsidP="00F35D5E">
      <w:pPr>
        <w:numPr>
          <w:ilvl w:val="0"/>
          <w:numId w:val="3"/>
        </w:numPr>
        <w:spacing w:line="360" w:lineRule="auto"/>
        <w:jc w:val="both"/>
        <w:rPr>
          <w:rFonts w:ascii="Trebuchet MS" w:hAnsi="Trebuchet MS" w:cs="Courier New"/>
          <w:sz w:val="22"/>
          <w:szCs w:val="22"/>
        </w:rPr>
      </w:pPr>
      <w:r w:rsidRPr="00B26B6F">
        <w:rPr>
          <w:rFonts w:ascii="Trebuchet MS" w:hAnsi="Trebuchet MS" w:cs="Courier New"/>
          <w:sz w:val="22"/>
          <w:szCs w:val="22"/>
        </w:rPr>
        <w:t>acordarea asistentei psihologice beneficiarilor pe parcursul internarii</w:t>
      </w:r>
    </w:p>
    <w:p w:rsidR="00080DBB" w:rsidRPr="00B26B6F" w:rsidRDefault="00080DBB" w:rsidP="00F35D5E">
      <w:pPr>
        <w:numPr>
          <w:ilvl w:val="0"/>
          <w:numId w:val="3"/>
        </w:numPr>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 xml:space="preserve">intocmirea Foii  de evidenta psihologica a beneficiarilor </w:t>
      </w:r>
    </w:p>
    <w:p w:rsidR="00080DBB" w:rsidRPr="00B26B6F" w:rsidRDefault="00080DBB" w:rsidP="00F35D5E">
      <w:pPr>
        <w:numPr>
          <w:ilvl w:val="0"/>
          <w:numId w:val="3"/>
        </w:numPr>
        <w:spacing w:line="360" w:lineRule="auto"/>
        <w:jc w:val="both"/>
        <w:rPr>
          <w:rFonts w:ascii="Trebuchet MS" w:hAnsi="Trebuchet MS" w:cs="Courier New"/>
          <w:sz w:val="22"/>
          <w:szCs w:val="22"/>
        </w:rPr>
      </w:pPr>
      <w:r w:rsidRPr="00B26B6F">
        <w:rPr>
          <w:rFonts w:ascii="Trebuchet MS" w:hAnsi="Trebuchet MS" w:cs="Courier New"/>
          <w:sz w:val="22"/>
          <w:szCs w:val="22"/>
        </w:rPr>
        <w:t>urmarirea orientarii beneficiarilor spre diverse activitati instructiv-educative</w:t>
      </w:r>
    </w:p>
    <w:p w:rsidR="00080DBB" w:rsidRPr="00B26B6F" w:rsidRDefault="00080DBB" w:rsidP="00F35D5E">
      <w:pPr>
        <w:numPr>
          <w:ilvl w:val="0"/>
          <w:numId w:val="3"/>
        </w:numPr>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urmarirea imbunatatirii relatiilor dintre beneficiari, beneficiari-personal si beneficiari –personal-conducere</w:t>
      </w:r>
    </w:p>
    <w:p w:rsidR="00080DBB" w:rsidRPr="00B26B6F" w:rsidRDefault="00080DBB" w:rsidP="00F35D5E">
      <w:pPr>
        <w:numPr>
          <w:ilvl w:val="0"/>
          <w:numId w:val="3"/>
        </w:numPr>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informarea cadrelor medicale cu privire la orice schimbare importanta a starii psihice a beneficiarilor</w:t>
      </w:r>
    </w:p>
    <w:p w:rsidR="00080DBB" w:rsidRPr="00B26B6F" w:rsidRDefault="00080DBB" w:rsidP="00F35D5E">
      <w:pPr>
        <w:numPr>
          <w:ilvl w:val="0"/>
          <w:numId w:val="3"/>
        </w:numPr>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participarea la evaluarea nevoilor individuale ale beneficiarilor</w:t>
      </w:r>
    </w:p>
    <w:p w:rsidR="00080DBB" w:rsidRPr="00B26B6F" w:rsidRDefault="00080DBB" w:rsidP="00F35D5E">
      <w:pPr>
        <w:numPr>
          <w:ilvl w:val="0"/>
          <w:numId w:val="3"/>
        </w:numPr>
        <w:spacing w:line="360" w:lineRule="auto"/>
        <w:jc w:val="both"/>
        <w:rPr>
          <w:rFonts w:ascii="Trebuchet MS" w:hAnsi="Trebuchet MS" w:cs="Courier New"/>
          <w:sz w:val="22"/>
          <w:szCs w:val="22"/>
        </w:rPr>
      </w:pPr>
      <w:r w:rsidRPr="00B26B6F">
        <w:rPr>
          <w:rFonts w:ascii="Trebuchet MS" w:hAnsi="Trebuchet MS" w:cs="Courier New"/>
          <w:sz w:val="22"/>
          <w:szCs w:val="22"/>
        </w:rPr>
        <w:t>participarea la sedintele echipei pluridisciplinare</w:t>
      </w:r>
    </w:p>
    <w:p w:rsidR="00080DBB" w:rsidRPr="00B26B6F" w:rsidRDefault="00080DBB" w:rsidP="00F35D5E">
      <w:pPr>
        <w:numPr>
          <w:ilvl w:val="0"/>
          <w:numId w:val="3"/>
        </w:numPr>
        <w:tabs>
          <w:tab w:val="num" w:pos="-720"/>
          <w:tab w:val="num" w:pos="-360"/>
        </w:tabs>
        <w:spacing w:before="120"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lastRenderedPageBreak/>
        <w:t>participarea la intocmirea Fisei de evaluare a beneficiarului care cuprinde informatii cu privire la: autonomia personala ,starea fizica,greutate si regim alimentar,vaz,auz,comunicare, sanatate bucala, locomotie, mobilitate generala ,istoricul recaderilor,continenta,medicatie curenta,sanatate mentala si cognitie,preocupari, hobby-uri,nevoi de educatie,culturala, relatia cu familia si alte contacte social,dependenta de droguri,tutun, alcool</w:t>
      </w:r>
    </w:p>
    <w:p w:rsidR="00080DBB" w:rsidRPr="00B26B6F" w:rsidRDefault="00080DBB" w:rsidP="00F35D5E">
      <w:pPr>
        <w:numPr>
          <w:ilvl w:val="0"/>
          <w:numId w:val="3"/>
        </w:numPr>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participarea la intocmirea Planului individual de interventie al beneficiarului care include Programul individual de ingrijire,Programul individual de recuperare,Programul individual de integrare /reintegrare sociala</w:t>
      </w:r>
    </w:p>
    <w:p w:rsidR="00080DBB" w:rsidRPr="00B26B6F" w:rsidRDefault="00080DBB" w:rsidP="00F35D5E">
      <w:pPr>
        <w:numPr>
          <w:ilvl w:val="0"/>
          <w:numId w:val="3"/>
        </w:numPr>
        <w:tabs>
          <w:tab w:val="num" w:pos="-720"/>
        </w:tabs>
        <w:spacing w:before="120"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organizarea si repartizarea beneficiarilor pe grupe in cele trei Sali de terapie ocupationala in functie de restantul functional ,  in vederea realizarii recuperarii si realizarii activitatilor de terapie ocupationala adecvate in functie de nevoile individuale ale  beneficiarilor : de comunicare, de orientare temporo-spatiala si dezvoltare  a psihomotricitatii,de mentinere a memoriei prezente , de dezvoltare a functiilor cognitive si de stimulare a formarii dep</w:t>
      </w:r>
      <w:r w:rsidR="009258B9" w:rsidRPr="00B26B6F">
        <w:rPr>
          <w:rFonts w:ascii="Trebuchet MS" w:hAnsi="Trebuchet MS" w:cs="Courier New"/>
          <w:sz w:val="22"/>
          <w:szCs w:val="22"/>
          <w:lang w:val="it-IT"/>
        </w:rPr>
        <w:t>rinderilor de viata independenta</w:t>
      </w:r>
    </w:p>
    <w:p w:rsidR="00080DBB" w:rsidRPr="00B26B6F" w:rsidRDefault="00080DBB" w:rsidP="00F35D5E">
      <w:pPr>
        <w:spacing w:line="360" w:lineRule="auto"/>
        <w:jc w:val="both"/>
        <w:rPr>
          <w:rFonts w:ascii="Trebuchet MS" w:hAnsi="Trebuchet MS" w:cs="Courier New"/>
          <w:b/>
          <w:sz w:val="22"/>
          <w:szCs w:val="22"/>
        </w:rPr>
      </w:pPr>
      <w:r w:rsidRPr="00B26B6F">
        <w:rPr>
          <w:rFonts w:ascii="Trebuchet MS" w:hAnsi="Trebuchet MS" w:cs="Courier New"/>
          <w:b/>
          <w:sz w:val="22"/>
          <w:szCs w:val="22"/>
        </w:rPr>
        <w:t>B.Activităţi cu personalul implicat în recuperarea beneficiarilor:</w:t>
      </w:r>
    </w:p>
    <w:p w:rsidR="00080DBB" w:rsidRPr="00B26B6F" w:rsidRDefault="00080DBB" w:rsidP="00F35D5E">
      <w:pPr>
        <w:numPr>
          <w:ilvl w:val="0"/>
          <w:numId w:val="4"/>
        </w:numPr>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 xml:space="preserve">Informarea echipei pluridisciplinare privind nevoile beneficiarilor </w:t>
      </w:r>
    </w:p>
    <w:p w:rsidR="00080DBB" w:rsidRPr="00B26B6F" w:rsidRDefault="00080DBB" w:rsidP="00F35D5E">
      <w:pPr>
        <w:numPr>
          <w:ilvl w:val="0"/>
          <w:numId w:val="4"/>
        </w:numPr>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Participarea la sedintele echipei pluridisciplinare periodice.</w:t>
      </w:r>
    </w:p>
    <w:p w:rsidR="00080DBB" w:rsidRPr="00B26B6F" w:rsidRDefault="00080DBB" w:rsidP="00F35D5E">
      <w:pPr>
        <w:spacing w:line="360" w:lineRule="auto"/>
        <w:jc w:val="both"/>
        <w:rPr>
          <w:rFonts w:ascii="Trebuchet MS" w:hAnsi="Trebuchet MS" w:cs="Courier New"/>
          <w:b/>
          <w:sz w:val="22"/>
          <w:szCs w:val="22"/>
        </w:rPr>
      </w:pPr>
      <w:r w:rsidRPr="00B26B6F">
        <w:rPr>
          <w:rFonts w:ascii="Trebuchet MS" w:hAnsi="Trebuchet MS" w:cs="Courier New"/>
          <w:b/>
          <w:sz w:val="22"/>
          <w:szCs w:val="22"/>
          <w:lang w:val="fr-FR"/>
        </w:rPr>
        <w:t>C.Autoinstruire:</w:t>
      </w:r>
    </w:p>
    <w:p w:rsidR="00080DBB" w:rsidRPr="00B26B6F" w:rsidRDefault="00080DBB" w:rsidP="00F35D5E">
      <w:pPr>
        <w:numPr>
          <w:ilvl w:val="0"/>
          <w:numId w:val="5"/>
        </w:numPr>
        <w:spacing w:line="360" w:lineRule="auto"/>
        <w:jc w:val="both"/>
        <w:rPr>
          <w:rFonts w:ascii="Trebuchet MS" w:hAnsi="Trebuchet MS" w:cs="Courier New"/>
          <w:sz w:val="22"/>
          <w:szCs w:val="22"/>
        </w:rPr>
      </w:pPr>
      <w:r w:rsidRPr="00B26B6F">
        <w:rPr>
          <w:rFonts w:ascii="Trebuchet MS" w:hAnsi="Trebuchet MS" w:cs="Courier New"/>
          <w:sz w:val="22"/>
          <w:szCs w:val="22"/>
        </w:rPr>
        <w:t>Documentarea şi consultarea cărţilor şi revistelor de specialitate.</w:t>
      </w:r>
    </w:p>
    <w:p w:rsidR="00080DBB" w:rsidRPr="00B26B6F" w:rsidRDefault="00080DBB" w:rsidP="00F35D5E">
      <w:pPr>
        <w:numPr>
          <w:ilvl w:val="0"/>
          <w:numId w:val="5"/>
        </w:numPr>
        <w:spacing w:line="360" w:lineRule="auto"/>
        <w:jc w:val="both"/>
        <w:rPr>
          <w:rFonts w:ascii="Trebuchet MS" w:hAnsi="Trebuchet MS" w:cs="Courier New"/>
          <w:sz w:val="22"/>
          <w:szCs w:val="22"/>
        </w:rPr>
      </w:pPr>
      <w:r w:rsidRPr="00B26B6F">
        <w:rPr>
          <w:rFonts w:ascii="Trebuchet MS" w:hAnsi="Trebuchet MS" w:cs="Courier New"/>
          <w:sz w:val="22"/>
          <w:szCs w:val="22"/>
        </w:rPr>
        <w:t>Informare privind noutăţile în domeniu.</w:t>
      </w:r>
    </w:p>
    <w:p w:rsidR="00080DBB" w:rsidRPr="00B26B6F" w:rsidRDefault="00080DBB" w:rsidP="00F35D5E">
      <w:pPr>
        <w:numPr>
          <w:ilvl w:val="0"/>
          <w:numId w:val="5"/>
        </w:numPr>
        <w:tabs>
          <w:tab w:val="num" w:pos="-720"/>
        </w:tabs>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Participarea la cursuri, traininguri de instruire şi perfecţionare profesională.</w:t>
      </w:r>
    </w:p>
    <w:p w:rsidR="00080DBB" w:rsidRPr="00B26B6F" w:rsidRDefault="00080DBB" w:rsidP="00F35D5E">
      <w:pPr>
        <w:spacing w:line="360" w:lineRule="auto"/>
        <w:jc w:val="both"/>
        <w:rPr>
          <w:rFonts w:ascii="Trebuchet MS" w:hAnsi="Trebuchet MS" w:cs="Courier New"/>
          <w:b/>
          <w:bCs/>
          <w:sz w:val="22"/>
          <w:szCs w:val="22"/>
        </w:rPr>
      </w:pPr>
      <w:r w:rsidRPr="00B26B6F">
        <w:rPr>
          <w:rFonts w:ascii="Trebuchet MS" w:hAnsi="Trebuchet MS" w:cs="Courier New"/>
          <w:b/>
          <w:bCs/>
          <w:sz w:val="22"/>
          <w:szCs w:val="22"/>
          <w:lang w:val="fr-FR"/>
        </w:rPr>
        <w:t>D.Activităţi adiacente centrului:</w:t>
      </w:r>
    </w:p>
    <w:p w:rsidR="00080DBB" w:rsidRPr="00B26B6F" w:rsidRDefault="00080DBB" w:rsidP="00F35D5E">
      <w:pPr>
        <w:numPr>
          <w:ilvl w:val="0"/>
          <w:numId w:val="6"/>
        </w:numPr>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Promovarea imaginii centrului şi a persoanelor cu nevoi speciale.</w:t>
      </w:r>
    </w:p>
    <w:p w:rsidR="009E35FB" w:rsidRPr="00B26B6F" w:rsidRDefault="009E35FB" w:rsidP="009E35FB">
      <w:pPr>
        <w:spacing w:line="360" w:lineRule="auto"/>
        <w:jc w:val="both"/>
        <w:rPr>
          <w:rFonts w:ascii="Trebuchet MS" w:hAnsi="Trebuchet MS" w:cs="Courier New"/>
          <w:sz w:val="22"/>
          <w:szCs w:val="22"/>
          <w:lang w:val="it-IT"/>
        </w:rPr>
      </w:pPr>
    </w:p>
    <w:p w:rsidR="009E35FB" w:rsidRPr="00B26B6F" w:rsidRDefault="009E35FB" w:rsidP="009E35FB">
      <w:pPr>
        <w:spacing w:line="360" w:lineRule="auto"/>
        <w:jc w:val="both"/>
        <w:rPr>
          <w:rFonts w:ascii="Trebuchet MS" w:hAnsi="Trebuchet MS" w:cs="Courier New"/>
          <w:sz w:val="22"/>
          <w:szCs w:val="22"/>
          <w:lang w:val="it-IT"/>
        </w:rPr>
      </w:pPr>
    </w:p>
    <w:p w:rsidR="009E35FB" w:rsidRPr="00B26B6F" w:rsidRDefault="009E35FB" w:rsidP="009E35FB">
      <w:pPr>
        <w:spacing w:line="360" w:lineRule="auto"/>
        <w:jc w:val="both"/>
        <w:rPr>
          <w:rFonts w:ascii="Trebuchet MS" w:hAnsi="Trebuchet MS" w:cs="Courier New"/>
          <w:sz w:val="22"/>
          <w:szCs w:val="22"/>
          <w:lang w:val="it-IT"/>
        </w:rPr>
      </w:pPr>
    </w:p>
    <w:p w:rsidR="00080DBB" w:rsidRPr="00B26B6F" w:rsidRDefault="00077F8C" w:rsidP="00F35D5E">
      <w:pPr>
        <w:autoSpaceDE w:val="0"/>
        <w:autoSpaceDN w:val="0"/>
        <w:adjustRightInd w:val="0"/>
        <w:spacing w:line="360" w:lineRule="auto"/>
        <w:jc w:val="both"/>
        <w:rPr>
          <w:rFonts w:ascii="Trebuchet MS" w:hAnsi="Trebuchet MS" w:cs="Courier New"/>
          <w:b/>
          <w:sz w:val="22"/>
          <w:szCs w:val="22"/>
          <w:lang w:val="it-IT"/>
        </w:rPr>
      </w:pPr>
      <w:r w:rsidRPr="00B26B6F">
        <w:rPr>
          <w:rFonts w:ascii="Trebuchet MS" w:hAnsi="Trebuchet MS" w:cs="Courier New"/>
          <w:b/>
          <w:sz w:val="22"/>
          <w:szCs w:val="22"/>
          <w:lang w:val="it-IT"/>
        </w:rPr>
        <w:t>3</w:t>
      </w:r>
      <w:r w:rsidR="00080DBB" w:rsidRPr="00B26B6F">
        <w:rPr>
          <w:rFonts w:ascii="Trebuchet MS" w:hAnsi="Trebuchet MS" w:cs="Courier New"/>
          <w:b/>
          <w:sz w:val="22"/>
          <w:szCs w:val="22"/>
          <w:lang w:val="it-IT"/>
        </w:rPr>
        <w:t>. ASISTENT SOCIAL:</w:t>
      </w:r>
    </w:p>
    <w:p w:rsidR="00AD3654" w:rsidRPr="00B26B6F" w:rsidRDefault="00080DBB" w:rsidP="00F21C86">
      <w:pPr>
        <w:numPr>
          <w:ilvl w:val="0"/>
          <w:numId w:val="33"/>
        </w:numPr>
        <w:spacing w:line="360" w:lineRule="auto"/>
        <w:jc w:val="both"/>
        <w:rPr>
          <w:rFonts w:ascii="Arial" w:hAnsi="Arial" w:cs="Arial"/>
          <w:sz w:val="22"/>
          <w:szCs w:val="22"/>
        </w:rPr>
      </w:pPr>
      <w:r w:rsidRPr="00B26B6F">
        <w:rPr>
          <w:rFonts w:ascii="Trebuchet MS" w:hAnsi="Trebuchet MS" w:cs="Courier New"/>
          <w:sz w:val="22"/>
          <w:szCs w:val="22"/>
          <w:lang w:val="it-IT"/>
        </w:rPr>
        <w:t>Asigura integrarea în c</w:t>
      </w:r>
      <w:r w:rsidR="009C14B5" w:rsidRPr="00B26B6F">
        <w:rPr>
          <w:rFonts w:ascii="Trebuchet MS" w:hAnsi="Trebuchet MS" w:cs="Courier New"/>
          <w:sz w:val="22"/>
          <w:szCs w:val="22"/>
          <w:lang w:val="it-IT"/>
        </w:rPr>
        <w:t>olectiv a beneficiarilor</w:t>
      </w:r>
      <w:r w:rsidRPr="00B26B6F">
        <w:rPr>
          <w:rFonts w:ascii="Trebuchet MS" w:hAnsi="Trebuchet MS" w:cs="Courier New"/>
          <w:sz w:val="22"/>
          <w:szCs w:val="22"/>
          <w:lang w:val="it-IT"/>
        </w:rPr>
        <w:t xml:space="preserve"> şi recuperarea lor socio–profesională, prin cercetarea problemelor de asistenţă socială ale fiecăruia, depistarea, cunoaşterea şi acţionarea pentru înlăturarea factorilor de inadaptare,</w:t>
      </w:r>
    </w:p>
    <w:p w:rsidR="00AD3654" w:rsidRPr="00B26B6F" w:rsidRDefault="00AD3654" w:rsidP="00F21C86">
      <w:pPr>
        <w:numPr>
          <w:ilvl w:val="0"/>
          <w:numId w:val="33"/>
        </w:numPr>
        <w:spacing w:line="360" w:lineRule="auto"/>
        <w:jc w:val="both"/>
        <w:rPr>
          <w:rFonts w:ascii="Trebuchet MS" w:hAnsi="Trebuchet MS" w:cs="Arial"/>
          <w:sz w:val="22"/>
          <w:szCs w:val="22"/>
        </w:rPr>
      </w:pPr>
      <w:r w:rsidRPr="00B26B6F">
        <w:rPr>
          <w:rFonts w:ascii="Trebuchet MS" w:hAnsi="Trebuchet MS" w:cs="Arial"/>
          <w:sz w:val="22"/>
          <w:szCs w:val="22"/>
        </w:rPr>
        <w:lastRenderedPageBreak/>
        <w:t xml:space="preserve"> Realizează pentru fiecare beneficiar nou admis în centru, împreună cu echipa pluridisciplinară</w:t>
      </w:r>
      <w:r w:rsidRPr="00B26B6F">
        <w:rPr>
          <w:rFonts w:ascii="Trebuchet MS" w:hAnsi="Trebuchet MS" w:cs="Arial"/>
          <w:b/>
          <w:sz w:val="22"/>
          <w:szCs w:val="22"/>
        </w:rPr>
        <w:t xml:space="preserve">, </w:t>
      </w:r>
      <w:r w:rsidRPr="00B26B6F">
        <w:rPr>
          <w:rFonts w:ascii="Trebuchet MS" w:hAnsi="Trebuchet MS" w:cs="Arial"/>
          <w:sz w:val="22"/>
          <w:szCs w:val="22"/>
        </w:rPr>
        <w:t>evaluarea nevoilor acestuia; pentru cei internaţi anterior va reevalua, periodic, situaţia din punct de vedere social a  acestora;</w:t>
      </w:r>
    </w:p>
    <w:p w:rsidR="00AD3654" w:rsidRPr="00B26B6F" w:rsidRDefault="00AD3654" w:rsidP="00F21C86">
      <w:pPr>
        <w:numPr>
          <w:ilvl w:val="0"/>
          <w:numId w:val="33"/>
        </w:numPr>
        <w:spacing w:line="360" w:lineRule="auto"/>
        <w:jc w:val="both"/>
        <w:rPr>
          <w:rFonts w:ascii="Trebuchet MS" w:hAnsi="Trebuchet MS" w:cs="Arial"/>
          <w:sz w:val="22"/>
          <w:szCs w:val="22"/>
          <w:lang w:val="it-IT"/>
        </w:rPr>
      </w:pPr>
      <w:r w:rsidRPr="00B26B6F">
        <w:rPr>
          <w:rFonts w:ascii="Trebuchet MS" w:hAnsi="Trebuchet MS" w:cs="Arial"/>
          <w:sz w:val="22"/>
          <w:szCs w:val="22"/>
          <w:lang w:val="it-IT"/>
        </w:rPr>
        <w:t>Aplică instrumente specifice de investigare socială (anchete sociale, analiza biografică, interviuri, studii de caz, etc.);</w:t>
      </w:r>
    </w:p>
    <w:p w:rsidR="00080DBB" w:rsidRPr="00B26B6F" w:rsidRDefault="009E35FB" w:rsidP="00F21C86">
      <w:pPr>
        <w:numPr>
          <w:ilvl w:val="0"/>
          <w:numId w:val="33"/>
        </w:numPr>
        <w:spacing w:line="360" w:lineRule="auto"/>
        <w:jc w:val="both"/>
        <w:rPr>
          <w:rFonts w:ascii="Trebuchet MS" w:hAnsi="Trebuchet MS" w:cs="Arial"/>
          <w:sz w:val="22"/>
          <w:szCs w:val="22"/>
          <w:lang w:val="it-IT"/>
        </w:rPr>
      </w:pPr>
      <w:r w:rsidRPr="00B26B6F">
        <w:rPr>
          <w:rFonts w:ascii="Trebuchet MS" w:hAnsi="Trebuchet MS" w:cs="Arial"/>
          <w:sz w:val="22"/>
          <w:szCs w:val="22"/>
          <w:lang w:val="it-IT"/>
        </w:rPr>
        <w:t>Sprijină beneficiarii în demersurile necesare în clarificarea/rezolvarea anumitor documente, acte de stare civilă, (eliberări de Cărţi de identitate, Certificate de încadrare în grad de handicap, schimbare de domiciliu, înscrierea la medicul de familie, etc.);</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val="it-IT"/>
        </w:rPr>
      </w:pPr>
      <w:r w:rsidRPr="00B26B6F">
        <w:rPr>
          <w:rFonts w:ascii="Trebuchet MS" w:hAnsi="Trebuchet MS" w:cs="Courier New"/>
          <w:sz w:val="22"/>
          <w:szCs w:val="22"/>
          <w:lang w:val="it-IT"/>
        </w:rPr>
        <w:t>evaluare iniţială a fiecărui solicitant, împreună cu echipa multidisciplinară, care include: istoricul apariţiei handicapului, autonomie personală şi stare fizică, greutate şi regim alimentar (inclusiv preferinţe alimentare), văz, auz, comunicare (limbaj), sănătate bucală (dentiţie etc.), locomoţie, mobilitate generală, continenţă, medicaţie curentă, sănătate mentală şi cogniţie, preocupări, hobby-uri, nevoi culturale şi spirituale (religioase), siguranţă personală, riscuri, relaţia cu familia şi alte contacte sociale, dependenţă de droguri, alcool,tutun etc;</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val="it-IT"/>
        </w:rPr>
      </w:pPr>
      <w:r w:rsidRPr="00B26B6F">
        <w:rPr>
          <w:rFonts w:ascii="Trebuchet MS" w:hAnsi="Trebuchet MS" w:cs="Courier New"/>
          <w:sz w:val="22"/>
          <w:szCs w:val="22"/>
          <w:lang w:val="it-IT"/>
        </w:rPr>
        <w:t>reevaluarea beneficiarului împreună cu echipa m</w:t>
      </w:r>
      <w:r w:rsidR="00AD3654" w:rsidRPr="00B26B6F">
        <w:rPr>
          <w:rFonts w:ascii="Trebuchet MS" w:hAnsi="Trebuchet MS" w:cs="Courier New"/>
          <w:sz w:val="22"/>
          <w:szCs w:val="22"/>
          <w:lang w:val="it-IT"/>
        </w:rPr>
        <w:t>ultidisciplinară:periodic, la 6</w:t>
      </w:r>
      <w:r w:rsidRPr="00B26B6F">
        <w:rPr>
          <w:rFonts w:ascii="Trebuchet MS" w:hAnsi="Trebuchet MS" w:cs="Courier New"/>
          <w:sz w:val="22"/>
          <w:szCs w:val="22"/>
          <w:lang w:val="it-IT"/>
        </w:rPr>
        <w:t xml:space="preserve"> luni sau când apar modificări semnificative ale stării sale psiho-fizice </w:t>
      </w:r>
      <w:r w:rsidRPr="00B26B6F">
        <w:rPr>
          <w:rFonts w:ascii="Trebuchet MS" w:hAnsi="Trebuchet MS" w:cs="Tahoma"/>
          <w:sz w:val="22"/>
          <w:szCs w:val="22"/>
          <w:lang w:val="it-IT"/>
        </w:rPr>
        <w:t>ș</w:t>
      </w:r>
      <w:r w:rsidRPr="00B26B6F">
        <w:rPr>
          <w:rFonts w:ascii="Trebuchet MS" w:hAnsi="Trebuchet MS" w:cs="Courier New"/>
          <w:sz w:val="22"/>
          <w:szCs w:val="22"/>
          <w:lang w:val="it-IT"/>
        </w:rPr>
        <w:t>i la sistarea serviciilor;</w:t>
      </w:r>
    </w:p>
    <w:p w:rsidR="00AD3654"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val="it-IT"/>
        </w:rPr>
      </w:pPr>
      <w:r w:rsidRPr="00B26B6F">
        <w:rPr>
          <w:rFonts w:ascii="Trebuchet MS" w:hAnsi="Trebuchet MS" w:cs="Courier New"/>
          <w:sz w:val="22"/>
          <w:szCs w:val="22"/>
          <w:lang w:val="it-IT"/>
        </w:rPr>
        <w:t>întocmeşte pentru fiecare beneficiar un Plan Individualizat de Servicii, care se stabileşte, în baza evaluării iniţiale/reevaluărilor, serviciile asigurate beneficiarului precum şi personalul implicat în realizarea planului</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val="it-IT"/>
        </w:rPr>
      </w:pPr>
      <w:r w:rsidRPr="00B26B6F">
        <w:rPr>
          <w:rFonts w:ascii="Trebuchet MS" w:hAnsi="Trebuchet MS" w:cs="Courier New"/>
          <w:sz w:val="22"/>
          <w:szCs w:val="22"/>
          <w:lang w:val="it-IT"/>
        </w:rPr>
        <w:t xml:space="preserve">elaborează un </w:t>
      </w:r>
      <w:r w:rsidRPr="00B26B6F">
        <w:rPr>
          <w:rFonts w:ascii="Trebuchet MS" w:hAnsi="Trebuchet MS" w:cs="Courier New"/>
          <w:bCs/>
          <w:iCs/>
          <w:sz w:val="22"/>
          <w:szCs w:val="22"/>
          <w:lang w:val="it-IT"/>
        </w:rPr>
        <w:t>Orar Zilni</w:t>
      </w:r>
      <w:r w:rsidR="002B01F4" w:rsidRPr="00B26B6F">
        <w:rPr>
          <w:rFonts w:ascii="Trebuchet MS" w:hAnsi="Trebuchet MS" w:cs="Courier New"/>
          <w:bCs/>
          <w:iCs/>
          <w:sz w:val="22"/>
          <w:szCs w:val="22"/>
          <w:lang w:val="it-IT"/>
        </w:rPr>
        <w:t>c si urmareste respectarea acestuia</w:t>
      </w:r>
    </w:p>
    <w:p w:rsidR="00AD3654" w:rsidRPr="00B26B6F" w:rsidRDefault="00080DBB" w:rsidP="00F21C86">
      <w:pPr>
        <w:numPr>
          <w:ilvl w:val="0"/>
          <w:numId w:val="33"/>
        </w:numPr>
        <w:spacing w:line="360" w:lineRule="auto"/>
        <w:jc w:val="both"/>
        <w:rPr>
          <w:rFonts w:ascii="Arial" w:hAnsi="Arial" w:cs="Arial"/>
          <w:sz w:val="22"/>
          <w:szCs w:val="22"/>
          <w:lang w:val="it-IT"/>
        </w:rPr>
      </w:pPr>
      <w:r w:rsidRPr="00B26B6F">
        <w:rPr>
          <w:rFonts w:ascii="Trebuchet MS" w:hAnsi="Trebuchet MS" w:cs="Courier New"/>
          <w:sz w:val="22"/>
          <w:szCs w:val="22"/>
        </w:rPr>
        <w:t xml:space="preserve">revizuieşte </w:t>
      </w:r>
      <w:r w:rsidR="00AD3654" w:rsidRPr="00B26B6F">
        <w:rPr>
          <w:rFonts w:ascii="Trebuchet MS" w:hAnsi="Trebuchet MS" w:cs="Courier New"/>
          <w:sz w:val="22"/>
          <w:szCs w:val="22"/>
        </w:rPr>
        <w:t>Planul personalizat</w:t>
      </w:r>
      <w:r w:rsidRPr="00B26B6F">
        <w:rPr>
          <w:rFonts w:ascii="Trebuchet MS" w:hAnsi="Trebuchet MS" w:cs="Courier New"/>
          <w:sz w:val="22"/>
          <w:szCs w:val="22"/>
        </w:rPr>
        <w:t xml:space="preserve"> </w:t>
      </w:r>
      <w:r w:rsidR="009E35FB" w:rsidRPr="00B26B6F">
        <w:rPr>
          <w:rFonts w:ascii="Trebuchet MS" w:hAnsi="Trebuchet MS" w:cs="Courier New"/>
          <w:sz w:val="22"/>
          <w:szCs w:val="22"/>
        </w:rPr>
        <w:t xml:space="preserve">de servicii </w:t>
      </w:r>
      <w:r w:rsidRPr="00B26B6F">
        <w:rPr>
          <w:rFonts w:ascii="Trebuchet MS" w:hAnsi="Trebuchet MS" w:cs="Courier New"/>
          <w:sz w:val="22"/>
          <w:szCs w:val="22"/>
        </w:rPr>
        <w:t>după orice reevaluare, în funcţie de nevoile individuale ale beneficiarului;</w:t>
      </w:r>
    </w:p>
    <w:p w:rsidR="00AD3654" w:rsidRPr="00B26B6F" w:rsidRDefault="00AD3654" w:rsidP="00F21C86">
      <w:pPr>
        <w:numPr>
          <w:ilvl w:val="0"/>
          <w:numId w:val="33"/>
        </w:numPr>
        <w:spacing w:line="360" w:lineRule="auto"/>
        <w:jc w:val="both"/>
        <w:rPr>
          <w:rFonts w:ascii="Trebuchet MS" w:hAnsi="Trebuchet MS" w:cs="Arial"/>
          <w:sz w:val="22"/>
          <w:szCs w:val="22"/>
          <w:lang w:val="it-IT"/>
        </w:rPr>
      </w:pPr>
      <w:r w:rsidRPr="00B26B6F">
        <w:rPr>
          <w:rFonts w:ascii="Trebuchet MS" w:hAnsi="Trebuchet MS" w:cs="Arial"/>
          <w:sz w:val="22"/>
          <w:szCs w:val="22"/>
          <w:lang w:val="it-IT"/>
        </w:rPr>
        <w:t>Desfăşoară activităţi de socializare/petrecere a timpului liber/recuperare a persoanelor asistate, în conformitate cu vârsta, sexul, capacităţile, opţiunile proprii ale acestora;</w:t>
      </w:r>
    </w:p>
    <w:p w:rsidR="009E35FB" w:rsidRPr="00B26B6F" w:rsidRDefault="00AD3654" w:rsidP="00F21C86">
      <w:pPr>
        <w:numPr>
          <w:ilvl w:val="0"/>
          <w:numId w:val="33"/>
        </w:numPr>
        <w:spacing w:line="360" w:lineRule="auto"/>
        <w:jc w:val="both"/>
        <w:rPr>
          <w:rFonts w:ascii="Arial" w:hAnsi="Arial" w:cs="Arial"/>
          <w:sz w:val="22"/>
          <w:szCs w:val="22"/>
          <w:lang w:val="it-IT"/>
        </w:rPr>
      </w:pPr>
      <w:r w:rsidRPr="00B26B6F">
        <w:rPr>
          <w:rFonts w:ascii="Trebuchet MS" w:hAnsi="Trebuchet MS" w:cs="Arial"/>
          <w:sz w:val="22"/>
          <w:szCs w:val="22"/>
          <w:lang w:val="it-IT"/>
        </w:rPr>
        <w:t>Utilizează metoda managementului de caz şi coordonează/monitorizează toate serviciile şi activităţile care se desfăşoară în scopul dezvoltării planului individual de intervenţie;</w:t>
      </w:r>
    </w:p>
    <w:p w:rsidR="009E35FB" w:rsidRPr="00B26B6F" w:rsidRDefault="009E35FB" w:rsidP="00F21C86">
      <w:pPr>
        <w:numPr>
          <w:ilvl w:val="0"/>
          <w:numId w:val="33"/>
        </w:numPr>
        <w:spacing w:line="360" w:lineRule="auto"/>
        <w:jc w:val="both"/>
        <w:rPr>
          <w:rFonts w:ascii="Trebuchet MS" w:hAnsi="Trebuchet MS" w:cs="Arial"/>
          <w:sz w:val="22"/>
          <w:szCs w:val="22"/>
          <w:lang w:val="it-IT"/>
        </w:rPr>
      </w:pPr>
      <w:r w:rsidRPr="00B26B6F">
        <w:rPr>
          <w:rFonts w:ascii="Trebuchet MS" w:hAnsi="Trebuchet MS" w:cs="Arial"/>
          <w:sz w:val="22"/>
          <w:szCs w:val="22"/>
          <w:lang w:val="it-IT"/>
        </w:rPr>
        <w:t>Participă la mobilizarea comunităţii să dezvolte resursele de care au nevoie şi ajută la facilitarea cooperării dintre diferitele instituţii/organizaţii şi centru pentru a realiza o cât mai bună integrare a beneficiarilor în comunitate;</w:t>
      </w:r>
    </w:p>
    <w:p w:rsidR="009E35FB" w:rsidRPr="00B26B6F" w:rsidRDefault="009E35FB" w:rsidP="00F21C86">
      <w:pPr>
        <w:numPr>
          <w:ilvl w:val="0"/>
          <w:numId w:val="33"/>
        </w:numPr>
        <w:spacing w:line="360" w:lineRule="auto"/>
        <w:jc w:val="both"/>
        <w:rPr>
          <w:rFonts w:ascii="Trebuchet MS" w:hAnsi="Trebuchet MS" w:cs="Arial"/>
          <w:sz w:val="22"/>
          <w:szCs w:val="22"/>
        </w:rPr>
      </w:pPr>
      <w:r w:rsidRPr="00B26B6F">
        <w:rPr>
          <w:rFonts w:ascii="Trebuchet MS" w:hAnsi="Trebuchet MS" w:cs="Arial"/>
          <w:sz w:val="22"/>
          <w:szCs w:val="22"/>
        </w:rPr>
        <w:t xml:space="preserve">Asigură intervenţia în situaţii de criză (tentativă de suicid, părăsiri repetate a </w:t>
      </w:r>
      <w:proofErr w:type="gramStart"/>
      <w:r w:rsidRPr="00B26B6F">
        <w:rPr>
          <w:rFonts w:ascii="Trebuchet MS" w:hAnsi="Trebuchet MS" w:cs="Arial"/>
          <w:sz w:val="22"/>
          <w:szCs w:val="22"/>
        </w:rPr>
        <w:t>instituţiei  fără</w:t>
      </w:r>
      <w:proofErr w:type="gramEnd"/>
      <w:r w:rsidRPr="00B26B6F">
        <w:rPr>
          <w:rFonts w:ascii="Trebuchet MS" w:hAnsi="Trebuchet MS" w:cs="Arial"/>
          <w:sz w:val="22"/>
          <w:szCs w:val="22"/>
        </w:rPr>
        <w:t xml:space="preserve">  înştiinţarea conducerii centrului, conflicte cu membrii personalului sau alte persoane asistate, etc.); </w:t>
      </w:r>
    </w:p>
    <w:p w:rsidR="009E35FB" w:rsidRPr="00B26B6F" w:rsidRDefault="009E35FB" w:rsidP="00F21C86">
      <w:pPr>
        <w:numPr>
          <w:ilvl w:val="0"/>
          <w:numId w:val="33"/>
        </w:numPr>
        <w:spacing w:line="360" w:lineRule="auto"/>
        <w:jc w:val="both"/>
        <w:rPr>
          <w:rFonts w:ascii="Trebuchet MS" w:hAnsi="Trebuchet MS" w:cs="Arial"/>
          <w:sz w:val="22"/>
          <w:szCs w:val="22"/>
          <w:lang w:val="it-IT"/>
        </w:rPr>
      </w:pPr>
      <w:r w:rsidRPr="00B26B6F">
        <w:rPr>
          <w:rFonts w:ascii="Trebuchet MS" w:hAnsi="Trebuchet MS" w:cs="Arial"/>
          <w:sz w:val="22"/>
          <w:szCs w:val="22"/>
        </w:rPr>
        <w:lastRenderedPageBreak/>
        <w:t xml:space="preserve"> </w:t>
      </w:r>
      <w:r w:rsidRPr="00B26B6F">
        <w:rPr>
          <w:rFonts w:ascii="Trebuchet MS" w:hAnsi="Trebuchet MS" w:cs="Arial"/>
          <w:sz w:val="22"/>
          <w:szCs w:val="22"/>
          <w:lang w:val="it-IT"/>
        </w:rPr>
        <w:t>Participă la întocmirea statisticilor lunare, trimestriale si semestriale privind persoanele cu handicap internate în centru;</w:t>
      </w:r>
    </w:p>
    <w:p w:rsidR="00080DBB" w:rsidRPr="00B26B6F" w:rsidRDefault="009E35FB" w:rsidP="00F21C86">
      <w:pPr>
        <w:numPr>
          <w:ilvl w:val="0"/>
          <w:numId w:val="33"/>
        </w:numPr>
        <w:spacing w:line="360" w:lineRule="auto"/>
        <w:jc w:val="both"/>
        <w:rPr>
          <w:rFonts w:ascii="Trebuchet MS" w:hAnsi="Trebuchet MS" w:cs="Arial"/>
          <w:sz w:val="22"/>
          <w:szCs w:val="22"/>
        </w:rPr>
      </w:pPr>
      <w:r w:rsidRPr="00B26B6F">
        <w:rPr>
          <w:rFonts w:ascii="Trebuchet MS" w:hAnsi="Trebuchet MS" w:cs="Arial"/>
          <w:sz w:val="22"/>
          <w:szCs w:val="22"/>
        </w:rPr>
        <w:t>Acordă asistenţă socială individuală şi de grup pentru persoanele vulnerabile, defavorizate şi în cadrul unor programe terapeutice administrate selectiv;</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rPr>
        <w:t>încurajează şi sprijină beneficiarii să menţină relaţii cu familia, reprezentantul legal, prietenii - prin telefon, corespondenţă, vizite, ieşiri în comunitate;</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rPr>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rPr>
        <w:t>informează şi consultă familiile b</w:t>
      </w:r>
      <w:r w:rsidR="008200D8" w:rsidRPr="00B26B6F">
        <w:rPr>
          <w:rFonts w:ascii="Trebuchet MS" w:hAnsi="Trebuchet MS" w:cs="Courier New"/>
          <w:sz w:val="22"/>
          <w:szCs w:val="22"/>
        </w:rPr>
        <w:t xml:space="preserve">eneficiarilor asupra </w:t>
      </w:r>
      <w:r w:rsidRPr="00B26B6F">
        <w:rPr>
          <w:rFonts w:ascii="Trebuchet MS" w:hAnsi="Trebuchet MS" w:cs="Courier New"/>
          <w:sz w:val="22"/>
          <w:szCs w:val="22"/>
        </w:rPr>
        <w:t xml:space="preserve"> decizii</w:t>
      </w:r>
      <w:r w:rsidR="008200D8" w:rsidRPr="00B26B6F">
        <w:rPr>
          <w:rFonts w:ascii="Trebuchet MS" w:hAnsi="Trebuchet MS" w:cs="Courier New"/>
          <w:sz w:val="22"/>
          <w:szCs w:val="22"/>
        </w:rPr>
        <w:t xml:space="preserve">lor </w:t>
      </w:r>
      <w:r w:rsidRPr="00B26B6F">
        <w:rPr>
          <w:rFonts w:ascii="Trebuchet MS" w:hAnsi="Trebuchet MS" w:cs="Courier New"/>
          <w:sz w:val="22"/>
          <w:szCs w:val="22"/>
        </w:rPr>
        <w:t xml:space="preserve"> importante în legătură cu beneficiarii;</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rPr>
        <w:t xml:space="preserve">încurajează beneficiarii să-şi exprime opiniile şi preferinţele în proiectarea şi derularea activităţilor de socializare, opiniile lor fiind luate în considerare la întocmirea Planul Individualizat de Servicii </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rPr>
        <w:t>încurajează şi sprijină beneficiarii să sesizeze orice formă de abuz din partea personalului, asupra propriei persoane, asupra altor beneficiari, asupra personalului sau a unor persoane din afara centrului;</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rPr>
        <w:t>monitorizează activităţile întreprinse de beneficiari în afara unităţii în scopul prevenirii unor situaţii de abuz/exploatare a beneficiarilor;</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rPr>
        <w:t>efectuează vizite şi informări periodice pe durata instituţionalizării, în scopul lărgirii cunoaşterii condiţiilor sociale ale asistaţilor şi menţinerii contactului necesar cu familiile acestora;</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rPr>
        <w:t>urmăreşte evoluţia pregătirii şi comportamentul asistaţilor, prin relaţiile directe şi permanente cu personalul de specialitate din unitate;</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rPr>
        <w:t>urmăreşte aspectele sociale în procesul de adaptare la exigenţele pregătirii asistaţilor, în mod deosebit a celor cu deficienţe, informează conducerea unităţii şi aplică măsurile dispuse de acesta;</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rPr>
        <w:t xml:space="preserve">documentarea prin  consultarea publicatiilor de specialitate;                                                                                                                                                                                                                                                                                                                                                                                                                                                                                                                                                                                                                                                                                                                                                                                                                                                                                                                                                                                                                                                                                                                                                                                                                                                                                                                                                                                                                                                                                                                                                                                                                                                                                                                                                                                                                                                                                                                                                                                                                                                                                                                                                                                                                                                                                                                                                                                                                                                                                                                                                                                                                                                                                                                                                                                                                                                                                                                                                                                                                                                                                                                                                                                                                                                                                                                                                                                                                                                                                                                                                                                                                                                                                                                                                                                                                                                                                                                                                                                                                                                                                                                                                                                                                                                                                                                                                                                                                                                                                                                                                                                                                                                                                                                                                                                                                                                                                                                                                                                                                                                                                                                                                                                                                                                                                                                                                                                                                                                                                                                                                                                                                                                                                                                                                                                                                                                                                                                                                                                                                                                                                                                                                                                                                                                                                                                                                                                                                                                                                                                                                                                                                                                                                                                                                                                                                                                                                                                                                                                                                                                                                                                                                                                                                                                                                                                                                                                                                                                                                                                                                                                                                                                                                                                                                                                                                                                                                                                                                                                                                                                                                                                                                                                                                                                                                                                                                                                                                                                                                                                                                                                                                                                                                                                                                                                                                                                                                                                                                                                                                                                                                                                                                                                                                                                                                                                                                                                                                                                                                                                                                                                                                                                                                                                                                                                                                                                                                                                                                                                                                                                                                                                                                                                                                                                                                                                                                                                                                                                                                                                                                                                                                                                                                                                                                                                                                                                                                                                                                         </w:t>
      </w:r>
    </w:p>
    <w:p w:rsidR="009E35FB" w:rsidRPr="00B26B6F" w:rsidRDefault="00080DBB" w:rsidP="009E35FB">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rPr>
        <w:t>informarea privind noutăţile în domeniu;</w:t>
      </w:r>
    </w:p>
    <w:p w:rsidR="00080DBB" w:rsidRPr="00B26B6F" w:rsidRDefault="00080DBB" w:rsidP="009E35FB">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lang w:val="it-IT"/>
        </w:rPr>
        <w:t>participarea la cursuri, traininguri de instruire şi perfecţionare profesională</w:t>
      </w:r>
    </w:p>
    <w:p w:rsidR="00080DBB" w:rsidRPr="00B26B6F" w:rsidRDefault="00077F8C" w:rsidP="00F35D5E">
      <w:pPr>
        <w:tabs>
          <w:tab w:val="num" w:pos="1440"/>
        </w:tabs>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b/>
          <w:bCs/>
          <w:sz w:val="22"/>
          <w:szCs w:val="22"/>
        </w:rPr>
        <w:t>4</w:t>
      </w:r>
      <w:r w:rsidR="00080DBB" w:rsidRPr="00B26B6F">
        <w:rPr>
          <w:rFonts w:ascii="Trebuchet MS" w:hAnsi="Trebuchet MS" w:cs="Courier New"/>
          <w:b/>
          <w:bCs/>
          <w:sz w:val="22"/>
          <w:szCs w:val="22"/>
        </w:rPr>
        <w:t>. INSTRUCTOR ERGOTERAPIE:</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sz w:val="22"/>
          <w:szCs w:val="22"/>
        </w:rPr>
      </w:pPr>
      <w:r w:rsidRPr="00B26B6F">
        <w:rPr>
          <w:rFonts w:ascii="Trebuchet MS" w:hAnsi="Trebuchet MS" w:cs="Courier New"/>
          <w:sz w:val="22"/>
          <w:szCs w:val="22"/>
        </w:rPr>
        <w:t xml:space="preserve">educarea şi instruirea beneficiarilor centrului, spre a dobândi diferite capacităţi în dezvoltarea si adaptabilitatea cu viata socială, educaţie prin activităţi diverse în cadrul </w:t>
      </w:r>
      <w:r w:rsidRPr="00B26B6F">
        <w:rPr>
          <w:rFonts w:ascii="Trebuchet MS" w:hAnsi="Trebuchet MS" w:cs="Courier New"/>
          <w:sz w:val="22"/>
          <w:szCs w:val="22"/>
        </w:rPr>
        <w:lastRenderedPageBreak/>
        <w:t>centrului: melote</w:t>
      </w:r>
      <w:r w:rsidR="00FA2F65" w:rsidRPr="00B26B6F">
        <w:rPr>
          <w:rFonts w:ascii="Trebuchet MS" w:hAnsi="Trebuchet MS" w:cs="Courier New"/>
          <w:sz w:val="22"/>
          <w:szCs w:val="22"/>
        </w:rPr>
        <w:t>rapie, ergoterapie</w:t>
      </w:r>
      <w:r w:rsidRPr="00B26B6F">
        <w:rPr>
          <w:rFonts w:ascii="Trebuchet MS" w:hAnsi="Trebuchet MS" w:cs="Courier New"/>
          <w:sz w:val="22"/>
          <w:szCs w:val="22"/>
        </w:rPr>
        <w:t>, îmbunătăţirea motricit</w:t>
      </w:r>
      <w:r w:rsidR="00FA2F65" w:rsidRPr="00B26B6F">
        <w:rPr>
          <w:rFonts w:ascii="Trebuchet MS" w:hAnsi="Trebuchet MS" w:cs="Courier New"/>
          <w:sz w:val="22"/>
          <w:szCs w:val="22"/>
        </w:rPr>
        <w:t>ăţii fine şi brute si a deprinderilor de viata independenta, terapie ocupationala, kinetoterapie</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fr-FR"/>
        </w:rPr>
      </w:pPr>
      <w:r w:rsidRPr="00B26B6F">
        <w:rPr>
          <w:rFonts w:ascii="Trebuchet MS" w:hAnsi="Trebuchet MS" w:cs="Courier New"/>
          <w:sz w:val="22"/>
          <w:szCs w:val="22"/>
          <w:lang w:val="fr-FR"/>
        </w:rPr>
        <w:t>de la preluarea serviciului, răspunde de securitatea şi integritatea corporală a beneficiarilor din cadrul centrului;</w:t>
      </w:r>
      <w:r w:rsidR="00FA2F65" w:rsidRPr="00B26B6F">
        <w:rPr>
          <w:rFonts w:ascii="Trebuchet MS" w:hAnsi="Trebuchet MS" w:cs="Courier New"/>
          <w:sz w:val="22"/>
          <w:szCs w:val="22"/>
          <w:lang w:val="fr-FR"/>
        </w:rPr>
        <w:t>supravegheaa si indruma beneficiarii cautand sa imprime o disciplina in activitate si insusirea de noi deprinderi</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fr-FR"/>
        </w:rPr>
      </w:pPr>
      <w:r w:rsidRPr="00B26B6F">
        <w:rPr>
          <w:rFonts w:ascii="Trebuchet MS" w:hAnsi="Trebuchet MS" w:cs="Courier New"/>
          <w:sz w:val="22"/>
          <w:szCs w:val="22"/>
          <w:lang w:val="fr-FR"/>
        </w:rPr>
        <w:t>cunoaşterea, în urma studierii dosarului beneficiarului, a motivului internării în cadrul centrului</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 xml:space="preserve">cunoaşterea Planului Individualizat de Servicii </w:t>
      </w:r>
      <w:r w:rsidR="00FA2F65" w:rsidRPr="00B26B6F">
        <w:rPr>
          <w:rFonts w:ascii="Trebuchet MS" w:hAnsi="Trebuchet MS" w:cs="Courier New"/>
          <w:sz w:val="22"/>
          <w:szCs w:val="22"/>
        </w:rPr>
        <w:t>al beneficiarilor</w:t>
      </w:r>
    </w:p>
    <w:p w:rsidR="00FA2F65" w:rsidRPr="00B26B6F" w:rsidRDefault="00FA2F65"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intocmeste dosar/fisa personala pentru fiecare beneficiar din grupa</w:t>
      </w:r>
    </w:p>
    <w:p w:rsidR="00FA2F65" w:rsidRPr="00B26B6F" w:rsidRDefault="00FA2F65"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 xml:space="preserve">evalueaza si urmareste capacitatea de munca a beneficiarului, interesulsi aptitudinea acestuia pentru diferite activitati si posibilitatea de insusire a acestora </w:t>
      </w:r>
      <w:r w:rsidR="00A62519" w:rsidRPr="00B26B6F">
        <w:rPr>
          <w:rFonts w:ascii="Trebuchet MS" w:hAnsi="Trebuchet MS" w:cs="Courier New"/>
          <w:sz w:val="22"/>
          <w:szCs w:val="22"/>
        </w:rPr>
        <w:t>in vederea reducerii sau a core</w:t>
      </w:r>
      <w:r w:rsidRPr="00B26B6F">
        <w:rPr>
          <w:rFonts w:ascii="Trebuchet MS" w:hAnsi="Trebuchet MS" w:cs="Courier New"/>
          <w:sz w:val="22"/>
          <w:szCs w:val="22"/>
        </w:rPr>
        <w:t>ctarii disfunctiilor si pentru mentinerea si promovarea starii de sanatate</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fr-FR" w:eastAsia="ro-RO"/>
        </w:rPr>
      </w:pPr>
      <w:r w:rsidRPr="00B26B6F">
        <w:rPr>
          <w:rFonts w:ascii="Trebuchet MS" w:hAnsi="Trebuchet MS" w:cs="Courier New"/>
          <w:sz w:val="22"/>
          <w:szCs w:val="22"/>
          <w:lang w:val="fr-FR"/>
        </w:rPr>
        <w:t xml:space="preserve">organizează şi conduce, împreună cu ceilalţi </w:t>
      </w:r>
      <w:proofErr w:type="gramStart"/>
      <w:r w:rsidRPr="00B26B6F">
        <w:rPr>
          <w:rFonts w:ascii="Trebuchet MS" w:hAnsi="Trebuchet MS" w:cs="Courier New"/>
          <w:sz w:val="22"/>
          <w:szCs w:val="22"/>
          <w:lang w:val="fr-FR"/>
        </w:rPr>
        <w:t>instructori ,</w:t>
      </w:r>
      <w:proofErr w:type="gramEnd"/>
      <w:r w:rsidRPr="00B26B6F">
        <w:rPr>
          <w:rFonts w:ascii="Trebuchet MS" w:hAnsi="Trebuchet MS" w:cs="Courier New"/>
          <w:sz w:val="22"/>
          <w:szCs w:val="22"/>
          <w:lang w:val="fr-FR"/>
        </w:rPr>
        <w:t xml:space="preserve"> activităţi în funcţie de nevoile generale şi individuale ale beneficiarilor şi de resursele materiale şi umane existente, activităţile </w:t>
      </w:r>
      <w:r w:rsidR="00FA2F65" w:rsidRPr="00B26B6F">
        <w:rPr>
          <w:rFonts w:ascii="Trebuchet MS" w:hAnsi="Trebuchet MS" w:cs="Courier New"/>
          <w:sz w:val="22"/>
          <w:szCs w:val="22"/>
          <w:lang w:val="fr-FR"/>
        </w:rPr>
        <w:t xml:space="preserve">de recuperare pot fi: </w:t>
      </w:r>
      <w:r w:rsidRPr="00B26B6F">
        <w:rPr>
          <w:rFonts w:ascii="Trebuchet MS" w:hAnsi="Trebuchet MS" w:cs="Courier New"/>
          <w:sz w:val="22"/>
          <w:szCs w:val="22"/>
          <w:lang w:val="fr-FR"/>
        </w:rPr>
        <w:t xml:space="preserve"> ergoterapie, meloterapie, kinetoterapie</w:t>
      </w:r>
      <w:r w:rsidR="00FA2F65" w:rsidRPr="00B26B6F">
        <w:rPr>
          <w:rFonts w:ascii="Trebuchet MS" w:hAnsi="Trebuchet MS" w:cs="Courier New"/>
          <w:sz w:val="22"/>
          <w:szCs w:val="22"/>
          <w:lang w:val="fr-FR"/>
        </w:rPr>
        <w:t>,</w:t>
      </w:r>
      <w:r w:rsidR="008B4F70" w:rsidRPr="00B26B6F">
        <w:rPr>
          <w:rFonts w:ascii="Trebuchet MS" w:hAnsi="Trebuchet MS" w:cs="Courier New"/>
          <w:sz w:val="22"/>
          <w:szCs w:val="22"/>
          <w:lang w:val="fr-FR"/>
        </w:rPr>
        <w:t>cunoastere,socializare,formareadeprinderilor practicesi de autonomie personala,fo</w:t>
      </w:r>
      <w:r w:rsidR="004A2A92" w:rsidRPr="00B26B6F">
        <w:rPr>
          <w:rFonts w:ascii="Trebuchet MS" w:hAnsi="Trebuchet MS" w:cs="Courier New"/>
          <w:sz w:val="22"/>
          <w:szCs w:val="22"/>
          <w:lang w:val="fr-FR"/>
        </w:rPr>
        <w:t>rmarea autocontrolului,si a res</w:t>
      </w:r>
      <w:r w:rsidR="008B4F70" w:rsidRPr="00B26B6F">
        <w:rPr>
          <w:rFonts w:ascii="Trebuchet MS" w:hAnsi="Trebuchet MS" w:cs="Courier New"/>
          <w:sz w:val="22"/>
          <w:szCs w:val="22"/>
          <w:lang w:val="fr-FR"/>
        </w:rPr>
        <w:t>ponsabilitatii la beneficiarii repartizati</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fr-FR"/>
        </w:rPr>
      </w:pPr>
      <w:r w:rsidRPr="00B26B6F">
        <w:rPr>
          <w:rFonts w:ascii="Trebuchet MS" w:hAnsi="Trebuchet MS" w:cs="Courier New"/>
          <w:sz w:val="22"/>
          <w:szCs w:val="22"/>
          <w:lang w:val="fr-FR"/>
        </w:rPr>
        <w:t xml:space="preserve">consolidează deprinderile de viaţă independentă, igienă personală, autoservire şi autogospodărire a beneficiarilor centrului </w:t>
      </w:r>
      <w:proofErr w:type="gramStart"/>
      <w:r w:rsidRPr="00B26B6F">
        <w:rPr>
          <w:rFonts w:ascii="Trebuchet MS" w:hAnsi="Trebuchet MS" w:cs="Courier New"/>
          <w:sz w:val="22"/>
          <w:szCs w:val="22"/>
          <w:lang w:val="fr-FR"/>
        </w:rPr>
        <w:t>;</w:t>
      </w:r>
      <w:r w:rsidR="008B4F70" w:rsidRPr="00B26B6F">
        <w:rPr>
          <w:rFonts w:ascii="Trebuchet MS" w:hAnsi="Trebuchet MS" w:cs="Courier New"/>
          <w:sz w:val="22"/>
          <w:szCs w:val="22"/>
          <w:lang w:val="fr-FR"/>
        </w:rPr>
        <w:t>utilizeaza</w:t>
      </w:r>
      <w:proofErr w:type="gramEnd"/>
      <w:r w:rsidR="008B4F70" w:rsidRPr="00B26B6F">
        <w:rPr>
          <w:rFonts w:ascii="Trebuchet MS" w:hAnsi="Trebuchet MS" w:cs="Courier New"/>
          <w:sz w:val="22"/>
          <w:szCs w:val="22"/>
          <w:lang w:val="fr-FR"/>
        </w:rPr>
        <w:t xml:space="preserve"> tehnici de adpatare precum:activitati cotidiene in dormitoare,bucatarie,baie,spatii commune, pentru ca beneficiarii sa se adapteze la gestica uzuala privind obiectele utilizate si sa isi dezvolte autonomia personala</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fr-FR"/>
        </w:rPr>
      </w:pPr>
      <w:r w:rsidRPr="00B26B6F">
        <w:rPr>
          <w:rFonts w:ascii="Trebuchet MS" w:hAnsi="Trebuchet MS" w:cs="Courier New"/>
          <w:sz w:val="22"/>
          <w:szCs w:val="22"/>
          <w:lang w:val="fr-FR"/>
        </w:rPr>
        <w:t xml:space="preserve">încurajează şi sprijină beneficiarii să manifeste iniţiativă, să-şi organizeze şi să execute, pe cât posibil autonom, activităţi cotidiene, fiind luate toate măsurile necesare pentru prevenirea riscurilor </w:t>
      </w:r>
      <w:proofErr w:type="gramStart"/>
      <w:r w:rsidRPr="00B26B6F">
        <w:rPr>
          <w:rFonts w:ascii="Trebuchet MS" w:hAnsi="Trebuchet MS" w:cs="Courier New"/>
          <w:sz w:val="22"/>
          <w:szCs w:val="22"/>
          <w:lang w:val="fr-FR"/>
        </w:rPr>
        <w:t>de accident</w:t>
      </w:r>
      <w:proofErr w:type="gramEnd"/>
      <w:r w:rsidRPr="00B26B6F">
        <w:rPr>
          <w:rFonts w:ascii="Trebuchet MS" w:hAnsi="Trebuchet MS" w:cs="Courier New"/>
          <w:sz w:val="22"/>
          <w:szCs w:val="22"/>
          <w:lang w:val="fr-FR"/>
        </w:rPr>
        <w:t xml:space="preserve"> şi îmbolnăvire;</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fr-FR"/>
        </w:rPr>
      </w:pPr>
      <w:r w:rsidRPr="00B26B6F">
        <w:rPr>
          <w:rFonts w:ascii="Trebuchet MS" w:hAnsi="Trebuchet MS" w:cs="Courier New"/>
          <w:sz w:val="22"/>
          <w:szCs w:val="22"/>
          <w:lang w:val="fr-FR"/>
        </w:rPr>
        <w:t>sprijină beneficiarii să menţină relaţii cu familia, reprezentantul legal, prietenii - prin telefon, corespondenţă, vizite, ieşiri în comunitate;</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fr-FR" w:eastAsia="ro-RO"/>
        </w:rPr>
      </w:pPr>
      <w:r w:rsidRPr="00B26B6F">
        <w:rPr>
          <w:rFonts w:ascii="Trebuchet MS" w:hAnsi="Trebuchet MS" w:cs="Courier New"/>
          <w:sz w:val="22"/>
          <w:szCs w:val="22"/>
          <w:lang w:val="fr-FR"/>
        </w:rPr>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fr-FR"/>
        </w:rPr>
      </w:pPr>
      <w:r w:rsidRPr="00B26B6F">
        <w:rPr>
          <w:rFonts w:ascii="Trebuchet MS" w:hAnsi="Trebuchet MS" w:cs="Courier New"/>
          <w:sz w:val="22"/>
          <w:szCs w:val="22"/>
          <w:lang w:val="fr-FR"/>
        </w:rPr>
        <w:t>sprijină beneficiarii să cunoască şi să utilizeze serviciile comunităţii: poştă şi comunicaţii, transport, educaţie şcolară, servicii medicale şi de recuperare, servicii de îndrumare vocaţională, în funcţie de nevoile şi opţiunile individuale;</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fr-FR"/>
        </w:rPr>
      </w:pPr>
      <w:r w:rsidRPr="00B26B6F">
        <w:rPr>
          <w:rFonts w:ascii="Trebuchet MS" w:hAnsi="Trebuchet MS" w:cs="Courier New"/>
          <w:sz w:val="22"/>
          <w:szCs w:val="22"/>
          <w:lang w:val="fr-FR"/>
        </w:rPr>
        <w:lastRenderedPageBreak/>
        <w:t>asigură beneficiarilor, condiţiile necesare pentru derularea activităţilor de socializare şi petrecere a timpului liber: resurse umane, echipamente şi materiale, mijloace de transport şi altele.</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fr-FR"/>
        </w:rPr>
      </w:pPr>
      <w:r w:rsidRPr="00B26B6F">
        <w:rPr>
          <w:rFonts w:ascii="Trebuchet MS" w:hAnsi="Trebuchet MS" w:cs="Courier New"/>
          <w:sz w:val="22"/>
          <w:szCs w:val="22"/>
          <w:lang w:val="fr-FR"/>
        </w:rPr>
        <w:t>sprjină beneficiarii să-şi formeze deprinderi şi abilităţi adecvate de hrănire;</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Courier New"/>
          <w:sz w:val="22"/>
          <w:szCs w:val="22"/>
          <w:lang w:val="pt-BR"/>
        </w:rPr>
        <w:t>observă comportamentul beneficiarilor, consemnează în raportul zilnic de activitate modificările de comportament sau reacţii semnificative ale acestuia;</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Courier New"/>
          <w:sz w:val="22"/>
          <w:szCs w:val="22"/>
          <w:lang w:val="pt-BR"/>
        </w:rPr>
        <w:t>semnalează specialiştilor aspectele comportamentale ale beneficiarului şi participă la implementarea diferitelor metode de intervenţie (propuse de specialişti) pentru modificarea sau prevenirea comportamentelor negative şi dezadaptative;</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asigura un mediu de viaţă şi  un climat adecvat îngrijirii complexe din punct de vedere, fizic, psihic, afectiv al beneficiarilor</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acordarea de îngrijiri cu respectarea normelor igienico-sanitare aplicabile la locul de muncă persoanei îngrijite corespunzător vârstei şi regimurilor recomandate;</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 xml:space="preserve">supravegherea stării de sănătate cu respectarea recomandărilor </w:t>
      </w:r>
      <w:r w:rsidRPr="00B26B6F">
        <w:rPr>
          <w:rFonts w:ascii="Trebuchet MS" w:hAnsi="Trebuchet MS" w:cs="Courier New"/>
          <w:bCs/>
          <w:sz w:val="22"/>
          <w:szCs w:val="22"/>
        </w:rPr>
        <w:t>medicale</w:t>
      </w:r>
      <w:r w:rsidRPr="00B26B6F">
        <w:rPr>
          <w:rFonts w:ascii="Trebuchet MS" w:hAnsi="Trebuchet MS" w:cs="Courier New"/>
          <w:sz w:val="22"/>
          <w:szCs w:val="22"/>
        </w:rPr>
        <w:t>, comunicarea cu persoana îngrijită;</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asigurarea igienei şi a spaţiului de viaţă a persoanei îngrijite, acordarea de ajutor la activităţile zilnice ale persoanei îngrijite (baia totală sau parţială este efectuată periodic sau ori de câte ori este necesar, prin utilizarea produselor cosmetice adecvate, pieptănatul, tăiatul unghiilor, schimbarea în curat ori de câte ori este nevoie);;</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bCs/>
          <w:sz w:val="22"/>
          <w:szCs w:val="22"/>
          <w:lang w:val="it-IT"/>
        </w:rPr>
        <w:t xml:space="preserve">ajută persoana îngrijită la imbracare,/dezbracare si la  satisfacerea nevoilor fiziologice, </w:t>
      </w:r>
      <w:r w:rsidRPr="00B26B6F">
        <w:rPr>
          <w:rFonts w:ascii="Trebuchet MS" w:hAnsi="Trebuchet MS" w:cs="Courier New"/>
          <w:sz w:val="22"/>
          <w:szCs w:val="22"/>
          <w:lang w:val="it-IT"/>
        </w:rPr>
        <w:t>conform tehnicilor specifice</w:t>
      </w:r>
      <w:r w:rsidRPr="00B26B6F">
        <w:rPr>
          <w:rFonts w:ascii="Trebuchet MS" w:hAnsi="Trebuchet MS" w:cs="Courier New"/>
          <w:bCs/>
          <w:sz w:val="22"/>
          <w:szCs w:val="22"/>
          <w:lang w:val="it-IT"/>
        </w:rPr>
        <w:t xml:space="preserve">; </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asigurarea hidratării şi a alimentaţiei corespunzătoare a persoanei îngrijite,acordand sprijin intr-o maniera discreta,toleranta</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sprijina în condiţii optime şi igienice alimentaţia beneficiarilor, ţinând cont de prescripţiile medicale şi specificul tulburărilor neuropsihiatrice ;</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Courier New"/>
          <w:sz w:val="22"/>
          <w:szCs w:val="22"/>
          <w:lang w:val="pt-BR"/>
        </w:rPr>
        <w:t>la servirea meselor va urmari asigurarea de vase şi tacâmuri suficiente conform efectivului de beneficiari</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semnalează deficienţele calitative, cantitative si calorice ale  alimentelor;</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sprijina schimbarea rufăriei/lenjeriei de pat, transportul rufelor fiind executată de infirmieră, ajutată de muncitorul de la spalatorie</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sesizează orice deficienţe  referitoare la îmbrăcămintea beneficiarilor;</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 xml:space="preserve">stimulează participarea persoanei îngrijite la activităţile zilnice; </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ajută beneficiarii să facă mişcări şi mici deplasări;</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lastRenderedPageBreak/>
        <w:t>ajuta la transportul si mobilizarea beneficiarilor- dupa caz - si  ii insoteste in vederea efectuarii unor investigatii</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supraveghează permanent starea de igienă a beneficiarilor nou internaţi, pentru prevenirea infecţiilor şi a escarelor şi acordă îngrijiri corporale cu conştiinciozitate;</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it-IT" w:eastAsia="ro-RO"/>
        </w:rPr>
      </w:pPr>
      <w:r w:rsidRPr="00B26B6F">
        <w:rPr>
          <w:rFonts w:ascii="Trebuchet MS" w:hAnsi="Trebuchet MS" w:cs="Courier New"/>
          <w:sz w:val="22"/>
          <w:szCs w:val="22"/>
          <w:lang w:val="it-IT"/>
        </w:rPr>
        <w:t>supraveghează permanent starea bolnavilor şi raportează orice observaţie asistentei medicale , la orice urgenţă anunţă asistenta medicală  ,  medicul sau  dupa caz Salvarea</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Cs/>
          <w:sz w:val="22"/>
          <w:szCs w:val="22"/>
          <w:lang w:val="fr-FR"/>
        </w:rPr>
      </w:pPr>
      <w:r w:rsidRPr="00B26B6F">
        <w:rPr>
          <w:rFonts w:ascii="Trebuchet MS" w:hAnsi="Trebuchet MS" w:cs="Courier New"/>
          <w:bCs/>
          <w:sz w:val="22"/>
          <w:szCs w:val="22"/>
          <w:lang w:val="it-IT"/>
        </w:rPr>
        <w:t xml:space="preserve">identifică forma de comunicare adecvată cu </w:t>
      </w:r>
      <w:r w:rsidRPr="00B26B6F">
        <w:rPr>
          <w:rFonts w:ascii="Trebuchet MS" w:hAnsi="Trebuchet MS" w:cs="Courier New"/>
          <w:sz w:val="22"/>
          <w:szCs w:val="22"/>
          <w:lang w:val="it-IT"/>
        </w:rPr>
        <w:t>persoana îngrijită;</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Cs/>
          <w:sz w:val="22"/>
          <w:szCs w:val="22"/>
          <w:lang w:val="fr-FR"/>
        </w:rPr>
      </w:pPr>
      <w:r w:rsidRPr="00B26B6F">
        <w:rPr>
          <w:rFonts w:ascii="Trebuchet MS" w:hAnsi="Trebuchet MS" w:cs="Courier New"/>
          <w:bCs/>
          <w:sz w:val="22"/>
          <w:szCs w:val="22"/>
          <w:lang w:val="fr-FR"/>
        </w:rPr>
        <w:t xml:space="preserve">intervine în cazul încălcării drepturilor persoanei îngrijite, sesizează </w:t>
      </w:r>
      <w:r w:rsidRPr="00B26B6F">
        <w:rPr>
          <w:rFonts w:ascii="Trebuchet MS" w:hAnsi="Trebuchet MS" w:cs="Courier New"/>
          <w:sz w:val="22"/>
          <w:szCs w:val="22"/>
          <w:lang w:val="fr-FR"/>
        </w:rPr>
        <w:t>ori de câte ori este cazul echipa multidisciplinară (medic, asistent medical, asistent social, psiholog, kinetoterapeut) asupra situaţiilor în care drepturile persoanei îngrijite sunt încălcate;</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Cs/>
          <w:sz w:val="22"/>
          <w:szCs w:val="22"/>
          <w:lang w:val="fr-FR"/>
        </w:rPr>
      </w:pPr>
      <w:r w:rsidRPr="00B26B6F">
        <w:rPr>
          <w:rFonts w:ascii="Trebuchet MS" w:hAnsi="Trebuchet MS" w:cs="Courier New"/>
          <w:bCs/>
          <w:sz w:val="22"/>
          <w:szCs w:val="22"/>
          <w:lang w:val="fr-FR"/>
        </w:rPr>
        <w:t>participă la cursuri de perfecţionare,</w:t>
      </w:r>
      <w:r w:rsidRPr="00B26B6F">
        <w:rPr>
          <w:rFonts w:ascii="Trebuchet MS" w:hAnsi="Trebuchet MS" w:cs="Courier New"/>
          <w:sz w:val="22"/>
          <w:szCs w:val="22"/>
          <w:lang w:val="fr-FR"/>
        </w:rPr>
        <w:t xml:space="preserve"> cursuri de formare continuă în mod activ în scopul însuşirii cunoştinţelor necesare;</w:t>
      </w:r>
    </w:p>
    <w:p w:rsidR="00080DBB" w:rsidRPr="00B26B6F" w:rsidRDefault="00080DBB" w:rsidP="00871B52">
      <w:pPr>
        <w:autoSpaceDE w:val="0"/>
        <w:autoSpaceDN w:val="0"/>
        <w:adjustRightInd w:val="0"/>
        <w:spacing w:line="360" w:lineRule="auto"/>
        <w:jc w:val="both"/>
        <w:rPr>
          <w:rFonts w:ascii="Trebuchet MS" w:hAnsi="Trebuchet MS" w:cs="Courier New"/>
          <w:b/>
          <w:bCs/>
          <w:sz w:val="22"/>
          <w:szCs w:val="22"/>
          <w:lang w:eastAsia="ro-RO"/>
        </w:rPr>
      </w:pP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val="it-IT"/>
        </w:rPr>
      </w:pPr>
      <w:r w:rsidRPr="00B26B6F">
        <w:rPr>
          <w:rFonts w:ascii="Trebuchet MS" w:hAnsi="Trebuchet MS" w:cs="Courier New"/>
          <w:sz w:val="22"/>
          <w:szCs w:val="22"/>
          <w:lang w:val="it-IT"/>
        </w:rPr>
        <w:t xml:space="preserve"> duce la îndeplinire şi alte sarcini, atribuţii, lucrări încredinţate de conducerea centrului spre rezolvare.</w:t>
      </w:r>
    </w:p>
    <w:p w:rsidR="00080DBB" w:rsidRPr="00B26B6F" w:rsidRDefault="00077F8C" w:rsidP="00F35D5E">
      <w:pPr>
        <w:autoSpaceDE w:val="0"/>
        <w:autoSpaceDN w:val="0"/>
        <w:adjustRightInd w:val="0"/>
        <w:spacing w:line="360" w:lineRule="auto"/>
        <w:jc w:val="both"/>
        <w:rPr>
          <w:rFonts w:ascii="Trebuchet MS" w:hAnsi="Trebuchet MS" w:cs="Courier New"/>
          <w:sz w:val="22"/>
          <w:szCs w:val="22"/>
        </w:rPr>
      </w:pPr>
      <w:r w:rsidRPr="00B26B6F">
        <w:rPr>
          <w:rFonts w:ascii="Trebuchet MS" w:hAnsi="Trebuchet MS" w:cs="Courier New"/>
          <w:b/>
          <w:bCs/>
          <w:sz w:val="22"/>
          <w:szCs w:val="22"/>
        </w:rPr>
        <w:t>5</w:t>
      </w:r>
      <w:r w:rsidR="00080DBB" w:rsidRPr="00B26B6F">
        <w:rPr>
          <w:rFonts w:ascii="Trebuchet MS" w:hAnsi="Trebuchet MS" w:cs="Courier New"/>
          <w:b/>
          <w:bCs/>
          <w:sz w:val="22"/>
          <w:szCs w:val="22"/>
        </w:rPr>
        <w:t>. INSTRUCTOR EDUCATIE</w:t>
      </w:r>
      <w:r w:rsidR="00741F6E" w:rsidRPr="00B26B6F">
        <w:rPr>
          <w:rFonts w:ascii="Arial" w:eastAsia="Trebuchet MS" w:hAnsi="Arial" w:cs="Arial"/>
          <w:b/>
          <w:sz w:val="22"/>
          <w:szCs w:val="22"/>
          <w:lang w:val="ro-RO"/>
        </w:rPr>
        <w:t xml:space="preserve"> / </w:t>
      </w:r>
      <w:r w:rsidR="00741F6E" w:rsidRPr="00B26B6F">
        <w:rPr>
          <w:rStyle w:val="WW-DefaultParagraphFont"/>
          <w:rFonts w:ascii="Arial" w:eastAsia="Trebuchet MS" w:hAnsi="Arial" w:cs="Arial"/>
          <w:b/>
          <w:sz w:val="22"/>
          <w:szCs w:val="22"/>
          <w:lang w:val="ro-RO"/>
        </w:rPr>
        <w:t>ANIMATOR SOCIO EDUCATIV</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sz w:val="22"/>
          <w:szCs w:val="22"/>
        </w:rPr>
      </w:pPr>
      <w:proofErr w:type="gramStart"/>
      <w:r w:rsidRPr="00B26B6F">
        <w:rPr>
          <w:rFonts w:ascii="Trebuchet MS" w:hAnsi="Trebuchet MS" w:cs="Courier New"/>
          <w:sz w:val="22"/>
          <w:szCs w:val="22"/>
        </w:rPr>
        <w:t>educarea</w:t>
      </w:r>
      <w:proofErr w:type="gramEnd"/>
      <w:r w:rsidRPr="00B26B6F">
        <w:rPr>
          <w:rFonts w:ascii="Trebuchet MS" w:hAnsi="Trebuchet MS" w:cs="Courier New"/>
          <w:sz w:val="22"/>
          <w:szCs w:val="22"/>
        </w:rPr>
        <w:t xml:space="preserve"> şi instruirea beneficiarilor centrului, spre a dobândi diferite capacităţi în dezvoltarea si adaptabilitatea cu viata socială, educaţie prin activităţi diverse în cadrul centrului: meloterapie, ergoterapie, cromoterapie, îmbunătăţirea motricităţii fine şi brute, ritmoterapie.</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de la preluarea serviciului, răspunde de securitatea şi integritatea corporală a beneficiarilor din cadrul centrului;</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cunoaşterea, în urma studierii dosarului beneficiarului, a motivului internării în cadrul centrului</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cunoaşterea Planului Individualizat de Servicii al beneficiarilor;</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fr-FR" w:eastAsia="ro-RO"/>
        </w:rPr>
      </w:pPr>
      <w:r w:rsidRPr="00B26B6F">
        <w:rPr>
          <w:rFonts w:ascii="Trebuchet MS" w:hAnsi="Trebuchet MS" w:cs="Courier New"/>
          <w:sz w:val="22"/>
          <w:szCs w:val="22"/>
          <w:lang w:val="fr-FR"/>
        </w:rPr>
        <w:t xml:space="preserve">organizează şi conduce, împreună cu ceilalţi </w:t>
      </w:r>
      <w:proofErr w:type="gramStart"/>
      <w:r w:rsidRPr="00B26B6F">
        <w:rPr>
          <w:rFonts w:ascii="Trebuchet MS" w:hAnsi="Trebuchet MS" w:cs="Courier New"/>
          <w:sz w:val="22"/>
          <w:szCs w:val="22"/>
          <w:lang w:val="fr-FR"/>
        </w:rPr>
        <w:t>instructori ,</w:t>
      </w:r>
      <w:proofErr w:type="gramEnd"/>
      <w:r w:rsidRPr="00B26B6F">
        <w:rPr>
          <w:rFonts w:ascii="Trebuchet MS" w:hAnsi="Trebuchet MS" w:cs="Courier New"/>
          <w:sz w:val="22"/>
          <w:szCs w:val="22"/>
          <w:lang w:val="fr-FR"/>
        </w:rPr>
        <w:t xml:space="preserve"> activităţi în funcţie de nevoile generale şi individuale ale beneficiarilor şi de resursele materiale şi umane existente, </w:t>
      </w:r>
      <w:r w:rsidR="00E62532" w:rsidRPr="00B26B6F">
        <w:rPr>
          <w:rFonts w:ascii="Trebuchet MS" w:hAnsi="Trebuchet MS" w:cs="Courier New"/>
          <w:sz w:val="22"/>
          <w:szCs w:val="22"/>
          <w:lang w:val="fr-FR"/>
        </w:rPr>
        <w:t>care pot fi :</w:t>
      </w:r>
      <w:r w:rsidR="004A2A92" w:rsidRPr="00B26B6F">
        <w:rPr>
          <w:rFonts w:ascii="Trebuchet MS" w:hAnsi="Trebuchet MS" w:cs="Courier New"/>
          <w:sz w:val="22"/>
          <w:szCs w:val="22"/>
          <w:lang w:val="fr-FR"/>
        </w:rPr>
        <w:t>ergoterapie, meloterapie, kinetoterapie,cunoastere,socializare,formarea deprinderilor practicesi de autonomie personala,formarea autocontrolului,si a responsabilitatii la beneficiarii repartizati</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consolidează deprinderile de viaţă independentă, igienă personală, autoservire şi autogospodărire a beneficiarilor centrului ;</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lastRenderedPageBreak/>
        <w:t>încurajează şi sprijină beneficiarii să manifeste iniţiativă, să-şi organizeze şi să execute, pe cât posibil autonom, activităţi cotidiene, fiind luate toate măsurile necesare pentru prevenirea riscurilor de accident şi îmbolnăvire;</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sprijină beneficiarii să menţină relaţii cu familia, reprezentantul legal, prietenii - prin telefon, corespondenţă, vizite, ieşiri în comunitate;</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eastAsia="ro-RO"/>
        </w:rPr>
      </w:pPr>
      <w:r w:rsidRPr="00B26B6F">
        <w:rPr>
          <w:rFonts w:ascii="Trebuchet MS" w:hAnsi="Trebuchet MS" w:cs="Courier New"/>
          <w:sz w:val="22"/>
          <w:szCs w:val="22"/>
        </w:rPr>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sprijină beneficiarii să cunoască şi să utilizeze serviciile comunităţii: poştă şi comunicaţii, transport, educaţie şcolară, servicii medicale şi de recuperare, servicii de îndrumare vocaţională, în funcţie de nevoile şi opţiunile individuale;</w:t>
      </w:r>
    </w:p>
    <w:p w:rsidR="00E62532"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asigură beneficiarilor, condiţiile necesare pentru derularea activităţilor de socializare şi petrecere a timpului liber: resurse umane, echipamente şi materiale, mijloace de transport şi altele</w:t>
      </w:r>
    </w:p>
    <w:p w:rsidR="00E62532" w:rsidRPr="00B26B6F" w:rsidRDefault="00E62532"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proofErr w:type="gramStart"/>
      <w:r w:rsidRPr="00B26B6F">
        <w:rPr>
          <w:rFonts w:ascii="Trebuchet MS" w:hAnsi="Trebuchet MS" w:cs="Arial"/>
          <w:sz w:val="22"/>
          <w:szCs w:val="22"/>
        </w:rPr>
        <w:t>consemneaza</w:t>
      </w:r>
      <w:proofErr w:type="gramEnd"/>
      <w:r w:rsidRPr="00B26B6F">
        <w:rPr>
          <w:rFonts w:ascii="Trebuchet MS" w:hAnsi="Trebuchet MS" w:cs="Arial"/>
          <w:sz w:val="22"/>
          <w:szCs w:val="22"/>
        </w:rPr>
        <w:t xml:space="preserve"> zilnic activitatile derulate si periodic consemneaza efectuarea de informari prevazute in Ordinul . 67/2015 in Registrul de informare al beneficiarilor </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sprjină beneficiarii să-şi formeze deprinderi şi abilităţi adecvate de hrănire;</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Courier New"/>
          <w:sz w:val="22"/>
          <w:szCs w:val="22"/>
          <w:lang w:val="pt-BR"/>
        </w:rPr>
        <w:t>observă comportamentul beneficiarilor, consemnează în raportul zilnic de activitate modificările de comportament sau reacţii semnificative ale acestuia;</w:t>
      </w:r>
    </w:p>
    <w:p w:rsidR="003B711A"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Courier New"/>
          <w:sz w:val="22"/>
          <w:szCs w:val="22"/>
          <w:lang w:val="pt-BR"/>
        </w:rPr>
        <w:t>semnalează specialiştilor aspectele comportamentale ale beneficiarului şi participă la implementarea diferitelor metode de intervenţie (propuse de specialişti) pentru modificarea sau prevenirea comportamentelor negative şi dezadaptative;</w:t>
      </w:r>
    </w:p>
    <w:p w:rsidR="003B711A"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Courier New"/>
          <w:sz w:val="22"/>
          <w:szCs w:val="22"/>
          <w:lang w:val="pt-BR"/>
        </w:rPr>
        <w:t>asigura un mediu de viaţă şi  un climat adecvat îngrijirii complexe din punct de vedere, fizic, psihic, afectiv al beneficiarilor</w:t>
      </w:r>
    </w:p>
    <w:p w:rsidR="003B711A" w:rsidRPr="00B26B6F" w:rsidRDefault="003B711A"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Arial"/>
          <w:sz w:val="22"/>
          <w:szCs w:val="22"/>
          <w:lang w:val="pt-BR"/>
        </w:rPr>
        <w:t>asigurarea igienei şi a spaţiului de viaţă a persoanei îngrijite, acordarea de ajutor la  nevoie  in activităţile zilnice ale persoanei îngrijite (baia totală sau parţială este efectuată periodic sau ori de câte ori este necesar, prin utilizarea produselor cosmetice adecvate, pieptănatul, tăiatul unghiilor, schimbarea în curat ori de câte ori este nevoie);</w:t>
      </w:r>
      <w:r w:rsidRPr="00B26B6F">
        <w:rPr>
          <w:rFonts w:ascii="Trebuchet MS" w:hAnsi="Trebuchet MS" w:cs="Arial"/>
          <w:sz w:val="22"/>
          <w:szCs w:val="22"/>
          <w:lang w:val="it-IT"/>
        </w:rPr>
        <w:t>;</w:t>
      </w:r>
    </w:p>
    <w:p w:rsidR="003B711A" w:rsidRPr="00B26B6F" w:rsidRDefault="003B711A"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Arial"/>
          <w:bCs/>
          <w:sz w:val="22"/>
          <w:szCs w:val="22"/>
          <w:lang w:val="it-IT"/>
        </w:rPr>
        <w:t xml:space="preserve">ajută persoana îngrijită la imbracare,/dezbracare si la  satisfacerea nevoilor fiziologice, </w:t>
      </w:r>
      <w:r w:rsidRPr="00B26B6F">
        <w:rPr>
          <w:rFonts w:ascii="Trebuchet MS" w:hAnsi="Trebuchet MS" w:cs="Arial"/>
          <w:sz w:val="22"/>
          <w:szCs w:val="22"/>
          <w:lang w:val="it-IT"/>
        </w:rPr>
        <w:t>conform tehnicilor specifice</w:t>
      </w:r>
      <w:r w:rsidRPr="00B26B6F">
        <w:rPr>
          <w:rFonts w:ascii="Trebuchet MS" w:hAnsi="Trebuchet MS" w:cs="Arial"/>
          <w:bCs/>
          <w:sz w:val="22"/>
          <w:szCs w:val="22"/>
          <w:lang w:val="it-IT"/>
        </w:rPr>
        <w:t>;</w:t>
      </w:r>
    </w:p>
    <w:p w:rsidR="003B711A" w:rsidRPr="00B26B6F" w:rsidRDefault="003B711A"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Arial"/>
          <w:sz w:val="22"/>
          <w:szCs w:val="22"/>
          <w:lang w:val="it-IT"/>
        </w:rPr>
        <w:t>sprijina în condiţii optime şi igienice alimentaţia beneficiarilor, ţinând cont de prescripţiile medicale şi specificul tulburărilor neuropsihiatrice ;</w:t>
      </w:r>
    </w:p>
    <w:p w:rsidR="003B711A" w:rsidRPr="00B26B6F" w:rsidRDefault="003B711A"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Arial"/>
          <w:sz w:val="22"/>
          <w:szCs w:val="22"/>
          <w:lang w:val="it-IT"/>
        </w:rPr>
        <w:lastRenderedPageBreak/>
        <w:t>la servirea meselor va urmari asigurarea de vase şi tacâmuri suficiente conform efectivului de beneficiari</w:t>
      </w:r>
    </w:p>
    <w:p w:rsidR="00080DBB" w:rsidRPr="00B26B6F" w:rsidRDefault="003B711A"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Arial"/>
          <w:sz w:val="22"/>
          <w:szCs w:val="22"/>
          <w:lang w:val="it-IT"/>
        </w:rPr>
        <w:t>urmareste  schimbarea rufăriei/lenjeriei de pat, transportul rufelor fiind executată de infirmier, ajutată de muncitorul de la spalatorie</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 xml:space="preserve">supravegherea stării de sănătate cu respectarea recomandărilor </w:t>
      </w:r>
      <w:r w:rsidRPr="00B26B6F">
        <w:rPr>
          <w:rFonts w:ascii="Trebuchet MS" w:hAnsi="Trebuchet MS" w:cs="Courier New"/>
          <w:bCs/>
          <w:sz w:val="22"/>
          <w:szCs w:val="22"/>
        </w:rPr>
        <w:t>medicale</w:t>
      </w:r>
      <w:r w:rsidRPr="00B26B6F">
        <w:rPr>
          <w:rFonts w:ascii="Trebuchet MS" w:hAnsi="Trebuchet MS" w:cs="Courier New"/>
          <w:sz w:val="22"/>
          <w:szCs w:val="22"/>
        </w:rPr>
        <w:t>, comunicarea cu persoana îngrijită;</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sprijina în condiţii optime şi igienice alimentaţia beneficiarilor, ţinând cont de prescripţiile medicale şi specificul tulburărilor neuropsihiatrice ;</w:t>
      </w:r>
    </w:p>
    <w:p w:rsidR="00080DBB"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semnalează deficienţele calitative, cantitative si calorice ale  alimentelor</w:t>
      </w:r>
    </w:p>
    <w:p w:rsidR="003B711A"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sesizează orice deficienţe  referitoare la îmbrăcămintea beneficiarilor;</w:t>
      </w:r>
    </w:p>
    <w:p w:rsidR="003B711A" w:rsidRPr="00B26B6F" w:rsidRDefault="00080DBB"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Courier New"/>
          <w:sz w:val="22"/>
          <w:szCs w:val="22"/>
          <w:lang w:val="it-IT"/>
        </w:rPr>
        <w:t xml:space="preserve">stimulează participarea persoanei îngrijite la activităţile zilnice; </w:t>
      </w:r>
    </w:p>
    <w:p w:rsidR="003B711A" w:rsidRPr="00B26B6F" w:rsidRDefault="003B711A"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Arial"/>
          <w:sz w:val="22"/>
          <w:szCs w:val="22"/>
          <w:lang w:val="it-IT"/>
        </w:rPr>
        <w:t xml:space="preserve">ajută beneficiarii să facă mişcări şi mici deplasări </w:t>
      </w:r>
    </w:p>
    <w:p w:rsidR="003B711A" w:rsidRPr="00B26B6F" w:rsidRDefault="003B711A"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Arial"/>
          <w:sz w:val="22"/>
          <w:szCs w:val="22"/>
          <w:lang w:val="it-IT"/>
        </w:rPr>
        <w:t>ajuta la transportul si mobilizarea beneficiarilor- dupa caz - si  ii insoteste in vederea efectuarii unor investigatii</w:t>
      </w:r>
    </w:p>
    <w:p w:rsidR="00080DBB" w:rsidRPr="00B26B6F" w:rsidRDefault="003B711A" w:rsidP="00F35D5E">
      <w:pPr>
        <w:numPr>
          <w:ilvl w:val="1"/>
          <w:numId w:val="8"/>
        </w:numPr>
        <w:autoSpaceDE w:val="0"/>
        <w:autoSpaceDN w:val="0"/>
        <w:adjustRightInd w:val="0"/>
        <w:spacing w:line="360" w:lineRule="auto"/>
        <w:ind w:left="357" w:hanging="357"/>
        <w:jc w:val="both"/>
        <w:rPr>
          <w:rFonts w:ascii="Trebuchet MS" w:hAnsi="Trebuchet MS" w:cs="Courier New"/>
          <w:sz w:val="22"/>
          <w:szCs w:val="22"/>
          <w:lang w:val="it-IT"/>
        </w:rPr>
      </w:pPr>
      <w:r w:rsidRPr="00B26B6F">
        <w:rPr>
          <w:rFonts w:ascii="Trebuchet MS" w:hAnsi="Trebuchet MS" w:cs="Arial"/>
          <w:sz w:val="22"/>
          <w:szCs w:val="22"/>
          <w:lang w:val="it-IT"/>
        </w:rPr>
        <w:t xml:space="preserve">supraveghează permanent starea de igienă a beneficiarilor nou internaţi, pentru prevenirea infecţiilor şi a escarelor </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eastAsia="ro-RO"/>
        </w:rPr>
      </w:pPr>
      <w:r w:rsidRPr="00B26B6F">
        <w:rPr>
          <w:rFonts w:ascii="Trebuchet MS" w:hAnsi="Trebuchet MS" w:cs="Courier New"/>
          <w:sz w:val="22"/>
          <w:szCs w:val="22"/>
          <w:lang w:val="pt-BR"/>
        </w:rPr>
        <w:t>supraveghează permanent starea bolnavilor şi raportează orice observaţie asistentei medicale , la orice urgenţă anunţă asistenta medicală  ,  medicul sau  dupa caz Salvarea</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Cs/>
          <w:sz w:val="22"/>
          <w:szCs w:val="22"/>
          <w:lang w:val="fr-FR"/>
        </w:rPr>
      </w:pPr>
      <w:r w:rsidRPr="00B26B6F">
        <w:rPr>
          <w:rFonts w:ascii="Trebuchet MS" w:hAnsi="Trebuchet MS" w:cs="Courier New"/>
          <w:bCs/>
          <w:sz w:val="22"/>
          <w:szCs w:val="22"/>
          <w:lang w:val="it-IT"/>
        </w:rPr>
        <w:t xml:space="preserve">identifică forma de comunicare adecvată cu </w:t>
      </w:r>
      <w:r w:rsidRPr="00B26B6F">
        <w:rPr>
          <w:rFonts w:ascii="Trebuchet MS" w:hAnsi="Trebuchet MS" w:cs="Courier New"/>
          <w:sz w:val="22"/>
          <w:szCs w:val="22"/>
          <w:lang w:val="it-IT"/>
        </w:rPr>
        <w:t>persoana îngrijită;</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Cs/>
          <w:sz w:val="22"/>
          <w:szCs w:val="22"/>
          <w:lang w:val="fr-FR"/>
        </w:rPr>
      </w:pPr>
      <w:r w:rsidRPr="00B26B6F">
        <w:rPr>
          <w:rFonts w:ascii="Trebuchet MS" w:hAnsi="Trebuchet MS" w:cs="Courier New"/>
          <w:bCs/>
          <w:sz w:val="22"/>
          <w:szCs w:val="22"/>
          <w:lang w:val="fr-FR"/>
        </w:rPr>
        <w:t xml:space="preserve">intervine în cazul încălcării drepturilor persoanei îngrijite, sesizează </w:t>
      </w:r>
      <w:r w:rsidRPr="00B26B6F">
        <w:rPr>
          <w:rFonts w:ascii="Trebuchet MS" w:hAnsi="Trebuchet MS" w:cs="Courier New"/>
          <w:sz w:val="22"/>
          <w:szCs w:val="22"/>
          <w:lang w:val="fr-FR"/>
        </w:rPr>
        <w:t>ori de câte ori este cazul echipa multidisciplinară (medic, asistent medical, asistent social, psiholog, kinetoterapeut) asupra situaţiilor în care drepturile persoanei îngrijite sunt încălcate;</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Cs/>
          <w:sz w:val="22"/>
          <w:szCs w:val="22"/>
          <w:lang w:val="fr-FR"/>
        </w:rPr>
      </w:pPr>
      <w:r w:rsidRPr="00B26B6F">
        <w:rPr>
          <w:rFonts w:ascii="Trebuchet MS" w:hAnsi="Trebuchet MS" w:cs="Courier New"/>
          <w:bCs/>
          <w:sz w:val="22"/>
          <w:szCs w:val="22"/>
          <w:lang w:val="fr-FR"/>
        </w:rPr>
        <w:t>participă la cursuri de perfecţionare,</w:t>
      </w:r>
      <w:r w:rsidRPr="00B26B6F">
        <w:rPr>
          <w:rFonts w:ascii="Trebuchet MS" w:hAnsi="Trebuchet MS" w:cs="Courier New"/>
          <w:sz w:val="22"/>
          <w:szCs w:val="22"/>
          <w:lang w:val="fr-FR"/>
        </w:rPr>
        <w:t xml:space="preserve"> cursuri de formare continuă în mod activ în scopul însuşirii cunoştinţelor necesare;</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eastAsia="ro-RO"/>
        </w:rPr>
      </w:pPr>
      <w:r w:rsidRPr="00B26B6F">
        <w:rPr>
          <w:rFonts w:ascii="Trebuchet MS" w:hAnsi="Trebuchet MS" w:cs="Courier New"/>
          <w:bCs/>
          <w:sz w:val="22"/>
          <w:szCs w:val="22"/>
        </w:rPr>
        <w:t>aplică în practică cunoştinţele dobândite</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val="it-IT"/>
        </w:rPr>
      </w:pPr>
      <w:r w:rsidRPr="00B26B6F">
        <w:rPr>
          <w:rFonts w:ascii="Trebuchet MS" w:hAnsi="Trebuchet MS" w:cs="Courier New"/>
          <w:sz w:val="22"/>
          <w:szCs w:val="22"/>
          <w:lang w:val="it-IT"/>
        </w:rPr>
        <w:t xml:space="preserve"> duce la îndeplinire şi alte sarcini, atribuţii, lucrări încredinţate de conducerea centrului spre rezolvare.</w:t>
      </w:r>
    </w:p>
    <w:p w:rsidR="00080DBB" w:rsidRPr="00B26B6F" w:rsidRDefault="00077F8C" w:rsidP="00F35D5E">
      <w:pPr>
        <w:autoSpaceDE w:val="0"/>
        <w:autoSpaceDN w:val="0"/>
        <w:adjustRightInd w:val="0"/>
        <w:spacing w:line="360" w:lineRule="auto"/>
        <w:jc w:val="both"/>
        <w:rPr>
          <w:rFonts w:ascii="Trebuchet MS" w:hAnsi="Trebuchet MS" w:cs="Courier New"/>
          <w:b/>
          <w:sz w:val="22"/>
          <w:szCs w:val="22"/>
        </w:rPr>
      </w:pPr>
      <w:proofErr w:type="gramStart"/>
      <w:r w:rsidRPr="00B26B6F">
        <w:rPr>
          <w:rFonts w:ascii="Trebuchet MS" w:hAnsi="Trebuchet MS" w:cs="Courier New"/>
          <w:b/>
          <w:sz w:val="22"/>
          <w:szCs w:val="22"/>
        </w:rPr>
        <w:t>6</w:t>
      </w:r>
      <w:r w:rsidR="00080DBB" w:rsidRPr="00B26B6F">
        <w:rPr>
          <w:rFonts w:ascii="Trebuchet MS" w:hAnsi="Trebuchet MS" w:cs="Courier New"/>
          <w:b/>
          <w:sz w:val="22"/>
          <w:szCs w:val="22"/>
        </w:rPr>
        <w:t>.KINETOTERAPEUT</w:t>
      </w:r>
      <w:proofErr w:type="gramEnd"/>
      <w:r w:rsidR="00581C38" w:rsidRPr="00B26B6F">
        <w:rPr>
          <w:rFonts w:ascii="Trebuchet MS" w:hAnsi="Trebuchet MS" w:cs="Courier New"/>
          <w:b/>
          <w:sz w:val="22"/>
          <w:szCs w:val="22"/>
        </w:rPr>
        <w:t>/MASEUR</w:t>
      </w:r>
      <w:r w:rsidR="00080DBB" w:rsidRPr="00B26B6F">
        <w:rPr>
          <w:rFonts w:ascii="Trebuchet MS" w:hAnsi="Trebuchet MS" w:cs="Courier New"/>
          <w:b/>
          <w:sz w:val="22"/>
          <w:szCs w:val="22"/>
        </w:rPr>
        <w:t>:</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 xml:space="preserve">Utilizează tehnici, exerciţii, masajul, şi procedee conform conduitei terapeutice şi obiectivelor fixate; </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De la preluarea serviciului, răspunde de securitatea şi integritatea corporală a beneficiarilor din cadrul centrului;</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rPr>
      </w:pPr>
      <w:r w:rsidRPr="00B26B6F">
        <w:rPr>
          <w:rFonts w:ascii="Trebuchet MS" w:hAnsi="Trebuchet MS" w:cs="Courier New"/>
          <w:sz w:val="22"/>
          <w:szCs w:val="22"/>
        </w:rPr>
        <w:t>cunoaşterea Planului Individualizat de Servicii al  beneficiarilor;</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val="pt-BR"/>
        </w:rPr>
      </w:pPr>
      <w:r w:rsidRPr="00B26B6F">
        <w:rPr>
          <w:rFonts w:ascii="Trebuchet MS" w:hAnsi="Trebuchet MS" w:cs="Courier New"/>
          <w:sz w:val="22"/>
          <w:szCs w:val="22"/>
          <w:lang w:val="pt-BR"/>
        </w:rPr>
        <w:t>Stabileşte necesarul de echipament şi se implică în procurarea acestuia;</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val="pt-BR"/>
        </w:rPr>
      </w:pPr>
      <w:r w:rsidRPr="00B26B6F">
        <w:rPr>
          <w:rFonts w:ascii="Trebuchet MS" w:hAnsi="Trebuchet MS" w:cs="Courier New"/>
          <w:sz w:val="22"/>
          <w:szCs w:val="22"/>
          <w:lang w:val="pt-BR"/>
        </w:rPr>
        <w:lastRenderedPageBreak/>
        <w:t>Stabileşte programul de kinetoterapie</w:t>
      </w:r>
      <w:r w:rsidR="00581C38" w:rsidRPr="00B26B6F">
        <w:rPr>
          <w:rFonts w:ascii="Trebuchet MS" w:hAnsi="Trebuchet MS" w:cs="Courier New"/>
          <w:sz w:val="22"/>
          <w:szCs w:val="22"/>
          <w:lang w:val="pt-BR"/>
        </w:rPr>
        <w:t xml:space="preserve">/masaj, </w:t>
      </w:r>
      <w:r w:rsidRPr="00B26B6F">
        <w:rPr>
          <w:rFonts w:ascii="Trebuchet MS" w:hAnsi="Trebuchet MS" w:cs="Courier New"/>
          <w:sz w:val="22"/>
          <w:szCs w:val="22"/>
          <w:lang w:val="pt-BR"/>
        </w:rPr>
        <w:t xml:space="preserve"> care este urmat de beneficiar  şi instruieşte aparţinătorii sau persoanele implicate în îngrijirea beneficiarului în aplicarea acelui program;</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val="pt-BR"/>
        </w:rPr>
      </w:pPr>
      <w:r w:rsidRPr="00B26B6F">
        <w:rPr>
          <w:rFonts w:ascii="Trebuchet MS" w:hAnsi="Trebuchet MS" w:cs="Courier New"/>
          <w:sz w:val="22"/>
          <w:szCs w:val="22"/>
          <w:lang w:val="pt-BR"/>
        </w:rPr>
        <w:t>Evaluează şi reevaluează în timp progresele făcute de pacient; adaptează planul de tratament în funcţie de evoluţia pacientului;</w:t>
      </w:r>
    </w:p>
    <w:p w:rsidR="00080DBB" w:rsidRPr="00B26B6F" w:rsidRDefault="003B711A" w:rsidP="00F35D5E">
      <w:pPr>
        <w:numPr>
          <w:ilvl w:val="1"/>
          <w:numId w:val="7"/>
        </w:numPr>
        <w:autoSpaceDE w:val="0"/>
        <w:autoSpaceDN w:val="0"/>
        <w:adjustRightInd w:val="0"/>
        <w:spacing w:line="360" w:lineRule="auto"/>
        <w:jc w:val="both"/>
        <w:rPr>
          <w:rFonts w:ascii="Trebuchet MS" w:hAnsi="Trebuchet MS" w:cs="Courier New"/>
          <w:b/>
          <w:bCs/>
          <w:sz w:val="22"/>
          <w:szCs w:val="22"/>
          <w:lang w:val="pt-BR"/>
        </w:rPr>
      </w:pPr>
      <w:r w:rsidRPr="00B26B6F">
        <w:rPr>
          <w:rFonts w:ascii="Trebuchet MS" w:hAnsi="Trebuchet MS" w:cs="Courier New"/>
          <w:sz w:val="22"/>
          <w:szCs w:val="22"/>
          <w:lang w:val="pt-BR"/>
        </w:rPr>
        <w:t xml:space="preserve">Asistă şi </w:t>
      </w:r>
      <w:r w:rsidR="00080DBB" w:rsidRPr="00B26B6F">
        <w:rPr>
          <w:rFonts w:ascii="Trebuchet MS" w:hAnsi="Trebuchet MS" w:cs="Courier New"/>
          <w:sz w:val="22"/>
          <w:szCs w:val="22"/>
          <w:lang w:val="pt-BR"/>
        </w:rPr>
        <w:t>implică – î</w:t>
      </w:r>
      <w:r w:rsidRPr="00B26B6F">
        <w:rPr>
          <w:rFonts w:ascii="Trebuchet MS" w:hAnsi="Trebuchet MS" w:cs="Courier New"/>
          <w:sz w:val="22"/>
          <w:szCs w:val="22"/>
          <w:lang w:val="pt-BR"/>
        </w:rPr>
        <w:t xml:space="preserve">n programul de kinetoterapie –  personalul </w:t>
      </w:r>
      <w:r w:rsidR="00080DBB" w:rsidRPr="00B26B6F">
        <w:rPr>
          <w:rFonts w:ascii="Trebuchet MS" w:hAnsi="Trebuchet MS" w:cs="Courier New"/>
          <w:sz w:val="22"/>
          <w:szCs w:val="22"/>
          <w:lang w:val="pt-BR"/>
        </w:rPr>
        <w:t>care nu este de specialitate (asistent social, terapeut ocupaţional, infirmiere)</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val="fr-FR"/>
        </w:rPr>
      </w:pPr>
      <w:r w:rsidRPr="00B26B6F">
        <w:rPr>
          <w:rFonts w:ascii="Trebuchet MS" w:hAnsi="Trebuchet MS" w:cs="Courier New"/>
          <w:sz w:val="22"/>
          <w:szCs w:val="22"/>
          <w:lang w:val="fr-FR"/>
        </w:rPr>
        <w:t>Se implică în activităţile complementare ale centrului;</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val="it-IT"/>
        </w:rPr>
      </w:pPr>
      <w:r w:rsidRPr="00B26B6F">
        <w:rPr>
          <w:rFonts w:ascii="Trebuchet MS" w:hAnsi="Trebuchet MS" w:cs="Courier New"/>
          <w:sz w:val="22"/>
          <w:szCs w:val="22"/>
          <w:lang w:val="it-IT"/>
        </w:rPr>
        <w:t xml:space="preserve">Se preocupă de ridicarea nivelului profesional propriu şi contribuie la perfecţionarea personalului mediu din subordine; </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val="it-IT"/>
        </w:rPr>
      </w:pPr>
      <w:r w:rsidRPr="00B26B6F">
        <w:rPr>
          <w:rFonts w:ascii="Trebuchet MS" w:hAnsi="Trebuchet MS" w:cs="Courier New"/>
          <w:sz w:val="22"/>
          <w:szCs w:val="22"/>
          <w:lang w:val="it-IT"/>
        </w:rPr>
        <w:t>cunoaşte şi respectă reglementările legale în vigoare, recomandările OMS şi Standardele Comunităţii Europene cu privire la îngrijirea educativă, raţională şi tehnică a persoanelor bolnave şi a celor sănătoase, precum şi prevederile regulamentelor de organizare şi funcţionare ca şi de ordine interioară ale unităţii în care lucrează;</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Courier New"/>
          <w:sz w:val="22"/>
          <w:szCs w:val="22"/>
          <w:lang w:val="pt-BR"/>
        </w:rPr>
        <w:t>Asigură şi răspunde de aplicarea tuturor măsurilor de igienă pe care le implică actul terapeutic;</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Courier New"/>
          <w:sz w:val="22"/>
          <w:szCs w:val="22"/>
          <w:lang w:val="pt-BR"/>
        </w:rPr>
        <w:t xml:space="preserve"> încurajează şi sprijină beneficiarii să manifeste iniţiativă, să-şi organizeze şi să execute, pe cât posibil autonom, activităţi cotidiene, fiind luate toate măsurile necesare pentru prevenirea riscurilor de accident şi îmbolnăvire;</w:t>
      </w:r>
    </w:p>
    <w:p w:rsidR="00080DBB" w:rsidRPr="00B26B6F" w:rsidRDefault="00080DBB" w:rsidP="00F35D5E">
      <w:pPr>
        <w:numPr>
          <w:ilvl w:val="1"/>
          <w:numId w:val="7"/>
        </w:numPr>
        <w:autoSpaceDE w:val="0"/>
        <w:autoSpaceDN w:val="0"/>
        <w:adjustRightInd w:val="0"/>
        <w:spacing w:line="360" w:lineRule="auto"/>
        <w:ind w:left="357" w:hanging="357"/>
        <w:jc w:val="both"/>
        <w:rPr>
          <w:rFonts w:ascii="Trebuchet MS" w:hAnsi="Trebuchet MS" w:cs="Courier New"/>
          <w:sz w:val="22"/>
          <w:szCs w:val="22"/>
          <w:lang w:val="pt-BR"/>
        </w:rPr>
      </w:pPr>
      <w:r w:rsidRPr="00B26B6F">
        <w:rPr>
          <w:rFonts w:ascii="Trebuchet MS" w:hAnsi="Trebuchet MS" w:cs="Courier New"/>
          <w:sz w:val="22"/>
          <w:szCs w:val="22"/>
          <w:lang w:val="pt-BR"/>
        </w:rPr>
        <w:t>semnalează specialiştilor aspectele comportamentale ale beneficiarului şi participă la implementarea diferitelor metode de intervenţie (propuse de specialişti) pentru modificarea sau prevenirea comportamentelor negative şi dezadaptative;</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rPr>
        <w:t>Se implică în perfecţionarea continuă a activităţii de recuperare kinetică;</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sz w:val="22"/>
          <w:szCs w:val="22"/>
        </w:rPr>
        <w:t xml:space="preserve">Completează permanent în fişa de recuperare kinetică toate procedurile utilizate pentru a putea fi evaluat pentru munca prestată. </w:t>
      </w:r>
    </w:p>
    <w:p w:rsidR="00080DBB" w:rsidRPr="00B26B6F" w:rsidRDefault="00080DBB" w:rsidP="00F35D5E">
      <w:pPr>
        <w:numPr>
          <w:ilvl w:val="1"/>
          <w:numId w:val="7"/>
        </w:numPr>
        <w:autoSpaceDE w:val="0"/>
        <w:autoSpaceDN w:val="0"/>
        <w:adjustRightInd w:val="0"/>
        <w:spacing w:line="360" w:lineRule="auto"/>
        <w:jc w:val="both"/>
        <w:rPr>
          <w:rFonts w:ascii="Trebuchet MS" w:hAnsi="Trebuchet MS" w:cs="Courier New"/>
          <w:b/>
          <w:bCs/>
          <w:sz w:val="22"/>
          <w:szCs w:val="22"/>
          <w:lang w:val="it-IT"/>
        </w:rPr>
      </w:pPr>
      <w:r w:rsidRPr="00B26B6F">
        <w:rPr>
          <w:rFonts w:ascii="Trebuchet MS" w:hAnsi="Trebuchet MS" w:cs="Courier New"/>
          <w:sz w:val="22"/>
          <w:szCs w:val="22"/>
          <w:lang w:val="it-IT"/>
        </w:rPr>
        <w:t>duce la îndeplinire şi alte sarcini, atribuţii, lucrări încredinţate de conducerea centrului spre rezolvare</w:t>
      </w:r>
    </w:p>
    <w:p w:rsidR="00080DBB" w:rsidRPr="00B26B6F" w:rsidRDefault="00077F8C" w:rsidP="00F35D5E">
      <w:pPr>
        <w:tabs>
          <w:tab w:val="num" w:pos="1440"/>
        </w:tabs>
        <w:autoSpaceDE w:val="0"/>
        <w:autoSpaceDN w:val="0"/>
        <w:adjustRightInd w:val="0"/>
        <w:spacing w:line="360" w:lineRule="auto"/>
        <w:jc w:val="both"/>
        <w:rPr>
          <w:rFonts w:ascii="Trebuchet MS" w:hAnsi="Trebuchet MS" w:cs="Courier New"/>
          <w:b/>
          <w:bCs/>
          <w:sz w:val="22"/>
          <w:szCs w:val="22"/>
        </w:rPr>
      </w:pPr>
      <w:r w:rsidRPr="00B26B6F">
        <w:rPr>
          <w:rFonts w:ascii="Trebuchet MS" w:hAnsi="Trebuchet MS" w:cs="Courier New"/>
          <w:b/>
          <w:bCs/>
          <w:sz w:val="22"/>
          <w:szCs w:val="22"/>
        </w:rPr>
        <w:t>7</w:t>
      </w:r>
      <w:r w:rsidR="00080DBB" w:rsidRPr="00B26B6F">
        <w:rPr>
          <w:rFonts w:ascii="Trebuchet MS" w:hAnsi="Trebuchet MS" w:cs="Courier New"/>
          <w:b/>
          <w:bCs/>
          <w:sz w:val="22"/>
          <w:szCs w:val="22"/>
        </w:rPr>
        <w:t>. INFIRMIER:</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rPr>
      </w:pPr>
      <w:r w:rsidRPr="00B26B6F">
        <w:rPr>
          <w:rFonts w:ascii="Trebuchet MS" w:hAnsi="Trebuchet MS" w:cs="Courier New"/>
          <w:sz w:val="22"/>
          <w:szCs w:val="22"/>
        </w:rPr>
        <w:t>asigurarea mediului  de viaţă şi  a climatului adecvat îngrijirii complexe   a beneficiarilor din punct de vedere, fizic, psihic, afectiv</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rPr>
      </w:pPr>
      <w:r w:rsidRPr="00B26B6F">
        <w:rPr>
          <w:rFonts w:ascii="Trebuchet MS" w:hAnsi="Trebuchet MS" w:cs="Courier New"/>
          <w:sz w:val="22"/>
          <w:szCs w:val="22"/>
        </w:rPr>
        <w:t>acordarea de îngrijiri cu respectarea normelor igienico-sanitare aplicabile la locul de muncă persoanei îngrijite corespunzător vârstei şi regimurilor recomandate;</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rPr>
      </w:pPr>
      <w:r w:rsidRPr="00B26B6F">
        <w:rPr>
          <w:rFonts w:ascii="Trebuchet MS" w:hAnsi="Trebuchet MS" w:cs="Courier New"/>
          <w:sz w:val="22"/>
          <w:szCs w:val="22"/>
        </w:rPr>
        <w:t xml:space="preserve">supravegherea stării de sănătate cu respectarea recomandărilor </w:t>
      </w:r>
      <w:r w:rsidRPr="00B26B6F">
        <w:rPr>
          <w:rFonts w:ascii="Trebuchet MS" w:hAnsi="Trebuchet MS" w:cs="Courier New"/>
          <w:bCs/>
          <w:sz w:val="22"/>
          <w:szCs w:val="22"/>
        </w:rPr>
        <w:t xml:space="preserve">medicului si asistentului medical </w:t>
      </w:r>
      <w:r w:rsidRPr="00B26B6F">
        <w:rPr>
          <w:rFonts w:ascii="Trebuchet MS" w:hAnsi="Trebuchet MS" w:cs="Courier New"/>
          <w:sz w:val="22"/>
          <w:szCs w:val="22"/>
        </w:rPr>
        <w:t>si  comunicarea cu persoana îngrijită;</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lastRenderedPageBreak/>
        <w:t>comunica cu beneficiarii folosind forma de comunicare adecvata, in concordanta cu abilitatile de comunicare identificate la acestia</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asigurarea igienei şi a spaţiului de viaţă a persoanei îngrijite, acordarea de ajutor la efectuarea  activităţilor zilnice ale persoanei îngrijite (baia totală sau parţială este efectuată periodic sau ori de câte ori este necesar, prin utilizarea produselor cosmetice adecvate, pieptănatul, tăiatul unghiilor, schimbarea în curat ori de câte ori este nevoie);</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bCs/>
          <w:sz w:val="22"/>
          <w:szCs w:val="22"/>
          <w:lang w:val="pt-BR"/>
        </w:rPr>
      </w:pPr>
      <w:r w:rsidRPr="00B26B6F">
        <w:rPr>
          <w:rFonts w:ascii="Trebuchet MS" w:hAnsi="Trebuchet MS" w:cs="Courier New"/>
          <w:sz w:val="22"/>
          <w:szCs w:val="22"/>
          <w:lang w:val="pt-BR"/>
        </w:rPr>
        <w:t>îmbrăcarea sau dezbrăcarea persoanei îngrijite este efectuată cu operativitate conform tehnicilor specifice;</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bCs/>
          <w:sz w:val="22"/>
          <w:szCs w:val="22"/>
        </w:rPr>
      </w:pPr>
      <w:r w:rsidRPr="00B26B6F">
        <w:rPr>
          <w:rFonts w:ascii="Trebuchet MS" w:hAnsi="Trebuchet MS" w:cs="Courier New"/>
          <w:sz w:val="22"/>
          <w:szCs w:val="22"/>
        </w:rPr>
        <w:t>ingrijirile corporale sunt acordate cu constiinciozitate pentru prevenirea infectiilor si a escarelor</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rPr>
      </w:pPr>
      <w:r w:rsidRPr="00B26B6F">
        <w:rPr>
          <w:rFonts w:ascii="Trebuchet MS" w:hAnsi="Trebuchet MS" w:cs="Courier New"/>
          <w:bCs/>
          <w:sz w:val="22"/>
          <w:szCs w:val="22"/>
        </w:rPr>
        <w:t xml:space="preserve">ajută persoana îngrijită la indeplinirea  nevoilor fiziologice, </w:t>
      </w:r>
      <w:r w:rsidRPr="00B26B6F">
        <w:rPr>
          <w:rFonts w:ascii="Trebuchet MS" w:hAnsi="Trebuchet MS" w:cs="Courier New"/>
          <w:sz w:val="22"/>
          <w:szCs w:val="22"/>
        </w:rPr>
        <w:t>conform tehnicilor specifice</w:t>
      </w:r>
      <w:r w:rsidRPr="00B26B6F">
        <w:rPr>
          <w:rFonts w:ascii="Trebuchet MS" w:hAnsi="Trebuchet MS" w:cs="Courier New"/>
          <w:bCs/>
          <w:sz w:val="22"/>
          <w:szCs w:val="22"/>
        </w:rPr>
        <w:t>;</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stabileste corect necesarul de materiale pentru a asigura o activitate fluenta</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rPr>
      </w:pPr>
      <w:r w:rsidRPr="00B26B6F">
        <w:rPr>
          <w:rFonts w:ascii="Trebuchet MS" w:hAnsi="Trebuchet MS" w:cs="Courier New"/>
          <w:sz w:val="22"/>
          <w:szCs w:val="22"/>
        </w:rPr>
        <w:t>respecta atributiile conform Ordinului M.S. nr.219/01.04.2002 privind depozitarea si gestionarea deseurilor infectioase</w:t>
      </w:r>
    </w:p>
    <w:p w:rsidR="00080DBB" w:rsidRPr="00B26B6F" w:rsidRDefault="00BA6E35"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asigura hidrata</w:t>
      </w:r>
      <w:r w:rsidR="00080DBB" w:rsidRPr="00B26B6F">
        <w:rPr>
          <w:rFonts w:ascii="Trebuchet MS" w:hAnsi="Trebuchet MS" w:cs="Courier New"/>
          <w:sz w:val="22"/>
          <w:szCs w:val="22"/>
          <w:lang w:val="it-IT"/>
        </w:rPr>
        <w:t>rea  şi a alimentaţia  corespunzătoare a persoanei îngrijite , acordand sprijin, la nevoie , intr-o maniera discreta, toleranta</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execută în condiţii optime şi igienice alimentaţia bolnavilor, ţinând cont de prescripţiile medicale şi specificul tulburărilor neuropsihiatrice ale bolnavilor;</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la servirea meselor va asigura vase şi tacâmuri suficiente conform efectivului de beneficiari</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semnalează deficienţele calitative şi cantitative sau calorice ale  alimentelor;</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recuperează toate resturile alimentare şi le predă la bucatarie ;</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ajuta la transportul si mobilizarea beneficiarilor- dupa caz - si  ii insoteste in vederea efectuarii unor investigatii</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execută schimbarea rufăriei/lenjeriei de pat saptamanal sau ori de cate ori este necesar si transportul lenjeriei la spalatorie cu sprijinul muncitorului de la spalatorie</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lenjeria murdara se se colecteaza si se ambaleaza la locul de producere, in asa fel incat sa fie cat mai putin manipulata si scuturata in scopul prevenirii contaminarii mediului , a personalului si a beneficiarilor</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preia lenjeria curata de la spalatorie si o depoziteaza in spatii special destinate si amenajate</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tine evidenta lenjeriei predate/ridicate</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sesizează orice deficienţe  referitoare la îmbrăcămintea beneficiarilor</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stimulează participarea persoanei îngrijite la activităţile zilnice;</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ajută beneficiarii  să facă mişcări şi mici deplasări;</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lastRenderedPageBreak/>
        <w:t>supraveghează permanent starea de igienă a beneficiarilor  nou internaţi, pentru prevenirea infecţiilor şi a escarelor şi acordă îngrijiri corporale cu conştiinciozitate;</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supraveghează permanent starea bolnavilor şi raportează orice observaţie asistentei medicale , la orice urgenţă anunţă asistenta medicală  sau medicul ;</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bCs/>
          <w:sz w:val="22"/>
          <w:szCs w:val="22"/>
          <w:lang w:val="fr-FR"/>
        </w:rPr>
      </w:pPr>
      <w:r w:rsidRPr="00B26B6F">
        <w:rPr>
          <w:rFonts w:ascii="Trebuchet MS" w:hAnsi="Trebuchet MS" w:cs="Courier New"/>
          <w:bCs/>
          <w:sz w:val="22"/>
          <w:szCs w:val="22"/>
          <w:lang w:val="it-IT"/>
        </w:rPr>
        <w:t xml:space="preserve">identifică forma de comunicare adecvată cu </w:t>
      </w:r>
      <w:r w:rsidRPr="00B26B6F">
        <w:rPr>
          <w:rFonts w:ascii="Trebuchet MS" w:hAnsi="Trebuchet MS" w:cs="Courier New"/>
          <w:sz w:val="22"/>
          <w:szCs w:val="22"/>
          <w:lang w:val="it-IT"/>
        </w:rPr>
        <w:t>persoana îngrijită;</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bCs/>
          <w:sz w:val="22"/>
          <w:szCs w:val="22"/>
          <w:lang w:val="fr-FR"/>
        </w:rPr>
      </w:pPr>
      <w:r w:rsidRPr="00B26B6F">
        <w:rPr>
          <w:rFonts w:ascii="Trebuchet MS" w:hAnsi="Trebuchet MS" w:cs="Courier New"/>
          <w:bCs/>
          <w:sz w:val="22"/>
          <w:szCs w:val="22"/>
          <w:lang w:val="fr-FR"/>
        </w:rPr>
        <w:t xml:space="preserve">intervine în cazul încălcării drepturilor persoanei îngrijite, sesizează </w:t>
      </w:r>
      <w:r w:rsidRPr="00B26B6F">
        <w:rPr>
          <w:rFonts w:ascii="Trebuchet MS" w:hAnsi="Trebuchet MS" w:cs="Courier New"/>
          <w:sz w:val="22"/>
          <w:szCs w:val="22"/>
          <w:lang w:val="fr-FR"/>
        </w:rPr>
        <w:t xml:space="preserve">ori de câte ori este cazul echipa multidisciplinară (medic, asistent medical,  </w:t>
      </w:r>
      <w:proofErr w:type="gramStart"/>
      <w:r w:rsidRPr="00B26B6F">
        <w:rPr>
          <w:rFonts w:ascii="Trebuchet MS" w:hAnsi="Trebuchet MS" w:cs="Courier New"/>
          <w:sz w:val="22"/>
          <w:szCs w:val="22"/>
          <w:lang w:val="fr-FR"/>
        </w:rPr>
        <w:t>ergoterapeut ,asistent</w:t>
      </w:r>
      <w:proofErr w:type="gramEnd"/>
      <w:r w:rsidRPr="00B26B6F">
        <w:rPr>
          <w:rFonts w:ascii="Trebuchet MS" w:hAnsi="Trebuchet MS" w:cs="Courier New"/>
          <w:sz w:val="22"/>
          <w:szCs w:val="22"/>
          <w:lang w:val="fr-FR"/>
        </w:rPr>
        <w:t xml:space="preserve"> social, psiholog, kinetoterapeut) asupra situaţiilor în care drepturile persoanei îngrijite sunt încălcate;</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bCs/>
          <w:sz w:val="22"/>
          <w:szCs w:val="22"/>
          <w:lang w:val="fr-FR"/>
        </w:rPr>
      </w:pPr>
      <w:r w:rsidRPr="00B26B6F">
        <w:rPr>
          <w:rFonts w:ascii="Trebuchet MS" w:hAnsi="Trebuchet MS" w:cs="Courier New"/>
          <w:bCs/>
          <w:sz w:val="22"/>
          <w:szCs w:val="22"/>
          <w:lang w:val="fr-FR"/>
        </w:rPr>
        <w:t>participă la cursuri de perfecţionare,</w:t>
      </w:r>
      <w:r w:rsidRPr="00B26B6F">
        <w:rPr>
          <w:rFonts w:ascii="Trebuchet MS" w:hAnsi="Trebuchet MS" w:cs="Courier New"/>
          <w:sz w:val="22"/>
          <w:szCs w:val="22"/>
          <w:lang w:val="fr-FR"/>
        </w:rPr>
        <w:t xml:space="preserve"> cursuri de formare continuă în mod activ în scopul însuşirii cunoştinţelor necesare;</w:t>
      </w:r>
      <w:r w:rsidRPr="00B26B6F">
        <w:rPr>
          <w:rFonts w:ascii="Trebuchet MS" w:hAnsi="Trebuchet MS" w:cs="Courier New"/>
          <w:bCs/>
          <w:sz w:val="22"/>
          <w:szCs w:val="22"/>
          <w:lang w:val="fr-FR"/>
        </w:rPr>
        <w:t>aplică în practică cunoştinţele dobândite.</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bCs/>
          <w:sz w:val="22"/>
          <w:szCs w:val="22"/>
        </w:rPr>
      </w:pPr>
      <w:r w:rsidRPr="00B26B6F">
        <w:rPr>
          <w:rFonts w:ascii="Trebuchet MS" w:hAnsi="Trebuchet MS" w:cs="Courier New"/>
          <w:bCs/>
          <w:sz w:val="22"/>
          <w:szCs w:val="22"/>
        </w:rPr>
        <w:t>Cunoaste  si respecta Carta drepturilor beneficiarilor, Procedurile de lucru, normele si regulamentele interioare ale institutiei</w:t>
      </w:r>
    </w:p>
    <w:p w:rsidR="00080DBB" w:rsidRPr="00B26B6F" w:rsidRDefault="00080DBB" w:rsidP="00F35D5E">
      <w:pPr>
        <w:numPr>
          <w:ilvl w:val="0"/>
          <w:numId w:val="9"/>
        </w:numPr>
        <w:autoSpaceDE w:val="0"/>
        <w:autoSpaceDN w:val="0"/>
        <w:adjustRightInd w:val="0"/>
        <w:spacing w:line="360" w:lineRule="auto"/>
        <w:jc w:val="both"/>
        <w:rPr>
          <w:rFonts w:ascii="Trebuchet MS" w:hAnsi="Trebuchet MS" w:cs="Courier New"/>
          <w:b/>
          <w:bCs/>
          <w:sz w:val="22"/>
          <w:szCs w:val="22"/>
          <w:lang w:val="it-IT"/>
        </w:rPr>
      </w:pPr>
      <w:r w:rsidRPr="00B26B6F">
        <w:rPr>
          <w:rFonts w:ascii="Trebuchet MS" w:hAnsi="Trebuchet MS" w:cs="Courier New"/>
          <w:sz w:val="22"/>
          <w:szCs w:val="22"/>
          <w:lang w:val="it-IT"/>
        </w:rPr>
        <w:t>va aduce la îndeplinire şi alte sarcini, atribuţii, lucrări încredinţate de conducerea centrului spre rezolvare.</w:t>
      </w:r>
    </w:p>
    <w:p w:rsidR="00BB3C0C" w:rsidRPr="00B26B6F" w:rsidRDefault="00BB3C0C" w:rsidP="00BB3C0C">
      <w:pPr>
        <w:autoSpaceDE w:val="0"/>
        <w:autoSpaceDN w:val="0"/>
        <w:adjustRightInd w:val="0"/>
        <w:spacing w:line="360" w:lineRule="auto"/>
        <w:ind w:left="360"/>
        <w:jc w:val="both"/>
        <w:rPr>
          <w:rFonts w:ascii="Trebuchet MS" w:hAnsi="Trebuchet MS" w:cs="Courier New"/>
          <w:b/>
          <w:bCs/>
          <w:sz w:val="22"/>
          <w:szCs w:val="22"/>
          <w:lang w:val="it-IT"/>
        </w:rPr>
      </w:pPr>
    </w:p>
    <w:p w:rsidR="0091350C" w:rsidRPr="00B26B6F" w:rsidRDefault="0091350C" w:rsidP="0091350C">
      <w:pPr>
        <w:spacing w:line="360" w:lineRule="auto"/>
        <w:jc w:val="both"/>
        <w:rPr>
          <w:rFonts w:ascii="Trebuchet MS" w:hAnsi="Trebuchet MS"/>
          <w:sz w:val="22"/>
          <w:szCs w:val="22"/>
        </w:rPr>
      </w:pPr>
    </w:p>
    <w:p w:rsidR="0054218B" w:rsidRPr="00B26B6F" w:rsidRDefault="00077F8C" w:rsidP="0054218B">
      <w:pPr>
        <w:pStyle w:val="NormalWeb"/>
        <w:spacing w:before="0" w:beforeAutospacing="0" w:after="0" w:line="360" w:lineRule="auto"/>
        <w:jc w:val="both"/>
        <w:rPr>
          <w:rFonts w:ascii="Trebuchet MS" w:hAnsi="Trebuchet MS" w:cs="Arial"/>
          <w:b/>
          <w:sz w:val="22"/>
          <w:szCs w:val="22"/>
          <w:lang w:val="it-IT"/>
        </w:rPr>
      </w:pPr>
      <w:r w:rsidRPr="00B26B6F">
        <w:rPr>
          <w:rFonts w:ascii="Trebuchet MS" w:hAnsi="Trebuchet MS" w:cs="Arial"/>
          <w:b/>
          <w:sz w:val="22"/>
          <w:szCs w:val="22"/>
          <w:lang w:val="it-IT"/>
        </w:rPr>
        <w:t>8</w:t>
      </w:r>
      <w:r w:rsidR="0054218B" w:rsidRPr="00B26B6F">
        <w:rPr>
          <w:rFonts w:ascii="Trebuchet MS" w:hAnsi="Trebuchet MS" w:cs="Arial"/>
          <w:b/>
          <w:sz w:val="22"/>
          <w:szCs w:val="22"/>
          <w:lang w:val="it-IT"/>
        </w:rPr>
        <w:t xml:space="preserve">.LOGOPED (226603): </w:t>
      </w:r>
    </w:p>
    <w:p w:rsidR="0054218B" w:rsidRPr="00B26B6F" w:rsidRDefault="0054218B" w:rsidP="00F21C86">
      <w:pPr>
        <w:numPr>
          <w:ilvl w:val="0"/>
          <w:numId w:val="26"/>
        </w:numPr>
        <w:spacing w:line="360" w:lineRule="auto"/>
        <w:jc w:val="both"/>
        <w:rPr>
          <w:rFonts w:ascii="Trebuchet MS" w:hAnsi="Trebuchet MS" w:cs="Arial"/>
          <w:bCs/>
          <w:sz w:val="22"/>
          <w:szCs w:val="22"/>
          <w:lang w:val="ro-RO"/>
        </w:rPr>
      </w:pPr>
      <w:r w:rsidRPr="00B26B6F">
        <w:rPr>
          <w:rFonts w:ascii="Trebuchet MS" w:hAnsi="Trebuchet MS" w:cs="Arial"/>
          <w:bCs/>
          <w:sz w:val="22"/>
          <w:szCs w:val="22"/>
          <w:lang w:val="ro-RO"/>
        </w:rPr>
        <w:t xml:space="preserve">evaluarea iniţială a dezvoltării limbajului şi a vocabularului a beneficiarului </w:t>
      </w:r>
    </w:p>
    <w:p w:rsidR="0054218B" w:rsidRPr="00B26B6F" w:rsidRDefault="0054218B" w:rsidP="00F21C86">
      <w:pPr>
        <w:numPr>
          <w:ilvl w:val="0"/>
          <w:numId w:val="26"/>
        </w:numPr>
        <w:spacing w:line="360" w:lineRule="auto"/>
        <w:jc w:val="both"/>
        <w:rPr>
          <w:rFonts w:ascii="Trebuchet MS" w:hAnsi="Trebuchet MS" w:cs="Arial"/>
          <w:bCs/>
          <w:sz w:val="22"/>
          <w:szCs w:val="22"/>
          <w:lang w:val="ro-RO"/>
        </w:rPr>
      </w:pPr>
      <w:r w:rsidRPr="00B26B6F">
        <w:rPr>
          <w:rFonts w:ascii="Trebuchet MS" w:hAnsi="Trebuchet MS" w:cs="Arial"/>
          <w:bCs/>
          <w:sz w:val="22"/>
          <w:szCs w:val="22"/>
          <w:lang w:val="ro-RO"/>
        </w:rPr>
        <w:t>evaluarea/reevaluarea logopedică: descrierea problematicii logopedice ale beneficiarilor – Fişa logopedică individuală</w:t>
      </w:r>
      <w:r w:rsidRPr="00B26B6F">
        <w:rPr>
          <w:rFonts w:ascii="Trebuchet MS" w:hAnsi="Trebuchet MS" w:cs="Arial"/>
          <w:sz w:val="22"/>
          <w:szCs w:val="22"/>
          <w:lang w:val="ro-RO"/>
        </w:rPr>
        <w:t>;</w:t>
      </w:r>
    </w:p>
    <w:p w:rsidR="0054218B" w:rsidRPr="00B26B6F" w:rsidRDefault="0054218B" w:rsidP="00F21C86">
      <w:pPr>
        <w:numPr>
          <w:ilvl w:val="0"/>
          <w:numId w:val="26"/>
        </w:numPr>
        <w:spacing w:line="360" w:lineRule="auto"/>
        <w:jc w:val="both"/>
        <w:rPr>
          <w:rFonts w:ascii="Trebuchet MS" w:hAnsi="Trebuchet MS" w:cs="Arial"/>
          <w:bCs/>
          <w:sz w:val="22"/>
          <w:szCs w:val="22"/>
          <w:lang w:val="ro-RO"/>
        </w:rPr>
      </w:pPr>
      <w:r w:rsidRPr="00B26B6F">
        <w:rPr>
          <w:rFonts w:ascii="Trebuchet MS" w:hAnsi="Trebuchet MS" w:cs="Arial"/>
          <w:bCs/>
          <w:sz w:val="22"/>
          <w:szCs w:val="22"/>
          <w:lang w:val="ro-RO"/>
        </w:rPr>
        <w:t>elaborează programul de intervenţie specifică, conform SMO, pentru abilitare/reabilitare, participă la punerea în aplicare;</w:t>
      </w:r>
    </w:p>
    <w:p w:rsidR="0054218B" w:rsidRPr="00B26B6F" w:rsidRDefault="0054218B" w:rsidP="00F21C86">
      <w:pPr>
        <w:numPr>
          <w:ilvl w:val="0"/>
          <w:numId w:val="26"/>
        </w:numPr>
        <w:spacing w:line="360" w:lineRule="auto"/>
        <w:jc w:val="both"/>
        <w:rPr>
          <w:rFonts w:ascii="Trebuchet MS" w:hAnsi="Trebuchet MS" w:cs="Arial"/>
          <w:bCs/>
          <w:sz w:val="22"/>
          <w:szCs w:val="22"/>
          <w:lang w:val="ro-RO"/>
        </w:rPr>
      </w:pPr>
      <w:r w:rsidRPr="00B26B6F">
        <w:rPr>
          <w:rFonts w:ascii="Trebuchet MS" w:hAnsi="Trebuchet MS" w:cs="Arial"/>
          <w:bCs/>
          <w:sz w:val="22"/>
          <w:szCs w:val="22"/>
          <w:lang w:val="ro-RO"/>
        </w:rPr>
        <w:t xml:space="preserve">trimestrial, împreună cu ceilalţi membrii ai echipei pluridisciplinare, realizează monitorizări ale situaţiei fiecărui beneficiar </w:t>
      </w:r>
    </w:p>
    <w:p w:rsidR="0054218B" w:rsidRPr="00B26B6F" w:rsidRDefault="0054218B" w:rsidP="00F21C86">
      <w:pPr>
        <w:numPr>
          <w:ilvl w:val="0"/>
          <w:numId w:val="26"/>
        </w:numPr>
        <w:spacing w:line="360" w:lineRule="auto"/>
        <w:jc w:val="both"/>
        <w:rPr>
          <w:rFonts w:ascii="Trebuchet MS" w:hAnsi="Trebuchet MS" w:cs="Arial"/>
          <w:bCs/>
          <w:sz w:val="22"/>
          <w:szCs w:val="22"/>
          <w:lang w:val="ro-RO"/>
        </w:rPr>
      </w:pPr>
      <w:r w:rsidRPr="00B26B6F">
        <w:rPr>
          <w:rFonts w:ascii="Trebuchet MS" w:hAnsi="Trebuchet MS" w:cs="Arial"/>
          <w:bCs/>
          <w:sz w:val="22"/>
          <w:szCs w:val="22"/>
          <w:lang w:val="ro-RO"/>
        </w:rPr>
        <w:t xml:space="preserve">în cadrul acestor întâlniri, informează echipa referitor la modul de implementare al intervenţiilor logopedice </w:t>
      </w:r>
    </w:p>
    <w:p w:rsidR="0054218B" w:rsidRPr="00B26B6F" w:rsidRDefault="0054218B" w:rsidP="00F21C86">
      <w:pPr>
        <w:numPr>
          <w:ilvl w:val="0"/>
          <w:numId w:val="26"/>
        </w:numPr>
        <w:spacing w:line="360" w:lineRule="auto"/>
        <w:jc w:val="both"/>
        <w:rPr>
          <w:rFonts w:ascii="Trebuchet MS" w:hAnsi="Trebuchet MS" w:cs="Arial"/>
          <w:bCs/>
          <w:sz w:val="22"/>
          <w:szCs w:val="22"/>
          <w:lang w:val="ro-RO"/>
        </w:rPr>
      </w:pPr>
      <w:r w:rsidRPr="00B26B6F">
        <w:rPr>
          <w:rFonts w:ascii="Trebuchet MS" w:hAnsi="Trebuchet MS" w:cs="Arial"/>
          <w:bCs/>
          <w:sz w:val="22"/>
          <w:szCs w:val="22"/>
          <w:lang w:val="ro-RO"/>
        </w:rPr>
        <w:t xml:space="preserve">desfăşoară activităţi logopedice cu caracter general şi specific; </w:t>
      </w:r>
    </w:p>
    <w:p w:rsidR="0054218B" w:rsidRPr="00B26B6F" w:rsidRDefault="0054218B" w:rsidP="00F21C86">
      <w:pPr>
        <w:numPr>
          <w:ilvl w:val="0"/>
          <w:numId w:val="26"/>
        </w:numPr>
        <w:spacing w:line="360" w:lineRule="auto"/>
        <w:jc w:val="both"/>
        <w:rPr>
          <w:rFonts w:ascii="Trebuchet MS" w:hAnsi="Trebuchet MS" w:cs="Arial"/>
          <w:bCs/>
          <w:sz w:val="22"/>
          <w:szCs w:val="22"/>
          <w:lang w:val="ro-RO"/>
        </w:rPr>
      </w:pPr>
      <w:r w:rsidRPr="00B26B6F">
        <w:rPr>
          <w:rFonts w:ascii="Trebuchet MS" w:hAnsi="Trebuchet MS" w:cs="Arial"/>
          <w:bCs/>
          <w:sz w:val="22"/>
          <w:szCs w:val="22"/>
          <w:lang w:val="ro-RO"/>
        </w:rPr>
        <w:t xml:space="preserve">activităţi cu caracter general pentru: educarea respiraţiei şi a echilibrului inspir-expir, dezvoltarea aparatului fono-articulator, dezvoltarea musculaturii fine a mâinilor,                                                           coordonarea ochi-mână, activităţi cu caracter specific – în funcţie de problema/tulburarea fiecărui beneficiar (tulburări de dezvoltare: activităţi pentru dezvoltarea auzului fonematic, a aparatului   fono-articulator, tulburări de pronunţie: </w:t>
      </w:r>
      <w:r w:rsidRPr="00B26B6F">
        <w:rPr>
          <w:rFonts w:ascii="Trebuchet MS" w:hAnsi="Trebuchet MS" w:cs="Arial"/>
          <w:bCs/>
          <w:sz w:val="22"/>
          <w:szCs w:val="22"/>
          <w:lang w:val="ro-RO"/>
        </w:rPr>
        <w:lastRenderedPageBreak/>
        <w:t xml:space="preserve">imitare în oglindă, jocuri, pictograme, „povstiri” ale unor imagini pe o temă dată, tulburări de ritm şi fluenţă: activităţi pentru educarea ritmului inspiraţie/expiraţie).                                        </w:t>
      </w:r>
    </w:p>
    <w:p w:rsidR="0054218B" w:rsidRPr="00B26B6F" w:rsidRDefault="0054218B" w:rsidP="00F21C86">
      <w:pPr>
        <w:numPr>
          <w:ilvl w:val="0"/>
          <w:numId w:val="26"/>
        </w:numPr>
        <w:spacing w:line="360" w:lineRule="auto"/>
        <w:jc w:val="both"/>
        <w:rPr>
          <w:rFonts w:ascii="Trebuchet MS" w:hAnsi="Trebuchet MS" w:cs="Arial"/>
          <w:bCs/>
          <w:sz w:val="22"/>
          <w:szCs w:val="22"/>
          <w:lang w:val="ro-RO"/>
        </w:rPr>
      </w:pPr>
      <w:r w:rsidRPr="00B26B6F">
        <w:rPr>
          <w:rFonts w:ascii="Trebuchet MS" w:hAnsi="Trebuchet MS" w:cs="Arial"/>
          <w:bCs/>
          <w:sz w:val="22"/>
          <w:szCs w:val="22"/>
          <w:lang w:val="ro-RO"/>
        </w:rPr>
        <w:t xml:space="preserve">planifică activităţi având ca scop dezvoltarea abilităţilor de relaţionare şi socializare ale beneficiarilor (ex. ieşiri, excursii), participă la desfăşurarea acestor activităţi; </w:t>
      </w:r>
    </w:p>
    <w:p w:rsidR="00E572DD" w:rsidRPr="00B26B6F" w:rsidRDefault="00E572DD" w:rsidP="00E572DD">
      <w:pPr>
        <w:pStyle w:val="ListParagraph"/>
        <w:spacing w:line="360" w:lineRule="auto"/>
        <w:jc w:val="both"/>
        <w:rPr>
          <w:rFonts w:ascii="Trebuchet MS" w:hAnsi="Trebuchet MS" w:cs="Courier New"/>
          <w:lang w:val="it-IT"/>
        </w:rPr>
      </w:pPr>
    </w:p>
    <w:p w:rsidR="00E572DD" w:rsidRPr="00B26B6F" w:rsidRDefault="00077F8C" w:rsidP="00AC5891">
      <w:pPr>
        <w:spacing w:line="360" w:lineRule="auto"/>
        <w:ind w:left="113"/>
        <w:jc w:val="both"/>
        <w:rPr>
          <w:rFonts w:ascii="Trebuchet MS" w:hAnsi="Trebuchet MS" w:cs="Courier New"/>
          <w:b/>
          <w:lang w:val="it-IT"/>
        </w:rPr>
      </w:pPr>
      <w:r w:rsidRPr="00B26B6F">
        <w:rPr>
          <w:rFonts w:ascii="Trebuchet MS" w:hAnsi="Trebuchet MS" w:cs="Courier New"/>
          <w:b/>
          <w:lang w:val="it-IT"/>
        </w:rPr>
        <w:t>9</w:t>
      </w:r>
      <w:r w:rsidR="00AC5891" w:rsidRPr="00B26B6F">
        <w:rPr>
          <w:rFonts w:ascii="Trebuchet MS" w:hAnsi="Trebuchet MS" w:cs="Courier New"/>
          <w:b/>
          <w:lang w:val="it-IT"/>
        </w:rPr>
        <w:t>.</w:t>
      </w:r>
      <w:r w:rsidR="00E572DD" w:rsidRPr="00B26B6F">
        <w:rPr>
          <w:rFonts w:ascii="Trebuchet MS" w:hAnsi="Trebuchet MS" w:cs="Courier New"/>
          <w:b/>
          <w:lang w:val="it-IT"/>
        </w:rPr>
        <w:t>ASISTENT MEDICAL DIETETICIAN</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lang w:val="it-IT"/>
        </w:rPr>
      </w:pPr>
      <w:r w:rsidRPr="00B26B6F">
        <w:rPr>
          <w:rFonts w:ascii="Trebuchet MS" w:hAnsi="Trebuchet MS" w:cs="Courier New"/>
          <w:lang w:val="it-IT"/>
        </w:rPr>
        <w:t>controlează starea de sănătate a bolnavilor şi beneficiarilor, asigură împreună şi sub directa coordonare a medicului cu care lucrează, păstrarea sănătăţii şi profilaxia îmbolnăvirilor, redarea autonomiei bolnavilor şi beneficiarilor, educarea tehnicilor şi procedurilor aferente exercitării optime a actului medical în acest scop;</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lang w:val="it-IT"/>
        </w:rPr>
      </w:pPr>
      <w:r w:rsidRPr="00B26B6F">
        <w:rPr>
          <w:rFonts w:ascii="Trebuchet MS" w:hAnsi="Trebuchet MS" w:cs="Courier New"/>
          <w:lang w:val="it-IT"/>
        </w:rPr>
        <w:t>informeaza beneficiarii despre drepturile si modalitatile de acordare a asistentei medicale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lang w:val="it-IT"/>
        </w:rPr>
      </w:pPr>
      <w:r w:rsidRPr="00B26B6F">
        <w:rPr>
          <w:rFonts w:ascii="Trebuchet MS" w:hAnsi="Trebuchet MS" w:cs="Courier New"/>
          <w:lang w:val="it-IT"/>
        </w:rPr>
        <w:t>ajută medicul cu care lucrează, la consultarea diagnosticului bolnavilor şi asistaţilor şi la efectuarea tehnicilor medicale corespunzătoare;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rPr>
      </w:pPr>
      <w:r w:rsidRPr="00B26B6F">
        <w:rPr>
          <w:rFonts w:ascii="Trebuchet MS" w:hAnsi="Trebuchet MS" w:cs="Courier New"/>
        </w:rPr>
        <w:t>asigură pe baza prescripţiilor medicale, explorările diagnostice, tratamentele, vaccinările şi după caz, procedurile medicale, administrarea medicamentelor, aplicarea regimului alimentar;</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rPr>
      </w:pPr>
      <w:r w:rsidRPr="00B26B6F">
        <w:rPr>
          <w:rFonts w:ascii="Trebuchet MS" w:hAnsi="Trebuchet MS" w:cs="Courier New"/>
        </w:rPr>
        <w:t>prezinta medicului observaţiile privind evoluţia stării de sănătate şi recuperatorie a bolnavilor şi asistaţilor şi completează în fişele acestora parametri care confirmă observaţiile făcute;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rPr>
      </w:pPr>
      <w:r w:rsidRPr="00B26B6F">
        <w:rPr>
          <w:rFonts w:ascii="Trebuchet MS" w:hAnsi="Trebuchet MS" w:cs="Courier New"/>
        </w:rPr>
        <w:t>semnalează medicului cazurile de îmbolnăviri intercurente asigurând după caz, izolarea bolnavilor;</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lang w:val="it-IT"/>
        </w:rPr>
      </w:pPr>
      <w:r w:rsidRPr="00B26B6F">
        <w:rPr>
          <w:rFonts w:ascii="Trebuchet MS" w:hAnsi="Trebuchet MS" w:cs="Courier New"/>
          <w:lang w:val="it-IT"/>
        </w:rPr>
        <w:t>monitorizeaza schimbarile privind starea de sanatate a beneficiarilor ca efect al medicatiei, in scopul revizuirii corespunzatoare a prescriptiilor medicale, iar in cazul urgentelor medicale anunta Salvarea</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lang w:val="fr-FR"/>
        </w:rPr>
      </w:pPr>
      <w:r w:rsidRPr="00B26B6F">
        <w:rPr>
          <w:rFonts w:ascii="Trebuchet MS" w:hAnsi="Trebuchet MS" w:cs="Courier New"/>
          <w:lang w:val="fr-FR"/>
        </w:rPr>
        <w:t>realizeaza programe de educatie sanitara, sexuala si contaceptiva, pe tematica prevenirii consumului de substante: tutun. alcool, droguri</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rPr>
      </w:pPr>
      <w:r w:rsidRPr="00B26B6F">
        <w:rPr>
          <w:rFonts w:ascii="Trebuchet MS" w:hAnsi="Trebuchet MS" w:cs="Courier New"/>
        </w:rPr>
        <w:t>recolteaza produse biologice pentru examen de laborator conform prescriptiei medicale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rPr>
      </w:pPr>
      <w:r w:rsidRPr="00B26B6F">
        <w:rPr>
          <w:rFonts w:ascii="Trebuchet MS" w:hAnsi="Trebuchet MS" w:cs="Courier New"/>
        </w:rPr>
        <w:t>efectuează controlul epidemiologic la internare în unitate a beneficiarilor, precum şi la revenirea acestora în instituţie după învoiri;</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rPr>
      </w:pPr>
      <w:r w:rsidRPr="00B26B6F">
        <w:rPr>
          <w:rFonts w:ascii="Trebuchet MS" w:hAnsi="Trebuchet MS" w:cs="Courier New"/>
        </w:rPr>
        <w:lastRenderedPageBreak/>
        <w:t>programeaza si insoteste beneficiarii la efectuarea examinarilor de specialitate si a masurilor de recuperare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rPr>
      </w:pPr>
      <w:r w:rsidRPr="00B26B6F">
        <w:rPr>
          <w:rFonts w:ascii="Trebuchet MS" w:hAnsi="Trebuchet MS" w:cs="Courier New"/>
        </w:rPr>
        <w:t>organizează şi supraveghează aplicarea măsurilor igienico – sanitare sau anti -epidemice;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rPr>
      </w:pPr>
      <w:r w:rsidRPr="00B26B6F">
        <w:rPr>
          <w:rFonts w:ascii="Trebuchet MS" w:hAnsi="Trebuchet MS" w:cs="Courier New"/>
        </w:rPr>
        <w:t>organizează şi controlează aplicarea măsurilor de igienă individuală a beneficiarilor, dispune, sau după caz aplică măsurile ce se impun;</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rPr>
      </w:pPr>
      <w:r w:rsidRPr="00B26B6F">
        <w:rPr>
          <w:rFonts w:ascii="Trebuchet MS" w:hAnsi="Trebuchet MS" w:cs="Courier New"/>
        </w:rPr>
        <w:t>acordă în lipsa medicului, ajutor de urgenţă, se îngrijeşte de transportul bolnavului la unitatea sanitară de specialitate, urmează şi raportează medicului la revenirea în unitate asupra ajutorului de urgenţă acordat, precum şi cu privire la evoluţia stării de sănătate a bolnavului respectiv, la unitatea la care a fost internat;</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rPr>
      </w:pPr>
      <w:r w:rsidRPr="00B26B6F">
        <w:rPr>
          <w:rFonts w:ascii="Trebuchet MS" w:hAnsi="Trebuchet MS" w:cs="Courier New"/>
        </w:rPr>
        <w:t>îndeplineşte, conform competenţelor sale, orice activitate pentru a evita punerea în pericol a vieţii beneficiarilor;</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rPr>
      </w:pPr>
      <w:r w:rsidRPr="00B26B6F">
        <w:rPr>
          <w:rFonts w:ascii="Trebuchet MS" w:hAnsi="Trebuchet MS" w:cs="Courier New"/>
        </w:rPr>
        <w:t>gestionează medicamente şi materiale igienico – sanitare, aparatura şi instrumentarul, răspunde de păstrarea şi utilizarea acestora în condiţiile igienice şi de sterilizare prescrise;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rPr>
      </w:pPr>
      <w:r w:rsidRPr="00B26B6F">
        <w:rPr>
          <w:rFonts w:ascii="Trebuchet MS" w:hAnsi="Trebuchet MS" w:cs="Courier New"/>
        </w:rPr>
        <w:t>organizează, controlează şi răspunde de activitatea infirmierelor din subordine privind asigurarea şi întreţinerea curăţeniei individuale ale bolnavilor şi asistaţilor, a spaţiilor de cazare, de servirea mesei şi de petrecerea timpului liber, precum şi de respectarea normelor igienico – sanitare;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rPr>
      </w:pPr>
      <w:r w:rsidRPr="00B26B6F">
        <w:rPr>
          <w:rFonts w:ascii="Trebuchet MS" w:hAnsi="Trebuchet MS" w:cs="Courier New"/>
        </w:rPr>
        <w:t>supravegheaza si asigura alimentarea beneficiarilor, supravegheaza distribuirea alimentelor conform dietei consemnate in fisa medicala</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lang w:val="it-IT"/>
        </w:rPr>
      </w:pPr>
      <w:r w:rsidRPr="00B26B6F">
        <w:rPr>
          <w:rFonts w:ascii="Trebuchet MS" w:hAnsi="Trebuchet MS" w:cs="Courier New"/>
          <w:lang w:val="it-IT"/>
        </w:rPr>
        <w:t xml:space="preserve">verifica probele alimentare precum si nivelul cantitativ, calitativ si caloric al alimentelor </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lang w:val="it-IT"/>
        </w:rPr>
      </w:pPr>
      <w:r w:rsidRPr="00B26B6F">
        <w:rPr>
          <w:rFonts w:ascii="Trebuchet MS" w:hAnsi="Trebuchet MS" w:cs="Courier New"/>
          <w:lang w:val="it-IT"/>
        </w:rPr>
        <w:t>participa la stabilirea meniului saptamanal si urmareste asigurarea numarului de calorii prevazut,regimurile alimentare dietetice si respectarea regulilor de igiena alimentara</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lang w:val="fr-FR"/>
        </w:rPr>
      </w:pPr>
      <w:r w:rsidRPr="00B26B6F">
        <w:rPr>
          <w:rFonts w:ascii="Trebuchet MS" w:hAnsi="Trebuchet MS" w:cs="Courier New"/>
          <w:lang w:val="fr-FR"/>
        </w:rPr>
        <w:t>verifică şi coordonează întocmirea graficelor lunare de lucru de pe secţii - la nevoie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lang w:val="fr-FR"/>
        </w:rPr>
      </w:pPr>
      <w:r w:rsidRPr="00B26B6F">
        <w:rPr>
          <w:rFonts w:ascii="Trebuchet MS" w:hAnsi="Trebuchet MS" w:cs="Courier New"/>
          <w:lang w:val="fr-FR"/>
        </w:rPr>
        <w:t xml:space="preserve">cunoaşte şi respectă reglementările legale în vigoare, cu privire la îngrijirea educativă, raţională şi tehnică </w:t>
      </w:r>
      <w:proofErr w:type="gramStart"/>
      <w:r w:rsidRPr="00B26B6F">
        <w:rPr>
          <w:rFonts w:ascii="Trebuchet MS" w:hAnsi="Trebuchet MS" w:cs="Courier New"/>
          <w:lang w:val="fr-FR"/>
        </w:rPr>
        <w:t>a</w:t>
      </w:r>
      <w:proofErr w:type="gramEnd"/>
      <w:r w:rsidRPr="00B26B6F">
        <w:rPr>
          <w:rFonts w:ascii="Trebuchet MS" w:hAnsi="Trebuchet MS" w:cs="Courier New"/>
          <w:lang w:val="fr-FR"/>
        </w:rPr>
        <w:t xml:space="preserve"> persoanelor bolnave şi a celor sănătoase, precum şi prevederile regulamentelor de organizare şi funcţionare şi de ordine interioară ale instituţiei;</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lang w:val="fr-FR"/>
        </w:rPr>
      </w:pPr>
      <w:r w:rsidRPr="00B26B6F">
        <w:rPr>
          <w:rFonts w:ascii="Trebuchet MS" w:hAnsi="Trebuchet MS" w:cs="Courier New"/>
          <w:lang w:val="fr-FR"/>
        </w:rPr>
        <w:lastRenderedPageBreak/>
        <w:t xml:space="preserve">decide impreuna cu instructorii ergoterapeuti invoirea </w:t>
      </w:r>
      <w:proofErr w:type="gramStart"/>
      <w:r w:rsidRPr="00B26B6F">
        <w:rPr>
          <w:rFonts w:ascii="Trebuchet MS" w:hAnsi="Trebuchet MS" w:cs="Courier New"/>
          <w:lang w:val="fr-FR"/>
        </w:rPr>
        <w:t>beneficiarilor ,</w:t>
      </w:r>
      <w:proofErr w:type="gramEnd"/>
      <w:r w:rsidRPr="00B26B6F">
        <w:rPr>
          <w:rFonts w:ascii="Trebuchet MS" w:hAnsi="Trebuchet MS" w:cs="Courier New"/>
          <w:lang w:val="fr-FR"/>
        </w:rPr>
        <w:t xml:space="preserve"> stabilind dupa caz perioada, si conduita terapeutica de urmat ,consultand medicul de familie si/sau medicul specialist si conducerea centrului</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lang w:val="it-IT"/>
        </w:rPr>
      </w:pPr>
      <w:r w:rsidRPr="00B26B6F">
        <w:rPr>
          <w:rFonts w:ascii="Trebuchet MS" w:hAnsi="Trebuchet MS" w:cs="Courier New"/>
          <w:lang w:val="it-IT"/>
        </w:rPr>
        <w:t>organizeaza si implementeaza activitati de recuperare cu beneficiarii : meloterapie, terapie ocupationala, precum si activitati in aer liber in cadrul orarului zilnic</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bCs/>
          <w:lang w:val="it-IT"/>
        </w:rPr>
      </w:pPr>
      <w:r w:rsidRPr="00B26B6F">
        <w:rPr>
          <w:rFonts w:ascii="Trebuchet MS" w:hAnsi="Trebuchet MS" w:cs="Courier New"/>
          <w:bCs/>
          <w:lang w:val="it-IT"/>
        </w:rPr>
        <w:t>participă la cursuri de perfecţionare,</w:t>
      </w:r>
      <w:r w:rsidRPr="00B26B6F">
        <w:rPr>
          <w:rFonts w:ascii="Trebuchet MS" w:hAnsi="Trebuchet MS" w:cs="Courier New"/>
          <w:lang w:val="it-IT"/>
        </w:rPr>
        <w:t xml:space="preserve"> cursuri de formare continuă în mod activ în scopul însuşirii cunoştinţelor necesare;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b/>
          <w:bCs/>
        </w:rPr>
      </w:pPr>
      <w:r w:rsidRPr="00B26B6F">
        <w:rPr>
          <w:rFonts w:ascii="Trebuchet MS" w:hAnsi="Trebuchet MS" w:cs="Courier New"/>
          <w:bCs/>
        </w:rPr>
        <w:t>aplică în practică cunoştinţele dobândite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b/>
          <w:bCs/>
        </w:rPr>
      </w:pPr>
      <w:r w:rsidRPr="00B26B6F">
        <w:rPr>
          <w:rFonts w:ascii="Trebuchet MS" w:hAnsi="Trebuchet MS" w:cs="Courier New"/>
        </w:rPr>
        <w:t>respecta atributiile conform Ordinului M.S. nr.219/01.04.2002 privind depozitarea si gestionarea deseurilor infectioase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b/>
          <w:bCs/>
        </w:rPr>
      </w:pPr>
      <w:r w:rsidRPr="00B26B6F">
        <w:rPr>
          <w:rFonts w:ascii="Trebuchet MS" w:hAnsi="Trebuchet MS" w:cs="Courier New"/>
        </w:rPr>
        <w:t>controlează şi avizează meniul zilnic, urmărind asigurarea numărului de calorii, regimurile alimentare dietetice şi să respecte regulile de igienă alimentară;</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b/>
          <w:bCs/>
        </w:rPr>
      </w:pPr>
      <w:r w:rsidRPr="00B26B6F">
        <w:rPr>
          <w:rFonts w:ascii="Trebuchet MS" w:hAnsi="Trebuchet MS" w:cs="Courier New"/>
        </w:rPr>
        <w:t>solicită efectuarea de către personalul care lucrează în cadrul blocului alimentar, a analizelor medicale, conform legisla</w:t>
      </w:r>
      <w:r w:rsidRPr="00B26B6F">
        <w:rPr>
          <w:rFonts w:ascii="Trebuchet MS" w:hAnsi="Trebuchet MS" w:cs="Tahoma"/>
        </w:rPr>
        <w:t>ț</w:t>
      </w:r>
      <w:r w:rsidRPr="00B26B6F">
        <w:rPr>
          <w:rFonts w:ascii="Trebuchet MS" w:hAnsi="Trebuchet MS" w:cs="Courier New"/>
        </w:rPr>
        <w:t xml:space="preserve">iei în vigoare </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b/>
          <w:bCs/>
        </w:rPr>
      </w:pPr>
      <w:r w:rsidRPr="00B26B6F">
        <w:rPr>
          <w:rFonts w:ascii="Trebuchet MS" w:hAnsi="Trebuchet MS"/>
          <w:lang w:val="en-GB" w:eastAsia="ar-SA"/>
        </w:rPr>
        <w:t>Conduce, coordonează, organizează şi supraveghează  prepararea regimurilor alimentare profilactice şi terapeutice, pentru beneficiari</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b/>
          <w:bCs/>
        </w:rPr>
      </w:pPr>
      <w:r w:rsidRPr="00B26B6F">
        <w:rPr>
          <w:rFonts w:ascii="Trebuchet MS" w:hAnsi="Trebuchet MS"/>
          <w:lang w:val="en-GB" w:eastAsia="ar-SA"/>
        </w:rPr>
        <w:t>Verifică : dieta prescrisă, orarul de masă, calitatea alimentelor şi cantităţile calculate, numărului de porţii solicitate, normelor de igienă la servire, circuitului felurilor de mâncare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b/>
          <w:bCs/>
        </w:rPr>
      </w:pPr>
      <w:r w:rsidRPr="00B26B6F">
        <w:rPr>
          <w:rFonts w:ascii="Trebuchet MS" w:hAnsi="Trebuchet MS"/>
          <w:lang w:val="en-GB" w:eastAsia="ar-SA"/>
        </w:rPr>
        <w:t>Calculează prin sondaj valoarea raţiei alimentare</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b/>
          <w:bCs/>
        </w:rPr>
      </w:pPr>
      <w:r w:rsidRPr="00B26B6F">
        <w:rPr>
          <w:rFonts w:ascii="Trebuchet MS" w:hAnsi="Trebuchet MS"/>
          <w:lang w:val="en-GB" w:eastAsia="ar-SA"/>
        </w:rPr>
        <w:t xml:space="preserve">Întocmeşte zilnic centralizatorul de porţii, regimuri  </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b/>
          <w:bCs/>
        </w:rPr>
      </w:pPr>
      <w:r w:rsidRPr="00B26B6F">
        <w:rPr>
          <w:rFonts w:ascii="Trebuchet MS" w:hAnsi="Trebuchet MS"/>
        </w:rPr>
        <w:t>Respectă valoarea alocaţiei de hrana stabilită</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b/>
          <w:bCs/>
        </w:rPr>
      </w:pPr>
      <w:r w:rsidRPr="00B26B6F">
        <w:rPr>
          <w:rFonts w:ascii="Trebuchet MS" w:hAnsi="Trebuchet MS"/>
        </w:rPr>
        <w:t xml:space="preserve">Asistă la eliberarea  alimentelor din magazia unităţii şi la depozitarea lor igienică în cadrul Blocului Alimentar </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b/>
          <w:bCs/>
        </w:rPr>
      </w:pPr>
      <w:r w:rsidRPr="00B26B6F">
        <w:rPr>
          <w:rFonts w:ascii="Trebuchet MS" w:hAnsi="Trebuchet MS"/>
          <w:lang w:val="en-GB" w:eastAsia="ar-SA"/>
        </w:rPr>
        <w:t>Întocmeşte grafice de temperatură pentru spatiile frigorifice şi înscrie zilnic temperaturile în acestea</w:t>
      </w:r>
    </w:p>
    <w:p w:rsidR="00E572DD" w:rsidRPr="00B26B6F" w:rsidRDefault="00E572DD" w:rsidP="00E572DD">
      <w:pPr>
        <w:numPr>
          <w:ilvl w:val="1"/>
          <w:numId w:val="1"/>
        </w:numPr>
        <w:tabs>
          <w:tab w:val="clear" w:pos="360"/>
          <w:tab w:val="num" w:pos="450"/>
          <w:tab w:val="num" w:pos="1440"/>
        </w:tabs>
        <w:autoSpaceDE w:val="0"/>
        <w:autoSpaceDN w:val="0"/>
        <w:adjustRightInd w:val="0"/>
        <w:spacing w:line="360" w:lineRule="auto"/>
        <w:ind w:left="357" w:hanging="357"/>
        <w:jc w:val="both"/>
        <w:rPr>
          <w:rFonts w:ascii="Trebuchet MS" w:hAnsi="Trebuchet MS" w:cs="Courier New"/>
          <w:b/>
          <w:bCs/>
        </w:rPr>
      </w:pPr>
      <w:r w:rsidRPr="00B26B6F">
        <w:rPr>
          <w:rFonts w:ascii="Trebuchet MS" w:hAnsi="Trebuchet MS"/>
          <w:lang w:val="en-GB" w:eastAsia="ar-SA"/>
        </w:rPr>
        <w:t>Supraveghează  curăţenia, dezinfecţia  şi buna întreţinere a ustensilelor, veselei şi a spaţiilor din Blocul Alimentar</w:t>
      </w:r>
    </w:p>
    <w:p w:rsidR="00E572DD" w:rsidRPr="00B26B6F" w:rsidRDefault="00E572DD" w:rsidP="00E572DD">
      <w:pPr>
        <w:numPr>
          <w:ilvl w:val="1"/>
          <w:numId w:val="7"/>
        </w:numPr>
        <w:tabs>
          <w:tab w:val="clear" w:pos="360"/>
          <w:tab w:val="num" w:pos="450"/>
        </w:tabs>
        <w:autoSpaceDE w:val="0"/>
        <w:autoSpaceDN w:val="0"/>
        <w:adjustRightInd w:val="0"/>
        <w:spacing w:line="360" w:lineRule="auto"/>
        <w:ind w:left="450"/>
        <w:jc w:val="both"/>
        <w:rPr>
          <w:rFonts w:ascii="Trebuchet MS" w:hAnsi="Trebuchet MS" w:cs="Courier New"/>
          <w:b/>
          <w:bCs/>
        </w:rPr>
      </w:pPr>
      <w:r w:rsidRPr="00B26B6F">
        <w:rPr>
          <w:rFonts w:ascii="Trebuchet MS" w:hAnsi="Trebuchet MS"/>
          <w:lang w:val="en-GB" w:eastAsia="ar-SA"/>
        </w:rPr>
        <w:t xml:space="preserve"> Anunţă serviciul administrative pentru efectuarea dezinsecţiei şi a deratizării ori de căte ori este nevoie </w:t>
      </w:r>
    </w:p>
    <w:p w:rsidR="00E572DD" w:rsidRPr="00B26B6F" w:rsidRDefault="00E572DD" w:rsidP="00E572DD">
      <w:pPr>
        <w:numPr>
          <w:ilvl w:val="1"/>
          <w:numId w:val="7"/>
        </w:numPr>
        <w:tabs>
          <w:tab w:val="clear" w:pos="360"/>
          <w:tab w:val="num" w:pos="450"/>
        </w:tabs>
        <w:autoSpaceDE w:val="0"/>
        <w:autoSpaceDN w:val="0"/>
        <w:adjustRightInd w:val="0"/>
        <w:spacing w:line="360" w:lineRule="auto"/>
        <w:ind w:left="450"/>
        <w:jc w:val="both"/>
        <w:rPr>
          <w:rFonts w:ascii="Trebuchet MS" w:hAnsi="Trebuchet MS" w:cs="Courier New"/>
          <w:b/>
          <w:bCs/>
        </w:rPr>
      </w:pPr>
      <w:r w:rsidRPr="00B26B6F">
        <w:rPr>
          <w:rFonts w:ascii="Trebuchet MS" w:hAnsi="Trebuchet MS"/>
          <w:lang w:val="en-GB" w:eastAsia="ar-SA"/>
        </w:rPr>
        <w:lastRenderedPageBreak/>
        <w:t>Supraveghează  recoltarea probelor alimentare şi păstrarea lor în mod corespunzător, conform legilor în vigoare</w:t>
      </w:r>
    </w:p>
    <w:p w:rsidR="00E572DD" w:rsidRPr="00B26B6F" w:rsidRDefault="00E572DD" w:rsidP="00E572DD">
      <w:pPr>
        <w:numPr>
          <w:ilvl w:val="1"/>
          <w:numId w:val="7"/>
        </w:numPr>
        <w:tabs>
          <w:tab w:val="clear" w:pos="360"/>
          <w:tab w:val="num" w:pos="450"/>
        </w:tabs>
        <w:autoSpaceDE w:val="0"/>
        <w:autoSpaceDN w:val="0"/>
        <w:adjustRightInd w:val="0"/>
        <w:spacing w:line="360" w:lineRule="auto"/>
        <w:ind w:left="450"/>
        <w:jc w:val="both"/>
        <w:rPr>
          <w:rFonts w:ascii="Trebuchet MS" w:hAnsi="Trebuchet MS" w:cs="Courier New"/>
          <w:b/>
          <w:bCs/>
        </w:rPr>
      </w:pPr>
      <w:r w:rsidRPr="00B26B6F">
        <w:rPr>
          <w:rFonts w:ascii="Trebuchet MS" w:hAnsi="Trebuchet MS"/>
          <w:lang w:val="en-GB" w:eastAsia="ar-SA"/>
        </w:rPr>
        <w:t xml:space="preserve"> Realizeaza programe educative pe teme de nutriţie şi readaptare alimentară</w:t>
      </w:r>
    </w:p>
    <w:p w:rsidR="00E572DD" w:rsidRPr="00B26B6F" w:rsidRDefault="00E572DD" w:rsidP="00E572DD">
      <w:pPr>
        <w:numPr>
          <w:ilvl w:val="1"/>
          <w:numId w:val="7"/>
        </w:numPr>
        <w:tabs>
          <w:tab w:val="clear" w:pos="360"/>
          <w:tab w:val="num" w:pos="450"/>
        </w:tabs>
        <w:autoSpaceDE w:val="0"/>
        <w:autoSpaceDN w:val="0"/>
        <w:adjustRightInd w:val="0"/>
        <w:spacing w:line="360" w:lineRule="auto"/>
        <w:ind w:left="450"/>
        <w:jc w:val="both"/>
        <w:rPr>
          <w:rFonts w:ascii="Trebuchet MS" w:hAnsi="Trebuchet MS" w:cs="Courier New"/>
          <w:b/>
          <w:bCs/>
        </w:rPr>
      </w:pPr>
      <w:r w:rsidRPr="00B26B6F">
        <w:rPr>
          <w:rFonts w:ascii="Trebuchet MS" w:hAnsi="Trebuchet MS"/>
          <w:lang w:val="en-GB" w:eastAsia="ar-SA"/>
        </w:rPr>
        <w:t xml:space="preserve">Controlează respectarea circuitelor </w:t>
      </w:r>
    </w:p>
    <w:p w:rsidR="00E572DD" w:rsidRPr="00B26B6F" w:rsidRDefault="00E572DD" w:rsidP="00E572DD">
      <w:pPr>
        <w:numPr>
          <w:ilvl w:val="1"/>
          <w:numId w:val="7"/>
        </w:numPr>
        <w:tabs>
          <w:tab w:val="clear" w:pos="360"/>
          <w:tab w:val="num" w:pos="450"/>
        </w:tabs>
        <w:autoSpaceDE w:val="0"/>
        <w:autoSpaceDN w:val="0"/>
        <w:adjustRightInd w:val="0"/>
        <w:spacing w:line="360" w:lineRule="auto"/>
        <w:ind w:left="450"/>
        <w:jc w:val="both"/>
        <w:rPr>
          <w:rFonts w:ascii="Trebuchet MS" w:hAnsi="Trebuchet MS" w:cs="Courier New"/>
          <w:b/>
          <w:bCs/>
        </w:rPr>
      </w:pPr>
      <w:r w:rsidRPr="00B26B6F">
        <w:rPr>
          <w:rFonts w:ascii="Trebuchet MS" w:hAnsi="Trebuchet MS"/>
          <w:lang w:val="en-GB" w:eastAsia="ar-SA"/>
        </w:rPr>
        <w:t>Urmăreşte modul de păstrare, depozitare, conservare  şi etichetare al alimentelor ţinând cont de normele igienico-sanitare specifice fiecărui aliment în parte (carne, produse din carne, lactate, pâine, ouă, legume, conserve)</w:t>
      </w:r>
    </w:p>
    <w:p w:rsidR="00E572DD" w:rsidRPr="00B26B6F" w:rsidRDefault="00E572DD" w:rsidP="00E572DD">
      <w:pPr>
        <w:numPr>
          <w:ilvl w:val="1"/>
          <w:numId w:val="7"/>
        </w:numPr>
        <w:tabs>
          <w:tab w:val="clear" w:pos="360"/>
          <w:tab w:val="num" w:pos="450"/>
        </w:tabs>
        <w:autoSpaceDE w:val="0"/>
        <w:autoSpaceDN w:val="0"/>
        <w:adjustRightInd w:val="0"/>
        <w:spacing w:line="360" w:lineRule="auto"/>
        <w:ind w:left="450"/>
        <w:jc w:val="both"/>
        <w:rPr>
          <w:rFonts w:ascii="Trebuchet MS" w:hAnsi="Trebuchet MS" w:cs="Courier New"/>
          <w:b/>
          <w:bCs/>
        </w:rPr>
      </w:pPr>
      <w:r w:rsidRPr="00B26B6F">
        <w:rPr>
          <w:rFonts w:ascii="Trebuchet MS" w:hAnsi="Trebuchet MS"/>
          <w:lang w:val="en-GB" w:eastAsia="ar-SA"/>
        </w:rPr>
        <w:t xml:space="preserve"> Supraveghează respectarea de câtre personalul din subordine a normelor în vigoare privind prevenirea, controlul si combaterea infecţiilor nosocomiale, a normelor de protecţia muncii şi a regulamentului de ordine interioara</w:t>
      </w:r>
    </w:p>
    <w:p w:rsidR="00E572DD" w:rsidRPr="00B26B6F" w:rsidRDefault="00E572DD" w:rsidP="00E572DD">
      <w:pPr>
        <w:numPr>
          <w:ilvl w:val="1"/>
          <w:numId w:val="7"/>
        </w:numPr>
        <w:tabs>
          <w:tab w:val="clear" w:pos="360"/>
          <w:tab w:val="num" w:pos="450"/>
        </w:tabs>
        <w:autoSpaceDE w:val="0"/>
        <w:autoSpaceDN w:val="0"/>
        <w:adjustRightInd w:val="0"/>
        <w:spacing w:line="360" w:lineRule="auto"/>
        <w:ind w:left="450"/>
        <w:jc w:val="both"/>
        <w:rPr>
          <w:rFonts w:ascii="Trebuchet MS" w:hAnsi="Trebuchet MS" w:cs="Courier New"/>
          <w:b/>
          <w:bCs/>
        </w:rPr>
      </w:pPr>
      <w:r w:rsidRPr="00B26B6F">
        <w:rPr>
          <w:rFonts w:ascii="Trebuchet MS" w:hAnsi="Trebuchet MS"/>
          <w:lang w:val="en-GB" w:eastAsia="ar-SA"/>
        </w:rPr>
        <w:t>Propune dotarea Blocului Alimentar cu vesela, utilaje şi ustensile de bucătărie</w:t>
      </w:r>
    </w:p>
    <w:p w:rsidR="00E572DD" w:rsidRPr="00B26B6F" w:rsidRDefault="00E572DD" w:rsidP="00E572DD">
      <w:pPr>
        <w:numPr>
          <w:ilvl w:val="1"/>
          <w:numId w:val="7"/>
        </w:numPr>
        <w:tabs>
          <w:tab w:val="clear" w:pos="360"/>
          <w:tab w:val="num" w:pos="450"/>
        </w:tabs>
        <w:autoSpaceDE w:val="0"/>
        <w:autoSpaceDN w:val="0"/>
        <w:adjustRightInd w:val="0"/>
        <w:spacing w:line="360" w:lineRule="auto"/>
        <w:ind w:left="450"/>
        <w:jc w:val="both"/>
        <w:rPr>
          <w:rFonts w:ascii="Trebuchet MS" w:hAnsi="Trebuchet MS" w:cs="Courier New"/>
          <w:b/>
          <w:bCs/>
        </w:rPr>
      </w:pPr>
      <w:r w:rsidRPr="00B26B6F">
        <w:rPr>
          <w:rFonts w:ascii="Trebuchet MS" w:hAnsi="Trebuchet MS"/>
          <w:lang w:val="en-GB" w:eastAsia="ar-SA"/>
        </w:rPr>
        <w:t>Asista la recepţia alimentelor primite de la furnizori şi evaluează calitatea acestora  în funcţie de cerinţele caietului de sarcini şi a contractelor încheiate</w:t>
      </w:r>
    </w:p>
    <w:p w:rsidR="00E572DD" w:rsidRPr="00B26B6F" w:rsidRDefault="00E572DD" w:rsidP="00E572DD">
      <w:pPr>
        <w:numPr>
          <w:ilvl w:val="1"/>
          <w:numId w:val="7"/>
        </w:numPr>
        <w:tabs>
          <w:tab w:val="clear" w:pos="360"/>
          <w:tab w:val="num" w:pos="450"/>
        </w:tabs>
        <w:autoSpaceDE w:val="0"/>
        <w:autoSpaceDN w:val="0"/>
        <w:adjustRightInd w:val="0"/>
        <w:spacing w:line="360" w:lineRule="auto"/>
        <w:ind w:left="450"/>
        <w:jc w:val="both"/>
        <w:rPr>
          <w:rFonts w:ascii="Trebuchet MS" w:hAnsi="Trebuchet MS" w:cs="Courier New"/>
          <w:b/>
          <w:bCs/>
        </w:rPr>
      </w:pPr>
      <w:r w:rsidRPr="00B26B6F">
        <w:rPr>
          <w:rFonts w:ascii="Trebuchet MS" w:hAnsi="Trebuchet MS"/>
          <w:lang w:val="en-GB" w:eastAsia="ar-SA"/>
        </w:rPr>
        <w:t xml:space="preserve"> Controlează aplicarea şi respectarea normelor de igienă la recepţia, depozitarea, prelucrarea şi distribuirea alimentelor  </w:t>
      </w:r>
    </w:p>
    <w:p w:rsidR="00E572DD" w:rsidRPr="00B26B6F" w:rsidRDefault="00E572DD" w:rsidP="00E572DD">
      <w:pPr>
        <w:numPr>
          <w:ilvl w:val="1"/>
          <w:numId w:val="7"/>
        </w:numPr>
        <w:tabs>
          <w:tab w:val="clear" w:pos="360"/>
          <w:tab w:val="num" w:pos="450"/>
        </w:tabs>
        <w:autoSpaceDE w:val="0"/>
        <w:autoSpaceDN w:val="0"/>
        <w:adjustRightInd w:val="0"/>
        <w:spacing w:line="360" w:lineRule="auto"/>
        <w:ind w:left="450"/>
        <w:jc w:val="both"/>
        <w:rPr>
          <w:rFonts w:ascii="Trebuchet MS" w:hAnsi="Trebuchet MS" w:cs="Courier New"/>
          <w:b/>
          <w:bCs/>
        </w:rPr>
      </w:pPr>
      <w:r w:rsidRPr="00B26B6F">
        <w:rPr>
          <w:rFonts w:ascii="Trebuchet MS" w:hAnsi="Trebuchet MS"/>
          <w:lang w:val="en-GB" w:eastAsia="ar-SA"/>
        </w:rPr>
        <w:t xml:space="preserve"> Alcătuieşte regimul alimentar în funcţie de :indicaţia medicului</w:t>
      </w:r>
      <w:r w:rsidRPr="00B26B6F">
        <w:rPr>
          <w:rFonts w:ascii="Trebuchet MS" w:hAnsi="Trebuchet MS" w:cs="Courier New"/>
          <w:b/>
          <w:bCs/>
        </w:rPr>
        <w:t>,</w:t>
      </w:r>
      <w:r w:rsidRPr="00B26B6F">
        <w:rPr>
          <w:rFonts w:ascii="Trebuchet MS" w:hAnsi="Trebuchet MS"/>
          <w:lang w:val="en-GB" w:eastAsia="ar-SA"/>
        </w:rPr>
        <w:t>indicaţiile dietetice specifice fiecărei afecţiuni,alocaţia de hrana</w:t>
      </w:r>
      <w:r w:rsidRPr="00B26B6F">
        <w:rPr>
          <w:rFonts w:ascii="Trebuchet MS" w:hAnsi="Trebuchet MS" w:cs="Courier New"/>
          <w:b/>
          <w:bCs/>
        </w:rPr>
        <w:t>,</w:t>
      </w:r>
      <w:r w:rsidRPr="00B26B6F">
        <w:rPr>
          <w:rFonts w:ascii="Trebuchet MS" w:hAnsi="Trebuchet MS"/>
          <w:lang w:val="en-GB" w:eastAsia="ar-SA"/>
        </w:rPr>
        <w:t xml:space="preserve">numărul de porţii </w:t>
      </w:r>
    </w:p>
    <w:p w:rsidR="00E572DD" w:rsidRPr="00B26B6F" w:rsidRDefault="00E572DD" w:rsidP="00E572DD">
      <w:pPr>
        <w:numPr>
          <w:ilvl w:val="1"/>
          <w:numId w:val="7"/>
        </w:numPr>
        <w:tabs>
          <w:tab w:val="clear" w:pos="360"/>
          <w:tab w:val="num" w:pos="450"/>
        </w:tabs>
        <w:autoSpaceDE w:val="0"/>
        <w:autoSpaceDN w:val="0"/>
        <w:adjustRightInd w:val="0"/>
        <w:spacing w:line="360" w:lineRule="auto"/>
        <w:ind w:left="450"/>
        <w:jc w:val="both"/>
        <w:rPr>
          <w:rFonts w:ascii="Trebuchet MS" w:hAnsi="Trebuchet MS" w:cs="Courier New"/>
          <w:b/>
          <w:bCs/>
        </w:rPr>
      </w:pPr>
      <w:r w:rsidRPr="00B26B6F">
        <w:rPr>
          <w:rFonts w:ascii="Trebuchet MS" w:hAnsi="Trebuchet MS"/>
          <w:lang w:val="en-GB" w:eastAsia="ar-SA"/>
        </w:rPr>
        <w:t>Îndeplineşte orice alte sarcini stabilite pe cale ierarhic superioară, în conformitatea cu legislaţia în vigoare în limita competenţelor profesionale</w:t>
      </w:r>
    </w:p>
    <w:p w:rsidR="00E712F0" w:rsidRPr="00B26B6F" w:rsidRDefault="00E712F0" w:rsidP="0054218B">
      <w:pPr>
        <w:spacing w:line="360" w:lineRule="auto"/>
        <w:jc w:val="both"/>
        <w:rPr>
          <w:rFonts w:ascii="Trebuchet MS" w:hAnsi="Trebuchet MS"/>
          <w:highlight w:val="green"/>
        </w:rPr>
      </w:pPr>
    </w:p>
    <w:p w:rsidR="00080DBB" w:rsidRPr="00B26B6F" w:rsidRDefault="00157A52" w:rsidP="00F35D5E">
      <w:p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b/>
          <w:sz w:val="22"/>
          <w:szCs w:val="22"/>
          <w:lang w:val="it-IT"/>
        </w:rPr>
        <w:t xml:space="preserve">ART. 11 </w:t>
      </w:r>
      <w:r w:rsidR="00080DBB" w:rsidRPr="00B26B6F">
        <w:rPr>
          <w:rFonts w:ascii="Trebuchet MS" w:hAnsi="Trebuchet MS" w:cs="Courier New"/>
          <w:b/>
          <w:sz w:val="22"/>
          <w:szCs w:val="22"/>
          <w:lang w:val="it-IT"/>
        </w:rPr>
        <w:t>PERSONALUL ADMINISTRATIV, GOSPODĂRIE, ÎNTREŢINERE-REPARAŢII, DESERVIRE</w:t>
      </w:r>
    </w:p>
    <w:p w:rsidR="00080DBB" w:rsidRPr="00B26B6F" w:rsidRDefault="00080DBB" w:rsidP="00F35D5E">
      <w:pPr>
        <w:autoSpaceDE w:val="0"/>
        <w:autoSpaceDN w:val="0"/>
        <w:adjustRightInd w:val="0"/>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Personalului administrativ asigură activităţile auxiliare serviciului social: aprovizionare, mentenanţă:</w:t>
      </w:r>
    </w:p>
    <w:p w:rsidR="00080DBB" w:rsidRPr="00B26B6F" w:rsidRDefault="00CF4B83" w:rsidP="00F21C86">
      <w:pPr>
        <w:numPr>
          <w:ilvl w:val="3"/>
          <w:numId w:val="20"/>
        </w:numPr>
        <w:autoSpaceDE w:val="0"/>
        <w:autoSpaceDN w:val="0"/>
        <w:adjustRightInd w:val="0"/>
        <w:spacing w:line="360" w:lineRule="auto"/>
        <w:rPr>
          <w:rFonts w:ascii="Trebuchet MS" w:hAnsi="Trebuchet MS" w:cs="Courier New"/>
          <w:sz w:val="22"/>
          <w:szCs w:val="22"/>
          <w:lang w:val="it-IT"/>
        </w:rPr>
      </w:pPr>
      <w:r w:rsidRPr="00B26B6F">
        <w:rPr>
          <w:rFonts w:ascii="Trebuchet MS" w:hAnsi="Trebuchet MS" w:cs="Courier New"/>
          <w:sz w:val="22"/>
          <w:szCs w:val="22"/>
          <w:lang w:val="it-IT"/>
        </w:rPr>
        <w:t>e</w:t>
      </w:r>
      <w:r w:rsidR="00080DBB" w:rsidRPr="00B26B6F">
        <w:rPr>
          <w:rFonts w:ascii="Trebuchet MS" w:hAnsi="Trebuchet MS" w:cs="Courier New"/>
          <w:sz w:val="22"/>
          <w:szCs w:val="22"/>
          <w:lang w:val="it-IT"/>
        </w:rPr>
        <w:t>conomist</w:t>
      </w:r>
    </w:p>
    <w:p w:rsidR="00A01FAD" w:rsidRPr="00B26B6F" w:rsidRDefault="00A01FAD" w:rsidP="00F21C86">
      <w:pPr>
        <w:numPr>
          <w:ilvl w:val="3"/>
          <w:numId w:val="20"/>
        </w:numPr>
        <w:autoSpaceDE w:val="0"/>
        <w:autoSpaceDN w:val="0"/>
        <w:adjustRightInd w:val="0"/>
        <w:spacing w:line="360" w:lineRule="auto"/>
        <w:rPr>
          <w:rFonts w:ascii="Trebuchet MS" w:hAnsi="Trebuchet MS" w:cs="Courier New"/>
          <w:sz w:val="22"/>
          <w:szCs w:val="22"/>
          <w:lang w:val="it-IT"/>
        </w:rPr>
      </w:pPr>
      <w:r w:rsidRPr="00B26B6F">
        <w:rPr>
          <w:rFonts w:ascii="Trebuchet MS" w:hAnsi="Trebuchet MS" w:cs="Courier New"/>
          <w:sz w:val="22"/>
          <w:szCs w:val="22"/>
          <w:lang w:val="it-IT"/>
        </w:rPr>
        <w:t>inspector specialitate</w:t>
      </w:r>
    </w:p>
    <w:p w:rsidR="00A01FAD" w:rsidRPr="00B26B6F" w:rsidRDefault="00A01FAD" w:rsidP="00F21C86">
      <w:pPr>
        <w:numPr>
          <w:ilvl w:val="3"/>
          <w:numId w:val="20"/>
        </w:numPr>
        <w:autoSpaceDE w:val="0"/>
        <w:autoSpaceDN w:val="0"/>
        <w:adjustRightInd w:val="0"/>
        <w:spacing w:line="360" w:lineRule="auto"/>
        <w:rPr>
          <w:rFonts w:ascii="Trebuchet MS" w:hAnsi="Trebuchet MS" w:cs="Courier New"/>
          <w:sz w:val="22"/>
          <w:szCs w:val="22"/>
          <w:lang w:val="it-IT"/>
        </w:rPr>
      </w:pPr>
      <w:r w:rsidRPr="00B26B6F">
        <w:rPr>
          <w:rFonts w:ascii="Trebuchet MS" w:hAnsi="Trebuchet MS" w:cs="Courier New"/>
          <w:sz w:val="22"/>
          <w:szCs w:val="22"/>
          <w:lang w:val="it-IT"/>
        </w:rPr>
        <w:t>administrator</w:t>
      </w:r>
    </w:p>
    <w:p w:rsidR="00A01FAD" w:rsidRPr="00B26B6F" w:rsidRDefault="00A01FAD" w:rsidP="00F21C86">
      <w:pPr>
        <w:numPr>
          <w:ilvl w:val="3"/>
          <w:numId w:val="20"/>
        </w:numPr>
        <w:autoSpaceDE w:val="0"/>
        <w:autoSpaceDN w:val="0"/>
        <w:adjustRightInd w:val="0"/>
        <w:spacing w:line="360" w:lineRule="auto"/>
        <w:rPr>
          <w:rFonts w:ascii="Trebuchet MS" w:hAnsi="Trebuchet MS" w:cs="Courier New"/>
          <w:sz w:val="22"/>
          <w:szCs w:val="22"/>
          <w:lang w:val="it-IT"/>
        </w:rPr>
      </w:pPr>
      <w:r w:rsidRPr="00B26B6F">
        <w:rPr>
          <w:rFonts w:ascii="Trebuchet MS" w:hAnsi="Trebuchet MS" w:cs="Courier New"/>
          <w:sz w:val="22"/>
          <w:szCs w:val="22"/>
          <w:lang w:val="it-IT"/>
        </w:rPr>
        <w:t>magaziner</w:t>
      </w:r>
    </w:p>
    <w:p w:rsidR="00A01FAD" w:rsidRPr="00B26B6F" w:rsidRDefault="00A01FAD" w:rsidP="00F21C86">
      <w:pPr>
        <w:numPr>
          <w:ilvl w:val="3"/>
          <w:numId w:val="20"/>
        </w:numPr>
        <w:autoSpaceDE w:val="0"/>
        <w:autoSpaceDN w:val="0"/>
        <w:adjustRightInd w:val="0"/>
        <w:spacing w:line="360" w:lineRule="auto"/>
        <w:rPr>
          <w:rFonts w:ascii="Trebuchet MS" w:hAnsi="Trebuchet MS" w:cs="Courier New"/>
          <w:sz w:val="22"/>
          <w:szCs w:val="22"/>
          <w:lang w:val="it-IT"/>
        </w:rPr>
      </w:pPr>
      <w:r w:rsidRPr="00B26B6F">
        <w:rPr>
          <w:rFonts w:ascii="Trebuchet MS" w:hAnsi="Trebuchet MS" w:cs="Courier New"/>
          <w:sz w:val="22"/>
          <w:szCs w:val="22"/>
          <w:lang w:val="it-IT"/>
        </w:rPr>
        <w:t>muncitor calificat (muncitor spălătorie, muncitor bucatar, muncitor intreținere, muncitor fochist)</w:t>
      </w:r>
    </w:p>
    <w:p w:rsidR="00A01FAD" w:rsidRPr="00B26B6F" w:rsidRDefault="00A01FAD" w:rsidP="00F21C86">
      <w:pPr>
        <w:numPr>
          <w:ilvl w:val="3"/>
          <w:numId w:val="20"/>
        </w:numPr>
        <w:autoSpaceDE w:val="0"/>
        <w:autoSpaceDN w:val="0"/>
        <w:adjustRightInd w:val="0"/>
        <w:spacing w:line="360" w:lineRule="auto"/>
        <w:rPr>
          <w:rFonts w:ascii="Trebuchet MS" w:hAnsi="Trebuchet MS" w:cs="Courier New"/>
          <w:sz w:val="22"/>
          <w:szCs w:val="22"/>
          <w:lang w:val="it-IT"/>
        </w:rPr>
      </w:pPr>
      <w:r w:rsidRPr="00B26B6F">
        <w:rPr>
          <w:rFonts w:ascii="Trebuchet MS" w:hAnsi="Trebuchet MS" w:cs="Courier New"/>
          <w:sz w:val="22"/>
          <w:szCs w:val="22"/>
          <w:lang w:val="it-IT"/>
        </w:rPr>
        <w:t>ingrijitor curatenie</w:t>
      </w:r>
    </w:p>
    <w:p w:rsidR="00080DBB" w:rsidRPr="00B26B6F" w:rsidRDefault="00080DBB" w:rsidP="00F21C86">
      <w:pPr>
        <w:numPr>
          <w:ilvl w:val="3"/>
          <w:numId w:val="20"/>
        </w:numPr>
        <w:autoSpaceDE w:val="0"/>
        <w:autoSpaceDN w:val="0"/>
        <w:adjustRightInd w:val="0"/>
        <w:spacing w:line="360" w:lineRule="auto"/>
        <w:rPr>
          <w:rFonts w:ascii="Trebuchet MS" w:hAnsi="Trebuchet MS" w:cs="Courier New"/>
          <w:sz w:val="22"/>
          <w:szCs w:val="22"/>
          <w:lang w:val="it-IT"/>
        </w:rPr>
      </w:pPr>
      <w:r w:rsidRPr="00B26B6F">
        <w:rPr>
          <w:rFonts w:ascii="Trebuchet MS" w:hAnsi="Trebuchet MS" w:cs="Courier New"/>
          <w:sz w:val="22"/>
          <w:szCs w:val="22"/>
          <w:lang w:val="it-IT"/>
        </w:rPr>
        <w:t>şofer</w:t>
      </w:r>
    </w:p>
    <w:p w:rsidR="005135A0" w:rsidRPr="00B26B6F" w:rsidRDefault="005135A0" w:rsidP="005135A0">
      <w:pPr>
        <w:autoSpaceDE w:val="0"/>
        <w:autoSpaceDN w:val="0"/>
        <w:adjustRightInd w:val="0"/>
        <w:spacing w:line="360" w:lineRule="auto"/>
        <w:ind w:left="113"/>
        <w:rPr>
          <w:rFonts w:ascii="Trebuchet MS" w:hAnsi="Trebuchet MS" w:cs="Courier New"/>
          <w:sz w:val="22"/>
          <w:szCs w:val="22"/>
          <w:lang w:val="it-IT"/>
        </w:rPr>
      </w:pPr>
    </w:p>
    <w:p w:rsidR="000957CB" w:rsidRPr="00B26B6F" w:rsidRDefault="000957CB" w:rsidP="000957CB">
      <w:pPr>
        <w:autoSpaceDE w:val="0"/>
        <w:autoSpaceDN w:val="0"/>
        <w:adjustRightInd w:val="0"/>
        <w:spacing w:line="360" w:lineRule="auto"/>
        <w:ind w:left="567"/>
        <w:rPr>
          <w:rFonts w:ascii="Trebuchet MS" w:hAnsi="Trebuchet MS" w:cs="Courier New"/>
          <w:sz w:val="22"/>
          <w:szCs w:val="22"/>
          <w:lang w:val="it-IT"/>
        </w:rPr>
      </w:pPr>
    </w:p>
    <w:p w:rsidR="00080DBB" w:rsidRPr="00B26B6F" w:rsidRDefault="00080DBB" w:rsidP="00F35D5E">
      <w:pPr>
        <w:tabs>
          <w:tab w:val="num" w:pos="1440"/>
        </w:tabs>
        <w:autoSpaceDE w:val="0"/>
        <w:autoSpaceDN w:val="0"/>
        <w:adjustRightInd w:val="0"/>
        <w:spacing w:line="360" w:lineRule="auto"/>
        <w:jc w:val="both"/>
        <w:rPr>
          <w:rFonts w:ascii="Trebuchet MS" w:hAnsi="Trebuchet MS" w:cs="Courier New"/>
          <w:b/>
          <w:bCs/>
          <w:sz w:val="22"/>
          <w:szCs w:val="22"/>
          <w:lang w:val="it-IT"/>
        </w:rPr>
      </w:pPr>
      <w:r w:rsidRPr="00B26B6F">
        <w:rPr>
          <w:rFonts w:ascii="Trebuchet MS" w:hAnsi="Trebuchet MS" w:cs="Courier New"/>
          <w:b/>
          <w:bCs/>
          <w:sz w:val="22"/>
          <w:szCs w:val="22"/>
          <w:lang w:val="it-IT"/>
        </w:rPr>
        <w:t>ATRIBUTII ALE PERSONALULUI ADMINISTRATIV, GOSPODARIE, INTRETINERE-REPERATII, DESERVIRE</w:t>
      </w:r>
    </w:p>
    <w:p w:rsidR="005815DC" w:rsidRPr="00B26B6F" w:rsidRDefault="005815DC" w:rsidP="005815DC">
      <w:pPr>
        <w:tabs>
          <w:tab w:val="left" w:pos="1440"/>
        </w:tabs>
        <w:spacing w:line="276" w:lineRule="auto"/>
        <w:jc w:val="both"/>
        <w:rPr>
          <w:rFonts w:ascii="Arial" w:eastAsia="Trebuchet MS" w:hAnsi="Arial" w:cs="Arial"/>
          <w:b/>
          <w:sz w:val="22"/>
          <w:szCs w:val="22"/>
          <w:lang w:val="ro-RO"/>
        </w:rPr>
      </w:pPr>
      <w:r w:rsidRPr="00B26B6F">
        <w:rPr>
          <w:rFonts w:ascii="Arial" w:hAnsi="Arial" w:cs="Arial"/>
          <w:b/>
          <w:bCs/>
          <w:sz w:val="22"/>
          <w:szCs w:val="22"/>
        </w:rPr>
        <w:t>Atributiile postului de ECONOMIST</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Asigura o imagine transparenta si o disciplina a activitatii financiar-contabile a institutiei</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Conduce activitatea financiar-contabila, verifica si raspunde de realitatea, legalitatea, oportunitatea si necesitatea cheltuielilor facute din bugetul centrului</w:t>
      </w:r>
    </w:p>
    <w:p w:rsidR="005815DC" w:rsidRPr="00B26B6F" w:rsidRDefault="005815DC" w:rsidP="00F21C86">
      <w:pPr>
        <w:pStyle w:val="ListParagraph"/>
        <w:numPr>
          <w:ilvl w:val="0"/>
          <w:numId w:val="36"/>
        </w:numPr>
        <w:autoSpaceDE w:val="0"/>
        <w:autoSpaceDN w:val="0"/>
        <w:adjustRightInd w:val="0"/>
        <w:spacing w:after="0"/>
        <w:contextualSpacing w:val="0"/>
        <w:jc w:val="both"/>
        <w:rPr>
          <w:rStyle w:val="arial131"/>
          <w:color w:val="auto"/>
          <w:lang w:val="ro-RO"/>
        </w:rPr>
      </w:pPr>
      <w:r w:rsidRPr="00B26B6F">
        <w:rPr>
          <w:rFonts w:ascii="Arial" w:hAnsi="Arial" w:cs="Arial"/>
          <w:lang w:val="ro-RO"/>
        </w:rPr>
        <w:t>Exercită controlul financiar preventiv propriu,in baza Dispozitiei directorului institutiei, cu respectarea prevederilor O.U.G. nr.119/1999,egeii nr.84/2003 şi O.M.F.P. nr.522/2003, OMFP nr. 912/2004 si alte acte normative in vigoare, specifice acestei activitati</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Colaboreaza cu conducerea centrului in vederea stabilirii bugetului anual</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Raspunde si verifica in programul de contabilitate inregistrarea tuturor documentelor financiar-contabile</w:t>
      </w:r>
    </w:p>
    <w:p w:rsidR="005815DC" w:rsidRPr="00B26B6F" w:rsidRDefault="005815DC" w:rsidP="00F21C86">
      <w:pPr>
        <w:pStyle w:val="NormalWeb"/>
        <w:numPr>
          <w:ilvl w:val="0"/>
          <w:numId w:val="36"/>
        </w:numPr>
        <w:spacing w:before="0" w:beforeAutospacing="0" w:after="0" w:line="276" w:lineRule="auto"/>
        <w:jc w:val="both"/>
        <w:rPr>
          <w:rFonts w:ascii="Arial" w:hAnsi="Arial" w:cs="Arial"/>
          <w:sz w:val="22"/>
          <w:szCs w:val="22"/>
          <w:lang w:val="ro-RO"/>
        </w:rPr>
      </w:pPr>
      <w:r w:rsidRPr="00B26B6F">
        <w:rPr>
          <w:rStyle w:val="arial131"/>
          <w:color w:val="auto"/>
          <w:sz w:val="22"/>
          <w:szCs w:val="22"/>
          <w:lang w:val="ro-RO"/>
        </w:rPr>
        <w:t>Intreţine o relaţie de bună colaborare, prin folosirea unui limbaj civilizat şi o atitudine pozitivă cu toate persoanele cu care intră în contact în timpul zilei de lucru;</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Indosariază documentele cu care lucrează şi supervizează arhivarea lor;</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Colaborează la ţinerea corectă şi la zi a evidenţei contabile precum şi la salvarea datelor informatice, preia atributiile si sarcinile de serviciu ale contabilului in lipsa acestuia;</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Verifica si tine evidenta activitatii personalului centrului, respecta prevederile legale cu privire la incadrarea si salarizarea personalului;</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Intocmeşte şi verifică balanţa lunar; verifică şi răspunde de legalitatea, realitatea, oportunitatea şi necesitatea cheltuielilor unităţii din fondurile bugetare şi din alte fonduri;</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Intocmeste statele de plata si platile aferente cheltuielilor cu personalul si urmareste incadrarea in normativul de personal si nivelul de salarizare conform legii;</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Coordonează, îndrumă şi urmăreşte realizarea sarcinilor de serviciu a personalului financiar contabil şi administrativ din subordine;</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Asigură organizarea şi efectuarea inventarierii patrimoniului, periodic, la termenele şi în condiţii legale, efectuează inventare de control inopinate;</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Introduce şi verifică în programul de contabilitate înregistrarea documentelor efectuate de către alte compartimente;</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Intocmeşte bilanţul contabil trimestrial, precum şi anexele la bilanţ şi răspunde de realitatea datelor înscrise în acesta;</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Intocmeste formele pentru efectuarea platilor si incasarilor prin virament, in conturi bancare</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Tine evidenta concediilor medicale ale salariatilor</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Stabileste obligatiile catre bugetul de stat, de asigurari sociale si de sanatate</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Primeste si executa formele de poprire si sprijina realizarea titlurilor executorii a contractelor incheiate de salariati cu organizatii si efectueaza retinerile pe statele de plata</w:t>
      </w:r>
    </w:p>
    <w:p w:rsidR="005815DC" w:rsidRPr="00B26B6F" w:rsidRDefault="005815DC" w:rsidP="00F21C86">
      <w:pPr>
        <w:pStyle w:val="NormalWeb"/>
        <w:numPr>
          <w:ilvl w:val="0"/>
          <w:numId w:val="36"/>
        </w:numPr>
        <w:tabs>
          <w:tab w:val="left" w:pos="0"/>
        </w:tabs>
        <w:spacing w:before="0" w:beforeAutospacing="0" w:after="0" w:line="276" w:lineRule="auto"/>
        <w:jc w:val="both"/>
        <w:rPr>
          <w:rFonts w:ascii="Arial" w:hAnsi="Arial" w:cs="Arial"/>
          <w:sz w:val="22"/>
          <w:szCs w:val="22"/>
          <w:lang w:val="it-IT"/>
        </w:rPr>
      </w:pPr>
      <w:r w:rsidRPr="00B26B6F">
        <w:rPr>
          <w:rFonts w:ascii="Arial" w:hAnsi="Arial" w:cs="Arial"/>
          <w:sz w:val="22"/>
          <w:szCs w:val="22"/>
          <w:lang w:val="it-IT"/>
        </w:rPr>
        <w:t xml:space="preserve">Urmareste respectarea baremurilor eliberate privind echipamentul si cazarmamentul </w:t>
      </w:r>
      <w:r w:rsidRPr="00B26B6F">
        <w:rPr>
          <w:rFonts w:ascii="Arial" w:hAnsi="Arial" w:cs="Arial"/>
          <w:sz w:val="22"/>
          <w:szCs w:val="22"/>
          <w:lang w:val="ro-RO"/>
        </w:rPr>
        <w:t>beneficiarilor</w:t>
      </w:r>
      <w:r w:rsidRPr="00B26B6F">
        <w:rPr>
          <w:rFonts w:ascii="Arial" w:hAnsi="Arial" w:cs="Arial"/>
          <w:sz w:val="22"/>
          <w:szCs w:val="22"/>
          <w:lang w:val="it-IT"/>
        </w:rPr>
        <w:t>, verificand periodic registrele scadentare;</w:t>
      </w:r>
    </w:p>
    <w:p w:rsidR="005815DC" w:rsidRPr="00B26B6F" w:rsidRDefault="005815DC" w:rsidP="00F21C86">
      <w:pPr>
        <w:pStyle w:val="NormalWeb"/>
        <w:numPr>
          <w:ilvl w:val="0"/>
          <w:numId w:val="36"/>
        </w:numPr>
        <w:tabs>
          <w:tab w:val="left" w:pos="0"/>
        </w:tabs>
        <w:spacing w:before="0" w:beforeAutospacing="0" w:after="0" w:line="276" w:lineRule="auto"/>
        <w:jc w:val="both"/>
        <w:rPr>
          <w:rFonts w:ascii="Arial" w:hAnsi="Arial" w:cs="Arial"/>
          <w:sz w:val="22"/>
          <w:szCs w:val="22"/>
          <w:lang w:val="it-IT"/>
        </w:rPr>
      </w:pPr>
      <w:r w:rsidRPr="00B26B6F">
        <w:rPr>
          <w:rFonts w:ascii="Arial" w:hAnsi="Arial" w:cs="Arial"/>
          <w:sz w:val="22"/>
          <w:szCs w:val="22"/>
          <w:lang w:val="it-IT"/>
        </w:rPr>
        <w:t>Verifica propunerile de reforma prezentate de administrator si face parte din comisia de declasare si de casare a bunurilor aflate in administrarea operativa a unității;</w:t>
      </w:r>
    </w:p>
    <w:p w:rsidR="005815DC" w:rsidRPr="00B26B6F" w:rsidRDefault="005815DC" w:rsidP="00F21C86">
      <w:pPr>
        <w:pStyle w:val="NormalWeb"/>
        <w:numPr>
          <w:ilvl w:val="0"/>
          <w:numId w:val="36"/>
        </w:numPr>
        <w:tabs>
          <w:tab w:val="left" w:pos="0"/>
        </w:tabs>
        <w:spacing w:before="0" w:beforeAutospacing="0" w:after="0" w:line="276" w:lineRule="auto"/>
        <w:jc w:val="both"/>
        <w:rPr>
          <w:rFonts w:ascii="Arial" w:hAnsi="Arial" w:cs="Arial"/>
          <w:sz w:val="22"/>
          <w:szCs w:val="22"/>
          <w:lang w:val="it-IT"/>
        </w:rPr>
      </w:pPr>
      <w:r w:rsidRPr="00B26B6F">
        <w:rPr>
          <w:rFonts w:ascii="Arial" w:hAnsi="Arial" w:cs="Arial"/>
          <w:sz w:val="22"/>
          <w:szCs w:val="22"/>
          <w:lang w:val="it-IT"/>
        </w:rPr>
        <w:lastRenderedPageBreak/>
        <w:t>Face verificarea foilor de alimentatie zilnica si a alimentelor eliberate din magazie pentru pregatirea hranei asistatilor;</w:t>
      </w:r>
    </w:p>
    <w:p w:rsidR="005815DC" w:rsidRPr="00B26B6F" w:rsidRDefault="005815DC" w:rsidP="00F21C86">
      <w:pPr>
        <w:pStyle w:val="NormalWeb"/>
        <w:numPr>
          <w:ilvl w:val="0"/>
          <w:numId w:val="36"/>
        </w:numPr>
        <w:tabs>
          <w:tab w:val="left" w:pos="0"/>
        </w:tabs>
        <w:spacing w:before="0" w:beforeAutospacing="0" w:after="0" w:line="276" w:lineRule="auto"/>
        <w:jc w:val="both"/>
        <w:rPr>
          <w:rFonts w:ascii="Arial" w:hAnsi="Arial" w:cs="Arial"/>
          <w:sz w:val="22"/>
          <w:szCs w:val="22"/>
          <w:lang w:val="it-IT"/>
        </w:rPr>
      </w:pPr>
      <w:r w:rsidRPr="00B26B6F">
        <w:rPr>
          <w:rFonts w:ascii="Arial" w:hAnsi="Arial" w:cs="Arial"/>
          <w:sz w:val="22"/>
          <w:szCs w:val="22"/>
          <w:lang w:val="it-IT"/>
        </w:rPr>
        <w:t>Examineaza si face propuneri in legatura cu rationalizarea cheltuielilor, a alocatiilor de hrana, verifica registrul de evidenta al meniurilor;</w:t>
      </w:r>
    </w:p>
    <w:p w:rsidR="005815DC" w:rsidRPr="00B26B6F" w:rsidRDefault="005815DC" w:rsidP="00F21C86">
      <w:pPr>
        <w:pStyle w:val="NormalWeb"/>
        <w:numPr>
          <w:ilvl w:val="0"/>
          <w:numId w:val="36"/>
        </w:numPr>
        <w:tabs>
          <w:tab w:val="left" w:pos="0"/>
        </w:tabs>
        <w:spacing w:before="0" w:beforeAutospacing="0" w:after="0" w:line="276" w:lineRule="auto"/>
        <w:jc w:val="both"/>
        <w:rPr>
          <w:rStyle w:val="arial131"/>
          <w:color w:val="auto"/>
          <w:sz w:val="22"/>
          <w:szCs w:val="22"/>
          <w:lang w:val="pt-BR"/>
        </w:rPr>
      </w:pPr>
      <w:r w:rsidRPr="00B26B6F">
        <w:rPr>
          <w:rFonts w:ascii="Arial" w:hAnsi="Arial" w:cs="Arial"/>
          <w:sz w:val="22"/>
          <w:szCs w:val="22"/>
          <w:lang w:val="pt-BR"/>
        </w:rPr>
        <w:t>Folosește și răspunde de activitatea sistemului electronic de evidenta, folosește aplicația Forexebug</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 xml:space="preserve">Răspunde de respectarea termenelor de realizare a lucrărilor; </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Prezintă propuneri de îmbunătăţire şi realizare a performanţelor profesionale în activitatea pe care o desfasoara;</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Raspunde de intocmirea Registrului de evidenta a personalului;</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Asigura si raspunde  de arhivarea documentelor unitatii si respecta termenele de pastrare a acestora;</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Intocmeste Declaratia privind contributiile la cheltuielile cu personalul;</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Intocmeste si elibereaza adeverinte de venituri la solicitarea angajatilor;</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ro-RO"/>
        </w:rPr>
      </w:pPr>
      <w:r w:rsidRPr="00B26B6F">
        <w:rPr>
          <w:rStyle w:val="arial131"/>
          <w:color w:val="auto"/>
          <w:sz w:val="22"/>
          <w:szCs w:val="22"/>
          <w:lang w:val="ro-RO"/>
        </w:rPr>
        <w:t>Dovedeşte corectitudine şi punctualitate în exercitarea atribuţiilor;</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fr-FR"/>
        </w:rPr>
      </w:pPr>
      <w:r w:rsidRPr="00B26B6F">
        <w:rPr>
          <w:rStyle w:val="arial131"/>
          <w:color w:val="auto"/>
          <w:sz w:val="22"/>
          <w:szCs w:val="22"/>
          <w:lang w:val="fr-FR"/>
        </w:rPr>
        <w:t>Respectă normele de Protecţia muncii şi PSI şi disciplina la locul de muncă;</w:t>
      </w:r>
    </w:p>
    <w:p w:rsidR="005815DC" w:rsidRPr="00B26B6F" w:rsidRDefault="005815DC" w:rsidP="00F21C86">
      <w:pPr>
        <w:pStyle w:val="NormalWeb"/>
        <w:numPr>
          <w:ilvl w:val="0"/>
          <w:numId w:val="36"/>
        </w:numPr>
        <w:spacing w:before="0" w:beforeAutospacing="0" w:after="0" w:line="276" w:lineRule="auto"/>
        <w:jc w:val="both"/>
        <w:rPr>
          <w:rStyle w:val="arial131"/>
          <w:color w:val="auto"/>
          <w:sz w:val="22"/>
          <w:szCs w:val="22"/>
          <w:lang w:val="it-IT"/>
        </w:rPr>
      </w:pPr>
      <w:r w:rsidRPr="00B26B6F">
        <w:rPr>
          <w:rStyle w:val="arial131"/>
          <w:color w:val="auto"/>
          <w:sz w:val="22"/>
          <w:szCs w:val="22"/>
          <w:lang w:val="it-IT"/>
        </w:rPr>
        <w:t>Respecta prevederile Regulamentului de ordine interioară si Procedurile Operationale ale centrului;</w:t>
      </w:r>
    </w:p>
    <w:p w:rsidR="005815DC" w:rsidRPr="00B26B6F" w:rsidRDefault="005815DC" w:rsidP="00F21C86">
      <w:pPr>
        <w:pStyle w:val="Listaszerbekezds"/>
        <w:numPr>
          <w:ilvl w:val="0"/>
          <w:numId w:val="36"/>
        </w:numPr>
        <w:tabs>
          <w:tab w:val="left" w:pos="360"/>
          <w:tab w:val="left" w:pos="1170"/>
        </w:tabs>
        <w:spacing w:after="0" w:line="276" w:lineRule="auto"/>
        <w:jc w:val="both"/>
        <w:rPr>
          <w:rFonts w:ascii="Arial" w:hAnsi="Arial" w:cs="Arial"/>
        </w:rPr>
      </w:pPr>
      <w:r w:rsidRPr="00B26B6F">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5815DC" w:rsidRPr="00B26B6F" w:rsidRDefault="005815DC" w:rsidP="00F21C86">
      <w:pPr>
        <w:pStyle w:val="Listaszerbekezds"/>
        <w:numPr>
          <w:ilvl w:val="0"/>
          <w:numId w:val="36"/>
        </w:numPr>
        <w:tabs>
          <w:tab w:val="left" w:pos="432"/>
        </w:tabs>
        <w:spacing w:after="0" w:line="276" w:lineRule="auto"/>
        <w:ind w:right="-360"/>
        <w:jc w:val="both"/>
        <w:rPr>
          <w:rFonts w:ascii="Arial" w:hAnsi="Arial" w:cs="Arial"/>
        </w:rPr>
      </w:pPr>
      <w:r w:rsidRPr="00B26B6F">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815DC" w:rsidRPr="00B26B6F" w:rsidRDefault="005815DC" w:rsidP="00F21C86">
      <w:pPr>
        <w:pStyle w:val="ListParagraph"/>
        <w:numPr>
          <w:ilvl w:val="0"/>
          <w:numId w:val="36"/>
        </w:numPr>
        <w:spacing w:before="20" w:after="0"/>
        <w:outlineLvl w:val="5"/>
        <w:rPr>
          <w:rFonts w:ascii="Arial" w:hAnsi="Arial" w:cs="Arial"/>
        </w:rPr>
      </w:pPr>
      <w:r w:rsidRPr="00B26B6F">
        <w:rPr>
          <w:rFonts w:ascii="Arial" w:hAnsi="Arial" w:cs="Arial"/>
        </w:rPr>
        <w:t xml:space="preserve">Întocmește statele de salarii, cu calculul contribuțiilor, efectuează viramentele în conturile de alimentare carduri și plata contributiilor către bugete, reține și vireaza sume din salarii </w:t>
      </w:r>
      <w:proofErr w:type="gramStart"/>
      <w:r w:rsidRPr="00B26B6F">
        <w:rPr>
          <w:rFonts w:ascii="Arial" w:hAnsi="Arial" w:cs="Arial"/>
        </w:rPr>
        <w:t>( popriri</w:t>
      </w:r>
      <w:proofErr w:type="gramEnd"/>
      <w:r w:rsidRPr="00B26B6F">
        <w:rPr>
          <w:rFonts w:ascii="Arial" w:hAnsi="Arial" w:cs="Arial"/>
        </w:rPr>
        <w:t xml:space="preserve">, imputatii, alte rețineri, etc.); </w:t>
      </w:r>
    </w:p>
    <w:p w:rsidR="005815DC" w:rsidRPr="00B26B6F" w:rsidRDefault="005815DC" w:rsidP="00F21C86">
      <w:pPr>
        <w:pStyle w:val="ListParagraph"/>
        <w:numPr>
          <w:ilvl w:val="0"/>
          <w:numId w:val="36"/>
        </w:numPr>
        <w:spacing w:before="20" w:after="0"/>
        <w:outlineLvl w:val="5"/>
        <w:rPr>
          <w:rFonts w:ascii="Arial" w:hAnsi="Arial" w:cs="Arial"/>
        </w:rPr>
      </w:pPr>
      <w:r w:rsidRPr="00B26B6F">
        <w:rPr>
          <w:rFonts w:ascii="Arial" w:hAnsi="Arial" w:cs="Arial"/>
        </w:rPr>
        <w:t>Întocmește dosarele de recuperare de sume de la Casa de Sănătate și alte instituții publice.</w:t>
      </w:r>
    </w:p>
    <w:p w:rsidR="005815DC" w:rsidRPr="00B26B6F" w:rsidRDefault="005815DC" w:rsidP="00F21C86">
      <w:pPr>
        <w:pStyle w:val="ListParagraph"/>
        <w:numPr>
          <w:ilvl w:val="0"/>
          <w:numId w:val="36"/>
        </w:numPr>
        <w:spacing w:before="20" w:after="0"/>
        <w:outlineLvl w:val="5"/>
        <w:rPr>
          <w:rFonts w:ascii="Arial" w:hAnsi="Arial" w:cs="Arial"/>
        </w:rPr>
      </w:pPr>
      <w:r w:rsidRPr="00B26B6F">
        <w:rPr>
          <w:rFonts w:ascii="Arial" w:hAnsi="Arial" w:cs="Arial"/>
        </w:rPr>
        <w:t>Conduce evidența personalului, a concediilor (medicale,de odihnă, alte concedii), întocmește adeverințe la cerere;</w:t>
      </w:r>
    </w:p>
    <w:p w:rsidR="005815DC" w:rsidRPr="00B26B6F" w:rsidRDefault="005815DC" w:rsidP="00F21C86">
      <w:pPr>
        <w:pStyle w:val="ListParagraph"/>
        <w:numPr>
          <w:ilvl w:val="0"/>
          <w:numId w:val="36"/>
        </w:numPr>
        <w:spacing w:before="20" w:after="0"/>
        <w:outlineLvl w:val="5"/>
        <w:rPr>
          <w:rFonts w:ascii="Arial" w:hAnsi="Arial" w:cs="Arial"/>
        </w:rPr>
      </w:pPr>
      <w:r w:rsidRPr="00B26B6F">
        <w:rPr>
          <w:rFonts w:ascii="Arial" w:hAnsi="Arial" w:cs="Arial"/>
        </w:rPr>
        <w:t>Gestionează alte valori, inclusiv bonuri valorice, vouchere;</w:t>
      </w:r>
    </w:p>
    <w:p w:rsidR="005815DC" w:rsidRPr="00B26B6F" w:rsidRDefault="005815DC" w:rsidP="00F21C86">
      <w:pPr>
        <w:pStyle w:val="ListParagraph"/>
        <w:numPr>
          <w:ilvl w:val="0"/>
          <w:numId w:val="36"/>
        </w:numPr>
        <w:spacing w:after="0"/>
        <w:outlineLvl w:val="5"/>
        <w:rPr>
          <w:rFonts w:ascii="Arial" w:hAnsi="Arial" w:cs="Arial"/>
        </w:rPr>
      </w:pPr>
      <w:r w:rsidRPr="00B26B6F">
        <w:rPr>
          <w:rFonts w:ascii="Arial" w:hAnsi="Arial" w:cs="Arial"/>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5815DC" w:rsidRPr="00B26B6F" w:rsidRDefault="005815DC" w:rsidP="00F21C86">
      <w:pPr>
        <w:pStyle w:val="ListParagraph"/>
        <w:numPr>
          <w:ilvl w:val="0"/>
          <w:numId w:val="36"/>
        </w:numPr>
        <w:spacing w:before="20" w:after="0"/>
        <w:outlineLvl w:val="5"/>
        <w:rPr>
          <w:rFonts w:ascii="Arial" w:hAnsi="Arial" w:cs="Arial"/>
        </w:rPr>
      </w:pPr>
      <w:r w:rsidRPr="00B26B6F">
        <w:rPr>
          <w:rFonts w:ascii="Arial" w:hAnsi="Arial" w:cs="Arial"/>
        </w:rPr>
        <w:t>Urmăreste evidența contabilă la zi a stocurilor, preia, verifică și centralizează documentele privind mișcarea stocurilor de la magaziner, administrator și asistent farmacie, predă centralizatoarele economistului pentru intocmirea notelor contabile, verifica gestiunile;</w:t>
      </w:r>
    </w:p>
    <w:p w:rsidR="005815DC" w:rsidRPr="00B26B6F" w:rsidRDefault="005815DC" w:rsidP="00F21C86">
      <w:pPr>
        <w:pStyle w:val="ListParagraph"/>
        <w:numPr>
          <w:ilvl w:val="0"/>
          <w:numId w:val="36"/>
        </w:numPr>
        <w:spacing w:before="20" w:after="0"/>
        <w:outlineLvl w:val="5"/>
        <w:rPr>
          <w:rFonts w:ascii="Arial" w:hAnsi="Arial" w:cs="Arial"/>
        </w:rPr>
      </w:pPr>
      <w:r w:rsidRPr="00B26B6F">
        <w:rPr>
          <w:rFonts w:ascii="Arial" w:hAnsi="Arial" w:cs="Arial"/>
        </w:rPr>
        <w:t>Verifică și operează zilnic facturile furnizorilor precum și plățile către aceștia;</w:t>
      </w:r>
    </w:p>
    <w:p w:rsidR="005815DC" w:rsidRPr="00B26B6F" w:rsidRDefault="005815DC" w:rsidP="00F21C86">
      <w:pPr>
        <w:pStyle w:val="ListParagraph"/>
        <w:numPr>
          <w:ilvl w:val="0"/>
          <w:numId w:val="36"/>
        </w:numPr>
        <w:spacing w:before="20" w:after="0"/>
        <w:outlineLvl w:val="5"/>
        <w:rPr>
          <w:rFonts w:ascii="Arial" w:hAnsi="Arial" w:cs="Arial"/>
        </w:rPr>
      </w:pPr>
      <w:r w:rsidRPr="00B26B6F">
        <w:rPr>
          <w:rFonts w:ascii="Arial" w:hAnsi="Arial" w:cs="Arial"/>
        </w:rPr>
        <w:t>Întocmește situații și statistici referitoare la personal, le prezintă la cerere conducerii</w:t>
      </w:r>
    </w:p>
    <w:p w:rsidR="005815DC" w:rsidRPr="00B26B6F" w:rsidRDefault="005815DC" w:rsidP="00F21C86">
      <w:pPr>
        <w:pStyle w:val="ListParagraph"/>
        <w:numPr>
          <w:ilvl w:val="0"/>
          <w:numId w:val="36"/>
        </w:numPr>
        <w:spacing w:before="20" w:after="0"/>
        <w:outlineLvl w:val="5"/>
        <w:rPr>
          <w:rFonts w:ascii="Arial" w:hAnsi="Arial" w:cs="Arial"/>
        </w:rPr>
      </w:pPr>
      <w:r w:rsidRPr="00B26B6F">
        <w:rPr>
          <w:rFonts w:ascii="Arial" w:eastAsia="Trebuchet MS" w:hAnsi="Arial" w:cs="Arial"/>
          <w:lang w:val="ro-RO"/>
        </w:rPr>
        <w:t>Va aduce la îndeplinire şi alte sarcini, atribuţii, lucrări încredinţate de conducerea centrului spre rezolvare.</w:t>
      </w:r>
    </w:p>
    <w:p w:rsidR="005815DC" w:rsidRPr="00B26B6F" w:rsidRDefault="005815DC" w:rsidP="00F35D5E">
      <w:pPr>
        <w:tabs>
          <w:tab w:val="num" w:pos="1440"/>
        </w:tabs>
        <w:autoSpaceDE w:val="0"/>
        <w:autoSpaceDN w:val="0"/>
        <w:adjustRightInd w:val="0"/>
        <w:spacing w:line="360" w:lineRule="auto"/>
        <w:jc w:val="both"/>
        <w:rPr>
          <w:rFonts w:ascii="Trebuchet MS" w:hAnsi="Trebuchet MS" w:cs="Courier New"/>
          <w:b/>
          <w:bCs/>
          <w:sz w:val="22"/>
          <w:szCs w:val="22"/>
          <w:lang w:val="it-IT"/>
        </w:rPr>
      </w:pPr>
    </w:p>
    <w:p w:rsidR="005815DC" w:rsidRPr="00B26B6F" w:rsidRDefault="005815DC" w:rsidP="00F35D5E">
      <w:pPr>
        <w:tabs>
          <w:tab w:val="num" w:pos="1440"/>
        </w:tabs>
        <w:autoSpaceDE w:val="0"/>
        <w:autoSpaceDN w:val="0"/>
        <w:adjustRightInd w:val="0"/>
        <w:spacing w:line="360" w:lineRule="auto"/>
        <w:jc w:val="both"/>
        <w:rPr>
          <w:rFonts w:ascii="Arial" w:hAnsi="Arial" w:cs="Arial"/>
          <w:b/>
          <w:bCs/>
          <w:sz w:val="22"/>
          <w:szCs w:val="22"/>
        </w:rPr>
      </w:pPr>
    </w:p>
    <w:p w:rsidR="005815DC" w:rsidRPr="00B26B6F" w:rsidRDefault="005815DC" w:rsidP="005815DC">
      <w:pPr>
        <w:spacing w:line="360" w:lineRule="auto"/>
        <w:jc w:val="both"/>
        <w:rPr>
          <w:rFonts w:ascii="Trebuchet MS" w:hAnsi="Trebuchet MS"/>
          <w:b/>
          <w:highlight w:val="green"/>
        </w:rPr>
      </w:pPr>
    </w:p>
    <w:p w:rsidR="005815DC" w:rsidRPr="00B26B6F" w:rsidRDefault="005815DC" w:rsidP="005815DC">
      <w:pPr>
        <w:pStyle w:val="NormalWeb"/>
        <w:spacing w:before="0" w:beforeAutospacing="0" w:after="0" w:line="360" w:lineRule="auto"/>
        <w:jc w:val="both"/>
        <w:rPr>
          <w:rFonts w:ascii="Trebuchet MS" w:hAnsi="Trebuchet MS" w:cs="Arial"/>
          <w:b/>
          <w:sz w:val="22"/>
          <w:szCs w:val="22"/>
          <w:lang w:val="it-IT"/>
        </w:rPr>
      </w:pPr>
      <w:r w:rsidRPr="00B26B6F">
        <w:rPr>
          <w:rFonts w:ascii="Arial" w:hAnsi="Arial" w:cs="Arial"/>
          <w:b/>
          <w:bCs/>
          <w:sz w:val="22"/>
          <w:szCs w:val="22"/>
        </w:rPr>
        <w:t xml:space="preserve">Atributiile postului de </w:t>
      </w:r>
      <w:r w:rsidRPr="00B26B6F">
        <w:rPr>
          <w:rFonts w:ascii="Trebuchet MS" w:hAnsi="Trebuchet MS"/>
          <w:b/>
          <w:sz w:val="22"/>
          <w:szCs w:val="22"/>
        </w:rPr>
        <w:t xml:space="preserve">INSPECTOR </w:t>
      </w:r>
      <w:r w:rsidRPr="00B26B6F">
        <w:rPr>
          <w:rFonts w:ascii="Trebuchet MS" w:hAnsi="Trebuchet MS" w:cs="Courier New"/>
          <w:b/>
          <w:sz w:val="22"/>
          <w:szCs w:val="22"/>
          <w:lang w:val="it-IT"/>
        </w:rPr>
        <w:t xml:space="preserve">DE SPECIALITATE </w:t>
      </w:r>
      <w:r w:rsidRPr="00B26B6F">
        <w:rPr>
          <w:rFonts w:ascii="Trebuchet MS" w:hAnsi="Trebuchet MS" w:cs="Arial"/>
          <w:b/>
          <w:sz w:val="22"/>
          <w:szCs w:val="22"/>
          <w:lang w:val="it-IT"/>
        </w:rPr>
        <w:t xml:space="preserve">(242203): </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ro-RO"/>
        </w:rPr>
      </w:pPr>
      <w:r w:rsidRPr="00B26B6F">
        <w:rPr>
          <w:rStyle w:val="arial131"/>
          <w:rFonts w:ascii="Trebuchet MS" w:hAnsi="Trebuchet MS"/>
          <w:color w:val="auto"/>
          <w:sz w:val="22"/>
          <w:szCs w:val="22"/>
          <w:lang w:val="es-ES"/>
        </w:rPr>
        <w:t>Î</w:t>
      </w:r>
      <w:r w:rsidRPr="00B26B6F">
        <w:rPr>
          <w:rStyle w:val="arial131"/>
          <w:rFonts w:ascii="Trebuchet MS" w:hAnsi="Trebuchet MS"/>
          <w:color w:val="auto"/>
          <w:sz w:val="22"/>
          <w:szCs w:val="22"/>
          <w:lang w:val="ro-RO"/>
        </w:rPr>
        <w:t>ntreţine o relaţie de bună colaborare cu toate persoanele cu care intră în contact în timpul activitatii, prin folosirea unui limbaj civilizat şi o atitudine pozitivă ;</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ro-RO"/>
        </w:rPr>
      </w:pPr>
      <w:r w:rsidRPr="00B26B6F">
        <w:rPr>
          <w:rStyle w:val="arial131"/>
          <w:rFonts w:ascii="Trebuchet MS" w:hAnsi="Trebuchet MS"/>
          <w:color w:val="auto"/>
          <w:sz w:val="22"/>
          <w:szCs w:val="22"/>
          <w:lang w:val="ro-RO"/>
        </w:rPr>
        <w:t>Dovedeşte corectitudine şi punctualitate în exercitarea atribuţiilor;</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fr-FR"/>
        </w:rPr>
      </w:pPr>
      <w:r w:rsidRPr="00B26B6F">
        <w:rPr>
          <w:rStyle w:val="arial131"/>
          <w:rFonts w:ascii="Trebuchet MS" w:hAnsi="Trebuchet MS"/>
          <w:color w:val="auto"/>
          <w:sz w:val="22"/>
          <w:szCs w:val="22"/>
          <w:lang w:val="ro-RO"/>
        </w:rPr>
        <w:t>R</w:t>
      </w:r>
      <w:r w:rsidRPr="00B26B6F">
        <w:rPr>
          <w:rStyle w:val="arial131"/>
          <w:rFonts w:ascii="Trebuchet MS" w:hAnsi="Trebuchet MS"/>
          <w:color w:val="auto"/>
          <w:sz w:val="22"/>
          <w:szCs w:val="22"/>
          <w:lang w:val="fr-FR"/>
        </w:rPr>
        <w:t>espectă normele de protecţia muncii şi PSI şi disciplina la locul de muncă, conform regulamentului de ordine interioară și codului etic al instituției;</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fr-FR"/>
        </w:rPr>
      </w:pPr>
      <w:r w:rsidRPr="00B26B6F">
        <w:rPr>
          <w:rStyle w:val="arial131"/>
          <w:rFonts w:ascii="Trebuchet MS" w:hAnsi="Trebuchet MS"/>
          <w:color w:val="auto"/>
          <w:sz w:val="22"/>
          <w:szCs w:val="22"/>
          <w:lang w:val="fr-FR"/>
        </w:rPr>
        <w:t>Colaboreaza cu Serviciul de Investitii si Achizitii publice din cadrul DGASPC Mures in organizarea</w:t>
      </w:r>
      <w:r w:rsidRPr="00B26B6F">
        <w:rPr>
          <w:rStyle w:val="arial131"/>
          <w:rFonts w:ascii="Trebuchet MS" w:hAnsi="Trebuchet MS"/>
          <w:color w:val="auto"/>
          <w:sz w:val="22"/>
          <w:szCs w:val="22"/>
          <w:lang w:val="ro-RO"/>
        </w:rPr>
        <w:t xml:space="preserve"> și derularea activitatii de achiziții publice de bunuri/ produse/ servicii/ lucrări, în conformitate cu prevederile legislației actuale privind achizițiile publice;</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fr-FR"/>
        </w:rPr>
      </w:pPr>
      <w:r w:rsidRPr="00B26B6F">
        <w:rPr>
          <w:rStyle w:val="arial131"/>
          <w:rFonts w:ascii="Trebuchet MS" w:hAnsi="Trebuchet MS"/>
          <w:color w:val="auto"/>
          <w:sz w:val="22"/>
          <w:szCs w:val="22"/>
          <w:lang w:val="fr-FR"/>
        </w:rPr>
        <w:t xml:space="preserve">Respectă prevedile legale, regulile și principiile care stau la baza atribuirii contractelor </w:t>
      </w:r>
      <w:proofErr w:type="gramStart"/>
      <w:r w:rsidRPr="00B26B6F">
        <w:rPr>
          <w:rStyle w:val="arial131"/>
          <w:rFonts w:ascii="Trebuchet MS" w:hAnsi="Trebuchet MS"/>
          <w:color w:val="auto"/>
          <w:sz w:val="22"/>
          <w:szCs w:val="22"/>
          <w:lang w:val="fr-FR"/>
        </w:rPr>
        <w:t>de achiziție</w:t>
      </w:r>
      <w:proofErr w:type="gramEnd"/>
      <w:r w:rsidRPr="00B26B6F">
        <w:rPr>
          <w:rStyle w:val="arial131"/>
          <w:rFonts w:ascii="Trebuchet MS" w:hAnsi="Trebuchet MS"/>
          <w:color w:val="auto"/>
          <w:sz w:val="22"/>
          <w:szCs w:val="22"/>
          <w:lang w:val="fr-FR"/>
        </w:rPr>
        <w:t xml:space="preserve"> publică/acord cadru ;</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fr-FR"/>
        </w:rPr>
      </w:pPr>
      <w:r w:rsidRPr="00B26B6F">
        <w:rPr>
          <w:rStyle w:val="arial131"/>
          <w:rFonts w:ascii="Trebuchet MS" w:hAnsi="Trebuchet MS"/>
          <w:color w:val="auto"/>
          <w:sz w:val="22"/>
          <w:szCs w:val="22"/>
          <w:lang w:val="fr-FR"/>
        </w:rPr>
        <w:t>Colaboreaza cu Serviciul de Investitii si Achizitii publice din cadrul DGASPC Mures in activitatea de elaborare a documentației de atribuire și a strategiei de contractare, pe baza necesitatilor transmise de compartimentele centrului</w:t>
      </w:r>
      <w:r w:rsidRPr="00B26B6F">
        <w:rPr>
          <w:rStyle w:val="arial131"/>
          <w:rFonts w:ascii="Trebuchet MS" w:hAnsi="Trebuchet MS"/>
          <w:color w:val="auto"/>
          <w:sz w:val="22"/>
          <w:szCs w:val="22"/>
          <w:lang w:val="it-IT"/>
        </w:rPr>
        <w:t>;</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fr-FR"/>
        </w:rPr>
      </w:pPr>
      <w:r w:rsidRPr="00B26B6F">
        <w:rPr>
          <w:rStyle w:val="arial131"/>
          <w:rFonts w:ascii="Trebuchet MS" w:hAnsi="Trebuchet MS"/>
          <w:color w:val="auto"/>
          <w:sz w:val="22"/>
          <w:szCs w:val="22"/>
          <w:lang w:val="fr-FR"/>
        </w:rPr>
        <w:t xml:space="preserve"> Colaboreaza cu Serviciul de Investitii si Achizitii publice pentru utilizarea SEAP, in sectiunile specifice disponibile in sistemul informatic, </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fr-FR"/>
        </w:rPr>
      </w:pPr>
      <w:r w:rsidRPr="00B26B6F">
        <w:rPr>
          <w:rStyle w:val="arial131"/>
          <w:rFonts w:ascii="Trebuchet MS" w:hAnsi="Trebuchet MS"/>
          <w:color w:val="auto"/>
          <w:sz w:val="22"/>
          <w:szCs w:val="22"/>
          <w:lang w:val="fr-FR"/>
        </w:rPr>
        <w:t>Asigura pregatirea documentelor necesare desfasurarii achizitiilor publice de produse/ prestari servicii/lucrari de reparatii sau alte lucrari</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fr-FR"/>
        </w:rPr>
      </w:pPr>
      <w:r w:rsidRPr="00B26B6F">
        <w:rPr>
          <w:rStyle w:val="arial131"/>
          <w:rFonts w:ascii="Trebuchet MS" w:hAnsi="Trebuchet MS"/>
          <w:color w:val="auto"/>
          <w:sz w:val="22"/>
          <w:szCs w:val="22"/>
          <w:lang w:val="fr-FR"/>
        </w:rPr>
        <w:t xml:space="preserve"> Propune, daca este cazul,  restituirea  garantiilor de participare la procedurile de achizitii si a garantiilor de buna executie conform prevederilor legale actuale ;</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fr-FR"/>
        </w:rPr>
      </w:pPr>
      <w:r w:rsidRPr="00B26B6F">
        <w:rPr>
          <w:rStyle w:val="arial131"/>
          <w:rFonts w:ascii="Trebuchet MS" w:hAnsi="Trebuchet MS"/>
          <w:color w:val="auto"/>
          <w:sz w:val="22"/>
          <w:szCs w:val="22"/>
          <w:lang w:val="fr-FR"/>
        </w:rPr>
        <w:t>Colaboreaza cu Serviciul de Investitii si Achizitii publice din cadrul DGASPC Mures la constituirea si pastrarea dosarului achizitiei publice pentru fiecare contract atribuit sau acord cadru incheiat ;</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fr-FR"/>
        </w:rPr>
      </w:pPr>
      <w:r w:rsidRPr="00B26B6F">
        <w:rPr>
          <w:rStyle w:val="arial131"/>
          <w:rFonts w:ascii="Trebuchet MS" w:hAnsi="Trebuchet MS"/>
          <w:color w:val="auto"/>
          <w:sz w:val="22"/>
          <w:szCs w:val="22"/>
          <w:lang w:val="fr-FR"/>
        </w:rPr>
        <w:t>Asigura protejarea proprietatii intelectuale si/sau secretelor comerciale ale participantilor, precum si protejarea intereselor institutiei si a confidentialitatii documentelor de achizitie publica, a securitatii acestora, cu ocazia organizarii si derularii procedurilor de achizitie publica ;</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fr-FR"/>
        </w:rPr>
      </w:pPr>
      <w:r w:rsidRPr="00B26B6F">
        <w:rPr>
          <w:rStyle w:val="arial131"/>
          <w:rFonts w:ascii="Trebuchet MS" w:hAnsi="Trebuchet MS"/>
          <w:color w:val="auto"/>
          <w:sz w:val="22"/>
          <w:szCs w:val="22"/>
          <w:lang w:val="fr-FR"/>
        </w:rPr>
        <w:t>In cazul in care este numit in comisia de evaluare a ofertelor</w:t>
      </w:r>
      <w:proofErr w:type="gramStart"/>
      <w:r w:rsidRPr="00B26B6F">
        <w:rPr>
          <w:rStyle w:val="arial131"/>
          <w:rFonts w:ascii="Trebuchet MS" w:hAnsi="Trebuchet MS"/>
          <w:color w:val="auto"/>
          <w:sz w:val="22"/>
          <w:szCs w:val="22"/>
          <w:lang w:val="fr-FR"/>
        </w:rPr>
        <w:t>,indeplineste</w:t>
      </w:r>
      <w:proofErr w:type="gramEnd"/>
      <w:r w:rsidRPr="00B26B6F">
        <w:rPr>
          <w:rStyle w:val="arial131"/>
          <w:rFonts w:ascii="Trebuchet MS" w:hAnsi="Trebuchet MS"/>
          <w:color w:val="auto"/>
          <w:sz w:val="22"/>
          <w:szCs w:val="22"/>
          <w:lang w:val="fr-FR"/>
        </w:rPr>
        <w:t xml:space="preserve"> toate atributiile prevazute de legislatia in vigoare, semneaza declaratia de impartialitate si confidentialitate, intocmeste procesele verbale, raportul procedurii de atribuire a contractelor pe care le supune spre aprobare conducatorului institutiei ;</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fr-FR"/>
        </w:rPr>
      </w:pPr>
      <w:r w:rsidRPr="00B26B6F">
        <w:rPr>
          <w:rStyle w:val="arial131"/>
          <w:rFonts w:ascii="Trebuchet MS" w:hAnsi="Trebuchet MS"/>
          <w:color w:val="auto"/>
          <w:sz w:val="22"/>
          <w:szCs w:val="22"/>
          <w:lang w:val="fr-FR"/>
        </w:rPr>
        <w:lastRenderedPageBreak/>
        <w:t>Intocmeste/respecta/aplica procedurile operationale si documentele ce revin activitatii specifice in vederea implementarii si monitorizarii sistemului de control intern managerial ;</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fr-FR"/>
        </w:rPr>
      </w:pPr>
      <w:r w:rsidRPr="00B26B6F">
        <w:rPr>
          <w:rStyle w:val="arial131"/>
          <w:rFonts w:ascii="Trebuchet MS" w:hAnsi="Trebuchet MS"/>
          <w:color w:val="auto"/>
          <w:sz w:val="22"/>
          <w:szCs w:val="22"/>
          <w:lang w:val="fr-FR"/>
        </w:rPr>
        <w:t>Urmareste, la solicitarea DGASPC Mures, derularea contractelor de achizitii publice respectiv indicatorii calitativi si cantitativi, pretul unitar, valoarea totala a  contractelor ;</w:t>
      </w:r>
    </w:p>
    <w:p w:rsidR="005815DC" w:rsidRPr="00B26B6F" w:rsidRDefault="005815DC" w:rsidP="00F21C86">
      <w:pPr>
        <w:pStyle w:val="NormalWeb"/>
        <w:numPr>
          <w:ilvl w:val="0"/>
          <w:numId w:val="32"/>
        </w:numPr>
        <w:spacing w:before="0" w:beforeAutospacing="0" w:after="0" w:line="360" w:lineRule="auto"/>
        <w:rPr>
          <w:rStyle w:val="arial131"/>
          <w:rFonts w:ascii="Trebuchet MS" w:hAnsi="Trebuchet MS"/>
          <w:color w:val="auto"/>
          <w:sz w:val="22"/>
          <w:szCs w:val="22"/>
          <w:lang w:val="fr-FR"/>
        </w:rPr>
      </w:pPr>
      <w:r w:rsidRPr="00B26B6F">
        <w:rPr>
          <w:rStyle w:val="arial131"/>
          <w:rFonts w:ascii="Trebuchet MS" w:hAnsi="Trebuchet MS"/>
          <w:color w:val="auto"/>
          <w:sz w:val="22"/>
          <w:szCs w:val="22"/>
          <w:lang w:val="fr-FR"/>
        </w:rPr>
        <w:t>Anual intocmeste un raport de activitate pe care prezinta conducerii institutiei.</w:t>
      </w:r>
    </w:p>
    <w:p w:rsidR="005815DC" w:rsidRPr="00B26B6F" w:rsidRDefault="005815DC" w:rsidP="00F35D5E">
      <w:pPr>
        <w:tabs>
          <w:tab w:val="num" w:pos="1440"/>
        </w:tabs>
        <w:autoSpaceDE w:val="0"/>
        <w:autoSpaceDN w:val="0"/>
        <w:adjustRightInd w:val="0"/>
        <w:spacing w:line="360" w:lineRule="auto"/>
        <w:jc w:val="both"/>
        <w:rPr>
          <w:rFonts w:ascii="Arial" w:hAnsi="Arial" w:cs="Arial"/>
          <w:b/>
          <w:bCs/>
          <w:sz w:val="22"/>
          <w:szCs w:val="22"/>
        </w:rPr>
      </w:pPr>
    </w:p>
    <w:p w:rsidR="00080DBB" w:rsidRPr="00B26B6F" w:rsidRDefault="005815DC" w:rsidP="00F35D5E">
      <w:pPr>
        <w:tabs>
          <w:tab w:val="num" w:pos="1440"/>
        </w:tabs>
        <w:autoSpaceDE w:val="0"/>
        <w:autoSpaceDN w:val="0"/>
        <w:adjustRightInd w:val="0"/>
        <w:spacing w:line="360" w:lineRule="auto"/>
        <w:jc w:val="both"/>
        <w:rPr>
          <w:rFonts w:ascii="Trebuchet MS" w:hAnsi="Trebuchet MS" w:cs="Courier New"/>
          <w:b/>
          <w:bCs/>
          <w:sz w:val="22"/>
          <w:szCs w:val="22"/>
        </w:rPr>
      </w:pPr>
      <w:r w:rsidRPr="00B26B6F">
        <w:rPr>
          <w:rFonts w:ascii="Arial" w:hAnsi="Arial" w:cs="Arial"/>
          <w:b/>
          <w:bCs/>
          <w:sz w:val="22"/>
          <w:szCs w:val="22"/>
        </w:rPr>
        <w:t xml:space="preserve">Atributiile postului de </w:t>
      </w:r>
      <w:r w:rsidR="00080DBB" w:rsidRPr="00B26B6F">
        <w:rPr>
          <w:rFonts w:ascii="Trebuchet MS" w:hAnsi="Trebuchet MS" w:cs="Courier New"/>
          <w:b/>
          <w:bCs/>
          <w:sz w:val="22"/>
          <w:szCs w:val="22"/>
        </w:rPr>
        <w:t>ADMINISTRATOR:</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ro-RO"/>
        </w:rPr>
      </w:pPr>
      <w:r w:rsidRPr="00B26B6F">
        <w:rPr>
          <w:rStyle w:val="arial131"/>
          <w:rFonts w:ascii="Trebuchet MS" w:hAnsi="Trebuchet MS" w:cs="Courier New"/>
          <w:color w:val="auto"/>
          <w:sz w:val="22"/>
          <w:szCs w:val="22"/>
          <w:lang w:val="ro-RO"/>
        </w:rPr>
        <w:t>întreţine o relaţie de bună colaborare, prin folosirea unui limbaj civilizat şi o atitudine pozitivă cu toate persoanele cu care intră în contact în timpul serviciului</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execută toate lucrările şi sarcinile de serviciu primite de la directorul centrului în limita competenţelor şi a prevederilor legale în vigoare;</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face parte din comisia de receptie a materialelor si bunurilor cumparate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organizează, conduce şi răspunde de întreaga activitate administrativ-gospodărească a centrului;</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întocmeşte necesarul de aprovizionare a centrului cu echipament, cazarmament, combustibil, materiale de întreţinere şi gospodărire, alimente, mijloace fixe, utilaje şi îl supune spre aprobare directorului centrului;</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întocmeşte necesarul de aprovizionare la timp şi în bune condiţii a unităţii cu tot ce este necesar, urmărind legislaţia în vigoare;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răspunde de întreţinerea unităţii în bune condiţii împreună cu personalul;</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întocmeşte graficul de serviciu şi sarcinile de serviciu a personalului din subordine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administrează, gestionează şi răspunde de păstrarea bunurilor mobile şi imobile şi  de inventarul centrului, pe care îl repartizează pe subgestiuni şi a căror evidenţă o ţine;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completează şi eliberează foile de parcurs pentru conducătorii auto şi se ocupă de completarea F.A.Z.-urilor, operând în programele specifice din calculator;</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răspunde de buna desfăşurare a activităţii de exploatare, întreţinere a mijloacelor de transport, planifică autoturismele şi ţine evidenţa carburanţilor (foaie de parcurs, bonuri valorice pentru carburanţi);</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certifică sub semnătură kilometrajul de la bordul autovehiculelor din dotare;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întocmeşte, împreună cu muncitorul – bucătar, medicul, asistenta medicală  şi magazinerul, lista zilnică de alimente şi răspunde de încadrarea în baremul alocat; lista de alimente fiind calculată înainte de eliberarea alimentelor din magazie şi având scrise şi calculate caloriile;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lastRenderedPageBreak/>
        <w:t>întocmeşte bonuri de consum şi de transfer în vederea eliberării bunurilor din magazia unităţii;</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răspunde de recepţia bunurilor primite din donaţii şi întocmeşte documentele necesare;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răspunde de respectarea contractelor încheiate cu furnizorii privind cantitatea, calitatea, preţul şi valoarea acestora;</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răspunde de necesitatea, realitatea, oportunitatea şi legalitatea operaţiunilor şi documentelor întocmite de compartimentul administrativ (încadrarea în baremul alocat, respectarea reţetarelor, etc.), răspunde de întocmirea şi depunerea acestor documente, în termen, la biroul contabilitate;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se asigură, că centrul deţine toate autorizaţiile necesare pentru funcţionare şi înainte de expirarea acestora depune documentaţiile necesare în timp util la instituţiile abilitate, în scopul obţinerii autorizaţiilor de funcţionare a centrului;</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solicita si  se asigura de efectuarea semestriala si la nevoie de catre personalul care lucreaza la blocul alimentar a analizelor medicale  conform prevederilor Centrului de Medicina Preventiva si  propune  masurile ce se impun pe baza rezultatelor analizelor , supunandu-le spre aprobare directorului</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răspunde de întocmirea registrului numerelor de inventar şi înscrierea acestora pe mijloace fixe, colaborând cu şeful biroului de contabilitate;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se asigură şi răspunde de depozitarea în bune condiţii  a bunurilor materiale;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urmăreşte consumul de gaze naturale, energie electrică, confruntă citirea contoarelor din facturi cu cel faptic, existent în centru, şi ia măsuri de folosire economică a acestora;</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controlează şi răspunde, împreună cu magazinerul si bucatarii de respectarea normelor igienico-sanitare în magaziile de alimente sau în alte spaţii de depozitare;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 xml:space="preserve">controlează şi răspunde, împreună cu asistentii medicali si infirmierii de respectarea normelor igienico-sanitare in realizarea igienizarii spatiilor centrului </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controlează şi răspunde, împreună cu asistentii medicali si infirmierii de respectarea normelor igienico-sanitare in realizarea igienizarii  si a organizarii in bune conditii a spatiilor special amenajate depozitarii lenjeriei curate  , a prosoapelor si a hainelor curate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face controale inopinate în centru, urmărind îndeplinirea sarcinilor de serviciu a personalului din subordine (meniul zilnic, prezenţa angajaţilor pe care-i are în subordine la serviciu, calitatea muncii prestate, curăţenia, respectarea normelor de protecţia muncii şi PSI) si consemneaza cele constatate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lastRenderedPageBreak/>
        <w:t>face instructajul la angajare si instructajul periodic pentru intreg personalul privind respectarea normelor de Protectia muncii si PSI , asigurand compleatrea fiselor PSI pentru fiecare angajat</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 xml:space="preserve">intocmeste condica de prezenta urmareste semnarea acesteia la intrarea si iesirea din serviciu si o supune verificarii directorului </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 xml:space="preserve">planifica activitatea lunara a serviciilor pentru personalul  din subordine si o supune aprobarii directorului unitatii </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intocmeste foaia colectiva de prezenta pe baza planificarii pe departamente  pentru toti angajatii</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operează în calculator notele de recepţie şi listele de alimente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 xml:space="preserve">participa in mod obligatoriu la intocmirea programarii anticipate a meniurilor si a listei zilnice de alimente </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 xml:space="preserve">administrează şi se ocupă de îngrijirea spaţiului verde şi spaţiile de acces din incinta centrului, vizând atât aspectul plăcut, ordinea şi curăţenia, cât şi funcţionalitatea lor pentru desfăşurarea activităţilor din interior </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se îngrijeşte de prestarea la timp, urmărind contractele existente, a unor servicii, cum ar fi: dezinsecţia, deratizarea, coşeritul, verificarea tehnică periodică a centralelor termice,  a stingatoarelor,etc.</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face propuneri de casare a mijloacelor fixe şi declasarea obiectelor de inventar la expirarea duratei de folosinţă a acestora;</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la constatarea stricăciunilor si deteriorărilor întocmeşte referate către conducerea centrului, în vederea măsurilor ce se impun;</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întocmeşte procese verbale de transformare şi bonuri de restituire , le supune aprobării directorului centrului şi le predă la contabilitate în timp util;</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răspunde de întocmirea planului de pază şi PSI, urmărind aplicarea şi respectarea acestuia şi este preşedintele comisiei tehnice de PSI;</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instruieşte şi verifică întreg personalul angajat, privind protecţia muncii şi paza contra incendiului pe fiecare loc de muncă în parte;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fr-FR"/>
        </w:rPr>
      </w:pPr>
      <w:r w:rsidRPr="00B26B6F">
        <w:rPr>
          <w:rStyle w:val="arial131"/>
          <w:rFonts w:ascii="Trebuchet MS" w:hAnsi="Trebuchet MS" w:cs="Courier New"/>
          <w:color w:val="auto"/>
          <w:sz w:val="22"/>
          <w:szCs w:val="22"/>
          <w:lang w:val="ro-RO"/>
        </w:rPr>
        <w:t>respectă normele de protecţia muncii şi PSI şi disciplin</w:t>
      </w:r>
      <w:r w:rsidRPr="00B26B6F">
        <w:rPr>
          <w:rStyle w:val="arial131"/>
          <w:rFonts w:ascii="Trebuchet MS" w:hAnsi="Trebuchet MS" w:cs="Courier New"/>
          <w:color w:val="auto"/>
          <w:sz w:val="22"/>
          <w:szCs w:val="22"/>
          <w:lang w:val="fr-FR"/>
        </w:rPr>
        <w:t>a la locul de muncă, conform regulamentului de ordine interioară;</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it-IT"/>
        </w:rPr>
      </w:pPr>
      <w:r w:rsidRPr="00B26B6F">
        <w:rPr>
          <w:rStyle w:val="arial131"/>
          <w:rFonts w:ascii="Trebuchet MS" w:hAnsi="Trebuchet MS" w:cs="Courier New"/>
          <w:color w:val="auto"/>
          <w:sz w:val="22"/>
          <w:szCs w:val="22"/>
          <w:lang w:val="it-IT"/>
        </w:rPr>
        <w:t>aduce la cunostinta directorului toate aspectele care privesc unitatea, problemele care se ivesc si/sau cele care ii depasesc atributiile si competentele</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respecta legislatia in vigoare privind transportul de marfa precum si normele de protectia muncii si PSI si disciplina la locul de munca conform R.O.I.</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lastRenderedPageBreak/>
        <w:t>va aduce la îndeplinire şi alte sarcini, atribuţii, lucrări încredinţate de conducerea centrului spre rezolvare.</w:t>
      </w:r>
    </w:p>
    <w:p w:rsidR="00080DBB" w:rsidRPr="00B26B6F" w:rsidRDefault="00157A52" w:rsidP="00F35D5E">
      <w:pPr>
        <w:tabs>
          <w:tab w:val="num" w:pos="1440"/>
        </w:tabs>
        <w:autoSpaceDE w:val="0"/>
        <w:autoSpaceDN w:val="0"/>
        <w:adjustRightInd w:val="0"/>
        <w:spacing w:line="360" w:lineRule="auto"/>
        <w:jc w:val="both"/>
        <w:rPr>
          <w:rFonts w:ascii="Trebuchet MS" w:hAnsi="Trebuchet MS" w:cs="Courier New"/>
          <w:b/>
          <w:bCs/>
          <w:sz w:val="22"/>
          <w:szCs w:val="22"/>
        </w:rPr>
      </w:pPr>
      <w:r w:rsidRPr="00B26B6F">
        <w:rPr>
          <w:rFonts w:ascii="Arial" w:hAnsi="Arial" w:cs="Arial"/>
          <w:b/>
          <w:bCs/>
          <w:sz w:val="22"/>
          <w:szCs w:val="22"/>
        </w:rPr>
        <w:t xml:space="preserve">Atributiile postului de </w:t>
      </w:r>
      <w:r w:rsidR="00080DBB" w:rsidRPr="00B26B6F">
        <w:rPr>
          <w:rFonts w:ascii="Trebuchet MS" w:hAnsi="Trebuchet MS" w:cs="Courier New"/>
          <w:b/>
          <w:bCs/>
          <w:sz w:val="22"/>
          <w:szCs w:val="22"/>
        </w:rPr>
        <w:t>MAGAZINER:</w:t>
      </w:r>
    </w:p>
    <w:p w:rsidR="00080DBB" w:rsidRPr="00B26B6F" w:rsidRDefault="00080DBB" w:rsidP="00F35D5E">
      <w:pPr>
        <w:pStyle w:val="NormalWeb"/>
        <w:numPr>
          <w:ilvl w:val="0"/>
          <w:numId w:val="11"/>
        </w:numPr>
        <w:spacing w:before="0" w:beforeAutospacing="0" w:after="0" w:line="360" w:lineRule="auto"/>
        <w:jc w:val="both"/>
        <w:rPr>
          <w:rFonts w:ascii="Trebuchet MS" w:hAnsi="Trebuchet MS" w:cs="Courier New"/>
          <w:sz w:val="22"/>
          <w:szCs w:val="22"/>
          <w:lang w:val="ro-RO"/>
        </w:rPr>
      </w:pPr>
      <w:r w:rsidRPr="00B26B6F">
        <w:rPr>
          <w:rStyle w:val="arial131"/>
          <w:rFonts w:ascii="Trebuchet MS" w:hAnsi="Trebuchet MS" w:cs="Courier New"/>
          <w:color w:val="auto"/>
          <w:sz w:val="22"/>
          <w:szCs w:val="22"/>
          <w:lang w:val="ro-RO"/>
        </w:rPr>
        <w:t>întreţine o relaţie de bună colaborare, prin folosirea unui limbaj civilizat şi o atitudine pozitivă cu toate persoanele cu care intră în contact în timpul zilei de lucru;</w:t>
      </w:r>
    </w:p>
    <w:p w:rsidR="00080DBB" w:rsidRPr="00B26B6F" w:rsidRDefault="00080DBB" w:rsidP="00F35D5E">
      <w:pPr>
        <w:pStyle w:val="NormalWeb"/>
        <w:numPr>
          <w:ilvl w:val="0"/>
          <w:numId w:val="11"/>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execută toate lucrările şi sarcinile de serviciu primite de la directorul centrului sau de la şeful de birou contabilitate în limita competenţelor şi a prevederilor legale în vigoare;</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primeşte şi recepţionează cantitativ şi calitativ, pe bază de documente, bunurile primite în gestiune;</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face parte din comisia de recepţionare a materialelor şi bunurilor cumpărate;</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alimentele intrate vor fi însoţite în mod obligatoriu de certificat sanitar veterinar,</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actele justificative ale materialelor intrate vor fi semnate de magaziner pentru primirea lor, specificând şi numărul fişei de materiale în care s-a înregistrat materialul primit;</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răspunde de păstrarea şi depozitarea în bune condiţii a materialelor, conform instrucţiunilor în vigoare, etichetează şi sortează pe rafturi bunurile materiale aflate în gestiune;</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răspunde de gestiunea bunurilor pe care le are în evidenţă şi are obligaţia de a cunoaşte toate actele normative cu privire la gestionarea bunurilor;</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ţine evidenţa cantitativă şi valorică a materialelor intrate sau ieşite pe sortimente, operaţiunile făcându-se chiar în ziua când au loc mişcările;</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eliberează materialele pe bază de documente (bon de consum, lista zilnică de alimente, bon de transfer, etc.), aprobate de persoanele abilitate şi vizate pentru controlul financiar preventiv;</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ţine o legătură permanentă cu compartimentul administrativ-financiar, anunţând din timp necesarul de materiale şi alimente a căror stoc este pe terminate sau expiră termenul de valabilitate în următoarea perioadă;</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are obligaţia de a comunica compartimentului administrativ-financiar ori de câte ori observă că stocul din fişă depăşeşte stocul maxim stabilit de conducerea unităţii şi înscris pe fişa de magazie, precum şi stocurile de bunuri fără mişcare sau mişcare lentă;</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verifică prin sondaj stocurile de materiale aflate în gestiune şi le confruntă datele faptice cu cele scriptice;</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confruntă lunar stocurile din fişa de magazie cu stocurile din evidenţa contabilă;</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întocmeşte referate de necesitate privind aprovizionarea magaziei ori de câte ori este nevoie;</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lastRenderedPageBreak/>
        <w:t>ţine evidenţa computerizată a notelor de recepţie, a bonurilor de consum, a bonurilor de transfer şi a bonurilor de mişcare;</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listează lunar evidenţa stocurilor şi centralizatoarele de intrare şi ieşire a bunurilor;</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participă în mod obligatoriu la întocmirea programării anticipate a meniurilor şi a listei zilnice de alimente;</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aduce la cunoştinţa şefului de birou contabilitate toate problemele care se ivesc şi care îi depăşesc atribuţiile şi competenţa;</w:t>
      </w:r>
    </w:p>
    <w:p w:rsidR="00080DBB" w:rsidRPr="00B26B6F" w:rsidRDefault="00080DBB" w:rsidP="00F35D5E">
      <w:pPr>
        <w:pStyle w:val="NormalWeb"/>
        <w:numPr>
          <w:ilvl w:val="0"/>
          <w:numId w:val="11"/>
        </w:numPr>
        <w:spacing w:before="0" w:beforeAutospacing="0" w:after="0" w:line="360" w:lineRule="auto"/>
        <w:jc w:val="both"/>
        <w:rPr>
          <w:rStyle w:val="arial131"/>
          <w:rFonts w:ascii="Trebuchet MS" w:hAnsi="Trebuchet MS" w:cs="Courier New"/>
          <w:color w:val="auto"/>
          <w:sz w:val="22"/>
          <w:szCs w:val="22"/>
          <w:lang w:val="fr-FR"/>
        </w:rPr>
      </w:pPr>
      <w:r w:rsidRPr="00B26B6F">
        <w:rPr>
          <w:rStyle w:val="arial131"/>
          <w:rFonts w:ascii="Trebuchet MS" w:hAnsi="Trebuchet MS" w:cs="Courier New"/>
          <w:color w:val="auto"/>
          <w:sz w:val="22"/>
          <w:szCs w:val="22"/>
          <w:lang w:val="fr-FR"/>
        </w:rPr>
        <w:t xml:space="preserve">respectă normele de protecţia muncii şi PSI şi disciplina la locul de muncă, conform regulamentului </w:t>
      </w:r>
      <w:proofErr w:type="gramStart"/>
      <w:r w:rsidRPr="00B26B6F">
        <w:rPr>
          <w:rStyle w:val="arial131"/>
          <w:rFonts w:ascii="Trebuchet MS" w:hAnsi="Trebuchet MS" w:cs="Courier New"/>
          <w:color w:val="auto"/>
          <w:sz w:val="22"/>
          <w:szCs w:val="22"/>
          <w:lang w:val="fr-FR"/>
        </w:rPr>
        <w:t>de ordine</w:t>
      </w:r>
      <w:proofErr w:type="gramEnd"/>
      <w:r w:rsidRPr="00B26B6F">
        <w:rPr>
          <w:rStyle w:val="arial131"/>
          <w:rFonts w:ascii="Trebuchet MS" w:hAnsi="Trebuchet MS" w:cs="Courier New"/>
          <w:color w:val="auto"/>
          <w:sz w:val="22"/>
          <w:szCs w:val="22"/>
          <w:lang w:val="fr-FR"/>
        </w:rPr>
        <w:t xml:space="preserve"> interioară</w:t>
      </w:r>
    </w:p>
    <w:p w:rsidR="00080DBB" w:rsidRPr="00B26B6F" w:rsidRDefault="00080DBB" w:rsidP="00F35D5E">
      <w:pPr>
        <w:pStyle w:val="NormalWeb"/>
        <w:numPr>
          <w:ilvl w:val="0"/>
          <w:numId w:val="11"/>
        </w:numPr>
        <w:spacing w:before="0" w:beforeAutospacing="0" w:after="0"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va aduce la îndeplinire şi alte sarcini, atribuţii, lucrări încredinţate de conducerea centrului spre rezolvare</w:t>
      </w:r>
    </w:p>
    <w:p w:rsidR="00080DBB" w:rsidRPr="00B26B6F" w:rsidRDefault="00157A52" w:rsidP="00F35D5E">
      <w:pPr>
        <w:tabs>
          <w:tab w:val="num" w:pos="1440"/>
        </w:tabs>
        <w:autoSpaceDE w:val="0"/>
        <w:autoSpaceDN w:val="0"/>
        <w:adjustRightInd w:val="0"/>
        <w:spacing w:line="360" w:lineRule="auto"/>
        <w:jc w:val="both"/>
        <w:rPr>
          <w:rFonts w:ascii="Trebuchet MS" w:hAnsi="Trebuchet MS" w:cs="Courier New"/>
          <w:b/>
          <w:bCs/>
          <w:sz w:val="22"/>
          <w:szCs w:val="22"/>
        </w:rPr>
      </w:pPr>
      <w:r w:rsidRPr="00B26B6F">
        <w:rPr>
          <w:rFonts w:ascii="Arial" w:hAnsi="Arial" w:cs="Arial"/>
          <w:b/>
          <w:bCs/>
          <w:sz w:val="22"/>
          <w:szCs w:val="22"/>
        </w:rPr>
        <w:t xml:space="preserve">Atributiile postului de </w:t>
      </w:r>
      <w:r w:rsidR="00080DBB" w:rsidRPr="00B26B6F">
        <w:rPr>
          <w:rFonts w:ascii="Trebuchet MS" w:hAnsi="Trebuchet MS" w:cs="Courier New"/>
          <w:b/>
          <w:bCs/>
          <w:sz w:val="22"/>
          <w:szCs w:val="22"/>
        </w:rPr>
        <w:t>MUNCITOR INTRETINERE:</w:t>
      </w:r>
    </w:p>
    <w:p w:rsidR="00080DBB" w:rsidRPr="00B26B6F" w:rsidRDefault="00080DBB" w:rsidP="00F35D5E">
      <w:pPr>
        <w:numPr>
          <w:ilvl w:val="0"/>
          <w:numId w:val="13"/>
        </w:numPr>
        <w:spacing w:line="360" w:lineRule="auto"/>
        <w:jc w:val="both"/>
        <w:rPr>
          <w:rFonts w:ascii="Trebuchet MS" w:hAnsi="Trebuchet MS" w:cs="Courier New"/>
          <w:sz w:val="22"/>
          <w:szCs w:val="22"/>
        </w:rPr>
      </w:pPr>
      <w:r w:rsidRPr="00B26B6F">
        <w:rPr>
          <w:rFonts w:ascii="Trebuchet MS" w:hAnsi="Trebuchet MS" w:cs="Courier New"/>
          <w:sz w:val="22"/>
          <w:szCs w:val="22"/>
        </w:rPr>
        <w:t>asigurarea unui mediu de viaţă şi a climatului adecvat îngrijirii complexe din punct de vedere fizic, psihic şi afectiv al beneficiarilor;</w:t>
      </w:r>
    </w:p>
    <w:p w:rsidR="00080DBB" w:rsidRPr="00B26B6F" w:rsidRDefault="00080DBB" w:rsidP="00F35D5E">
      <w:pPr>
        <w:numPr>
          <w:ilvl w:val="0"/>
          <w:numId w:val="13"/>
        </w:numPr>
        <w:spacing w:after="120" w:line="360" w:lineRule="auto"/>
        <w:ind w:left="714" w:hanging="357"/>
        <w:jc w:val="both"/>
        <w:rPr>
          <w:rFonts w:ascii="Trebuchet MS" w:hAnsi="Trebuchet MS" w:cs="Courier New"/>
          <w:sz w:val="22"/>
          <w:szCs w:val="22"/>
        </w:rPr>
      </w:pPr>
      <w:r w:rsidRPr="00B26B6F">
        <w:rPr>
          <w:rFonts w:ascii="Trebuchet MS" w:hAnsi="Trebuchet MS" w:cs="Courier New"/>
          <w:sz w:val="22"/>
          <w:szCs w:val="22"/>
        </w:rPr>
        <w:t>răspunde de buna funcţionare a instalaţiilor de apă, canalizare, încălzire, sanitare, iluminat, a mobilierului, uşilor, geamurilor şi a celorlalte utilaje şi instalaţii din centru;</w:t>
      </w:r>
    </w:p>
    <w:p w:rsidR="00080DBB" w:rsidRPr="00B26B6F" w:rsidRDefault="00080DBB" w:rsidP="00F35D5E">
      <w:pPr>
        <w:numPr>
          <w:ilvl w:val="0"/>
          <w:numId w:val="13"/>
        </w:numPr>
        <w:spacing w:after="120" w:line="360" w:lineRule="auto"/>
        <w:ind w:left="714" w:hanging="357"/>
        <w:jc w:val="both"/>
        <w:rPr>
          <w:rFonts w:ascii="Trebuchet MS" w:hAnsi="Trebuchet MS" w:cs="Courier New"/>
          <w:sz w:val="22"/>
          <w:szCs w:val="22"/>
        </w:rPr>
      </w:pPr>
      <w:r w:rsidRPr="00B26B6F">
        <w:rPr>
          <w:rFonts w:ascii="Trebuchet MS" w:hAnsi="Trebuchet MS" w:cs="Courier New"/>
          <w:sz w:val="22"/>
          <w:szCs w:val="22"/>
        </w:rPr>
        <w:t>efectuează zilnic verificarea funcţionării instalaţiilor, aparaturii din dotarea unităţii, starea mobilierului, uşilor, geamurilor,etc semnalând administratorului unităţii eventualele defecţiuni sau stricăciuni produse;</w:t>
      </w:r>
    </w:p>
    <w:p w:rsidR="002649D2" w:rsidRPr="00B26B6F" w:rsidRDefault="00080DBB" w:rsidP="00F35D5E">
      <w:pPr>
        <w:numPr>
          <w:ilvl w:val="0"/>
          <w:numId w:val="13"/>
        </w:numPr>
        <w:spacing w:after="120" w:line="360" w:lineRule="auto"/>
        <w:ind w:left="714" w:hanging="357"/>
        <w:jc w:val="both"/>
        <w:rPr>
          <w:rFonts w:ascii="Trebuchet MS" w:hAnsi="Trebuchet MS" w:cs="Arial"/>
          <w:sz w:val="22"/>
          <w:szCs w:val="22"/>
        </w:rPr>
      </w:pPr>
      <w:r w:rsidRPr="00B26B6F">
        <w:rPr>
          <w:rFonts w:ascii="Trebuchet MS" w:hAnsi="Trebuchet MS" w:cs="Courier New"/>
          <w:sz w:val="22"/>
          <w:szCs w:val="22"/>
        </w:rPr>
        <w:t xml:space="preserve"> întreţine maşinile, uneltele, instalaţiile şi echipamentele de lucru în stare bună de funcţionare;</w:t>
      </w:r>
    </w:p>
    <w:p w:rsidR="002649D2" w:rsidRPr="00B26B6F" w:rsidRDefault="002649D2" w:rsidP="00F35D5E">
      <w:pPr>
        <w:numPr>
          <w:ilvl w:val="0"/>
          <w:numId w:val="13"/>
        </w:numPr>
        <w:spacing w:after="120" w:line="360" w:lineRule="auto"/>
        <w:ind w:left="714" w:hanging="357"/>
        <w:jc w:val="both"/>
        <w:rPr>
          <w:rFonts w:ascii="Trebuchet MS" w:hAnsi="Trebuchet MS" w:cs="Arial"/>
          <w:sz w:val="22"/>
          <w:szCs w:val="22"/>
        </w:rPr>
      </w:pPr>
      <w:r w:rsidRPr="00B26B6F">
        <w:rPr>
          <w:rFonts w:ascii="Trebuchet MS" w:hAnsi="Trebuchet MS" w:cs="Arial"/>
          <w:sz w:val="22"/>
          <w:szCs w:val="22"/>
        </w:rPr>
        <w:t>colaborează şi cooperează cu fochiştii  în vederea funcţionării în bune condiţii a instalaţiilor de încălzire şi de apă caldă ;</w:t>
      </w:r>
    </w:p>
    <w:p w:rsidR="00080DBB" w:rsidRPr="00B26B6F" w:rsidRDefault="002649D2" w:rsidP="00F35D5E">
      <w:pPr>
        <w:numPr>
          <w:ilvl w:val="0"/>
          <w:numId w:val="13"/>
        </w:numPr>
        <w:spacing w:after="120" w:line="360" w:lineRule="auto"/>
        <w:ind w:left="714" w:hanging="357"/>
        <w:jc w:val="both"/>
        <w:rPr>
          <w:rFonts w:ascii="Trebuchet MS" w:hAnsi="Trebuchet MS" w:cs="Courier New"/>
          <w:sz w:val="22"/>
          <w:szCs w:val="22"/>
          <w:lang w:val="fr-FR"/>
        </w:rPr>
      </w:pPr>
      <w:r w:rsidRPr="00B26B6F">
        <w:rPr>
          <w:rFonts w:ascii="Trebuchet MS" w:hAnsi="Trebuchet MS" w:cs="Courier New"/>
          <w:sz w:val="22"/>
          <w:szCs w:val="22"/>
          <w:lang w:val="fr-FR"/>
        </w:rPr>
        <w:t>asigura intretinerea si efectueaza lucrari de reparatii la instalatiile sanitatre din unitate</w:t>
      </w:r>
    </w:p>
    <w:p w:rsidR="00C117B8" w:rsidRPr="00B26B6F" w:rsidRDefault="002649D2" w:rsidP="00F35D5E">
      <w:pPr>
        <w:numPr>
          <w:ilvl w:val="0"/>
          <w:numId w:val="13"/>
        </w:numPr>
        <w:spacing w:after="120" w:line="360" w:lineRule="auto"/>
        <w:ind w:left="714" w:hanging="357"/>
        <w:jc w:val="both"/>
        <w:rPr>
          <w:rFonts w:ascii="Trebuchet MS" w:hAnsi="Trebuchet MS" w:cs="Arial"/>
          <w:sz w:val="22"/>
          <w:szCs w:val="22"/>
          <w:lang w:val="fr-FR"/>
        </w:rPr>
      </w:pPr>
      <w:r w:rsidRPr="00B26B6F">
        <w:rPr>
          <w:rFonts w:ascii="Trebuchet MS" w:hAnsi="Trebuchet MS" w:cs="Courier New"/>
          <w:sz w:val="22"/>
          <w:szCs w:val="22"/>
          <w:lang w:val="fr-FR"/>
        </w:rPr>
        <w:t xml:space="preserve">realizeaza lucrari de </w:t>
      </w:r>
      <w:r w:rsidRPr="00B26B6F">
        <w:rPr>
          <w:rFonts w:ascii="Trebuchet MS" w:hAnsi="Trebuchet MS" w:cs="Arial"/>
          <w:sz w:val="22"/>
          <w:szCs w:val="22"/>
          <w:lang w:val="it-IT"/>
        </w:rPr>
        <w:t xml:space="preserve">intretinere a cladirilor, zugraveli usoare, vopsitorie si  placare gresie-faianta in vederea functionarii  unitatii  in bune conditii </w:t>
      </w:r>
    </w:p>
    <w:p w:rsidR="002649D2" w:rsidRPr="00B26B6F" w:rsidRDefault="002649D2" w:rsidP="00F35D5E">
      <w:pPr>
        <w:numPr>
          <w:ilvl w:val="0"/>
          <w:numId w:val="13"/>
        </w:numPr>
        <w:spacing w:after="120" w:line="360" w:lineRule="auto"/>
        <w:ind w:left="714" w:hanging="357"/>
        <w:jc w:val="both"/>
        <w:rPr>
          <w:rFonts w:ascii="Trebuchet MS" w:hAnsi="Trebuchet MS" w:cs="Arial"/>
          <w:sz w:val="22"/>
          <w:szCs w:val="22"/>
          <w:lang w:val="fr-FR"/>
        </w:rPr>
      </w:pPr>
      <w:r w:rsidRPr="00B26B6F">
        <w:rPr>
          <w:rFonts w:ascii="Trebuchet MS" w:hAnsi="Trebuchet MS" w:cs="Arial"/>
          <w:sz w:val="22"/>
          <w:szCs w:val="22"/>
          <w:lang w:val="fr-FR"/>
        </w:rPr>
        <w:t xml:space="preserve">se ocupa de activitatea de intretinere si gospodarire in incinta si perimetrul institutiei </w:t>
      </w:r>
    </w:p>
    <w:p w:rsidR="002649D2" w:rsidRPr="00B26B6F" w:rsidRDefault="002649D2" w:rsidP="00F35D5E">
      <w:pPr>
        <w:numPr>
          <w:ilvl w:val="0"/>
          <w:numId w:val="13"/>
        </w:numPr>
        <w:spacing w:after="120" w:line="360" w:lineRule="auto"/>
        <w:ind w:left="714" w:hanging="357"/>
        <w:jc w:val="both"/>
        <w:rPr>
          <w:rFonts w:ascii="Trebuchet MS" w:hAnsi="Trebuchet MS" w:cs="Arial"/>
          <w:sz w:val="22"/>
          <w:szCs w:val="22"/>
          <w:lang w:val="fr-FR"/>
        </w:rPr>
      </w:pPr>
      <w:r w:rsidRPr="00B26B6F">
        <w:rPr>
          <w:rFonts w:ascii="Trebuchet MS" w:hAnsi="Trebuchet MS" w:cs="Arial"/>
          <w:sz w:val="22"/>
          <w:szCs w:val="22"/>
          <w:lang w:val="fr-FR"/>
        </w:rPr>
        <w:t>asigura intretinerea si dupa caz reparatii ale gardului institutiei</w:t>
      </w:r>
    </w:p>
    <w:p w:rsidR="002649D2" w:rsidRPr="00B26B6F" w:rsidRDefault="002649D2" w:rsidP="00F35D5E">
      <w:pPr>
        <w:numPr>
          <w:ilvl w:val="0"/>
          <w:numId w:val="13"/>
        </w:numPr>
        <w:spacing w:after="120" w:line="360" w:lineRule="auto"/>
        <w:ind w:left="714" w:hanging="357"/>
        <w:jc w:val="both"/>
        <w:rPr>
          <w:rFonts w:ascii="Trebuchet MS" w:hAnsi="Trebuchet MS" w:cs="Arial"/>
          <w:sz w:val="22"/>
          <w:szCs w:val="22"/>
        </w:rPr>
      </w:pPr>
      <w:r w:rsidRPr="00B26B6F">
        <w:rPr>
          <w:rFonts w:ascii="Trebuchet MS" w:hAnsi="Trebuchet MS" w:cs="Arial"/>
          <w:sz w:val="22"/>
          <w:szCs w:val="22"/>
        </w:rPr>
        <w:t>taie iarba cu cositoarea pe santuri si asigura intretinerea spatiilor verzi din incinta</w:t>
      </w:r>
    </w:p>
    <w:p w:rsidR="002649D2" w:rsidRPr="00B26B6F" w:rsidRDefault="00C117B8" w:rsidP="00F35D5E">
      <w:pPr>
        <w:numPr>
          <w:ilvl w:val="0"/>
          <w:numId w:val="13"/>
        </w:numPr>
        <w:spacing w:after="120" w:line="360" w:lineRule="auto"/>
        <w:ind w:left="714" w:hanging="357"/>
        <w:jc w:val="both"/>
        <w:rPr>
          <w:rFonts w:ascii="Trebuchet MS" w:hAnsi="Trebuchet MS" w:cs="Arial"/>
          <w:sz w:val="22"/>
          <w:szCs w:val="22"/>
          <w:lang w:val="fr-FR"/>
        </w:rPr>
      </w:pPr>
      <w:r w:rsidRPr="00B26B6F">
        <w:rPr>
          <w:rFonts w:ascii="Trebuchet MS" w:hAnsi="Trebuchet MS" w:cs="Arial"/>
          <w:sz w:val="22"/>
          <w:szCs w:val="22"/>
          <w:lang w:val="fr-FR"/>
        </w:rPr>
        <w:t>executa lucrari de igienizare</w:t>
      </w:r>
      <w:proofErr w:type="gramStart"/>
      <w:r w:rsidRPr="00B26B6F">
        <w:rPr>
          <w:rFonts w:ascii="Trebuchet MS" w:hAnsi="Trebuchet MS" w:cs="Arial"/>
          <w:sz w:val="22"/>
          <w:szCs w:val="22"/>
          <w:lang w:val="fr-FR"/>
        </w:rPr>
        <w:t>,dezapezire</w:t>
      </w:r>
      <w:proofErr w:type="gramEnd"/>
      <w:r w:rsidRPr="00B26B6F">
        <w:rPr>
          <w:rFonts w:ascii="Trebuchet MS" w:hAnsi="Trebuchet MS" w:cs="Arial"/>
          <w:sz w:val="22"/>
          <w:szCs w:val="22"/>
          <w:lang w:val="fr-FR"/>
        </w:rPr>
        <w:t>, apa si canal</w:t>
      </w:r>
    </w:p>
    <w:p w:rsidR="002649D2" w:rsidRPr="00B26B6F" w:rsidRDefault="00C117B8" w:rsidP="00F35D5E">
      <w:pPr>
        <w:numPr>
          <w:ilvl w:val="0"/>
          <w:numId w:val="13"/>
        </w:numPr>
        <w:spacing w:after="120" w:line="360" w:lineRule="auto"/>
        <w:ind w:left="714" w:hanging="357"/>
        <w:jc w:val="both"/>
        <w:rPr>
          <w:rFonts w:ascii="Trebuchet MS" w:hAnsi="Trebuchet MS" w:cs="Courier New"/>
          <w:sz w:val="22"/>
          <w:szCs w:val="22"/>
          <w:lang w:val="fr-FR"/>
        </w:rPr>
      </w:pPr>
      <w:r w:rsidRPr="00B26B6F">
        <w:rPr>
          <w:rFonts w:ascii="Trebuchet MS" w:hAnsi="Trebuchet MS" w:cs="Courier New"/>
          <w:sz w:val="22"/>
          <w:szCs w:val="22"/>
          <w:lang w:val="fr-FR"/>
        </w:rPr>
        <w:lastRenderedPageBreak/>
        <w:t>asigura si participa la activitati de amenajare si intretinere a locurilor de parcaresi a spatiilor verzi din institutie</w:t>
      </w:r>
    </w:p>
    <w:p w:rsidR="00C117B8" w:rsidRPr="00B26B6F" w:rsidRDefault="00C117B8" w:rsidP="00F35D5E">
      <w:pPr>
        <w:numPr>
          <w:ilvl w:val="0"/>
          <w:numId w:val="13"/>
        </w:numPr>
        <w:spacing w:after="120" w:line="360" w:lineRule="auto"/>
        <w:ind w:left="714" w:hanging="357"/>
        <w:jc w:val="both"/>
        <w:rPr>
          <w:rFonts w:ascii="Trebuchet MS" w:hAnsi="Trebuchet MS" w:cs="Courier New"/>
          <w:sz w:val="22"/>
          <w:szCs w:val="22"/>
          <w:lang w:val="fr-FR"/>
        </w:rPr>
      </w:pPr>
      <w:r w:rsidRPr="00B26B6F">
        <w:rPr>
          <w:rFonts w:ascii="Trebuchet MS" w:hAnsi="Trebuchet MS" w:cs="Courier New"/>
          <w:sz w:val="22"/>
          <w:szCs w:val="22"/>
          <w:lang w:val="fr-FR"/>
        </w:rPr>
        <w:t>verifica modul de depozitare a deseurilor</w:t>
      </w:r>
    </w:p>
    <w:p w:rsidR="00080DBB" w:rsidRPr="00B26B6F" w:rsidRDefault="00080DBB" w:rsidP="00F35D5E">
      <w:pPr>
        <w:numPr>
          <w:ilvl w:val="0"/>
          <w:numId w:val="13"/>
        </w:numPr>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ajută la aprovizionare cu materiale necesare executării operaţiunilor specifice postului;</w:t>
      </w:r>
    </w:p>
    <w:p w:rsidR="00080DBB" w:rsidRPr="00B26B6F" w:rsidRDefault="00080DBB" w:rsidP="00F35D5E">
      <w:pPr>
        <w:numPr>
          <w:ilvl w:val="0"/>
          <w:numId w:val="13"/>
        </w:numPr>
        <w:spacing w:line="360" w:lineRule="auto"/>
        <w:jc w:val="both"/>
        <w:rPr>
          <w:rFonts w:ascii="Trebuchet MS" w:hAnsi="Trebuchet MS" w:cs="Courier New"/>
          <w:sz w:val="22"/>
          <w:szCs w:val="22"/>
        </w:rPr>
      </w:pPr>
      <w:r w:rsidRPr="00B26B6F">
        <w:rPr>
          <w:rFonts w:ascii="Trebuchet MS" w:hAnsi="Trebuchet MS" w:cs="Courier New"/>
          <w:sz w:val="22"/>
          <w:szCs w:val="22"/>
        </w:rPr>
        <w:t>poartă echipament de protecţie adecvat muncii prestate;</w:t>
      </w:r>
    </w:p>
    <w:p w:rsidR="00080DBB" w:rsidRPr="00B26B6F" w:rsidRDefault="00080DBB" w:rsidP="00F35D5E">
      <w:pPr>
        <w:numPr>
          <w:ilvl w:val="0"/>
          <w:numId w:val="13"/>
        </w:numPr>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răspunde de apărarea avutului unităţii;</w:t>
      </w:r>
    </w:p>
    <w:p w:rsidR="00080DBB" w:rsidRPr="00B26B6F" w:rsidRDefault="00080DBB" w:rsidP="00F35D5E">
      <w:pPr>
        <w:pStyle w:val="NormalWeb"/>
        <w:numPr>
          <w:ilvl w:val="0"/>
          <w:numId w:val="13"/>
        </w:numPr>
        <w:spacing w:before="0" w:beforeAutospacing="0" w:after="0" w:line="360" w:lineRule="auto"/>
        <w:jc w:val="both"/>
        <w:rPr>
          <w:rStyle w:val="arial131"/>
          <w:rFonts w:ascii="Trebuchet MS" w:hAnsi="Trebuchet MS" w:cs="Courier New"/>
          <w:color w:val="auto"/>
          <w:sz w:val="22"/>
          <w:szCs w:val="22"/>
          <w:lang w:val="fr-FR"/>
        </w:rPr>
      </w:pPr>
      <w:r w:rsidRPr="00B26B6F">
        <w:rPr>
          <w:rStyle w:val="arial131"/>
          <w:rFonts w:ascii="Trebuchet MS" w:hAnsi="Trebuchet MS" w:cs="Courier New"/>
          <w:color w:val="auto"/>
          <w:sz w:val="22"/>
          <w:szCs w:val="22"/>
          <w:lang w:val="fr-FR"/>
        </w:rPr>
        <w:t>utilizează maşinile şi uneltele de lucru numai pentru destinaţia indicată de producător;</w:t>
      </w:r>
    </w:p>
    <w:p w:rsidR="00080DBB" w:rsidRPr="00B26B6F" w:rsidRDefault="00080DBB" w:rsidP="00F35D5E">
      <w:pPr>
        <w:pStyle w:val="NormalWeb"/>
        <w:numPr>
          <w:ilvl w:val="0"/>
          <w:numId w:val="13"/>
        </w:numPr>
        <w:spacing w:before="0" w:beforeAutospacing="0" w:after="0" w:line="360" w:lineRule="auto"/>
        <w:jc w:val="both"/>
        <w:rPr>
          <w:rStyle w:val="arial131"/>
          <w:rFonts w:ascii="Trebuchet MS" w:hAnsi="Trebuchet MS" w:cs="Courier New"/>
          <w:color w:val="auto"/>
          <w:sz w:val="22"/>
          <w:szCs w:val="22"/>
          <w:lang w:val="fr-FR"/>
        </w:rPr>
      </w:pPr>
      <w:r w:rsidRPr="00B26B6F">
        <w:rPr>
          <w:rStyle w:val="arial131"/>
          <w:rFonts w:ascii="Trebuchet MS" w:hAnsi="Trebuchet MS" w:cs="Courier New"/>
          <w:color w:val="auto"/>
          <w:sz w:val="22"/>
          <w:szCs w:val="22"/>
          <w:lang w:val="fr-FR"/>
        </w:rPr>
        <w:t>întreţine maşinile, uneltele şi echipamentul de lucru în condiţii foarte bune o perioadă cât mai lungă de timp;</w:t>
      </w:r>
    </w:p>
    <w:p w:rsidR="00080DBB" w:rsidRPr="00B26B6F" w:rsidRDefault="00080DBB" w:rsidP="00F35D5E">
      <w:pPr>
        <w:pStyle w:val="NormalWeb"/>
        <w:numPr>
          <w:ilvl w:val="0"/>
          <w:numId w:val="13"/>
        </w:numPr>
        <w:spacing w:before="0" w:beforeAutospacing="0" w:after="0" w:line="360" w:lineRule="auto"/>
        <w:jc w:val="both"/>
        <w:rPr>
          <w:rStyle w:val="arial131"/>
          <w:rFonts w:ascii="Trebuchet MS" w:hAnsi="Trebuchet MS" w:cs="Courier New"/>
          <w:color w:val="auto"/>
          <w:sz w:val="22"/>
          <w:szCs w:val="22"/>
          <w:lang w:val="fr-FR"/>
        </w:rPr>
      </w:pPr>
      <w:r w:rsidRPr="00B26B6F">
        <w:rPr>
          <w:rStyle w:val="arial131"/>
          <w:rFonts w:ascii="Trebuchet MS" w:hAnsi="Trebuchet MS" w:cs="Courier New"/>
          <w:color w:val="auto"/>
          <w:sz w:val="22"/>
          <w:szCs w:val="22"/>
          <w:lang w:val="fr-FR"/>
        </w:rPr>
        <w:t xml:space="preserve">utilizează obiectele </w:t>
      </w:r>
      <w:proofErr w:type="gramStart"/>
      <w:r w:rsidRPr="00B26B6F">
        <w:rPr>
          <w:rStyle w:val="arial131"/>
          <w:rFonts w:ascii="Trebuchet MS" w:hAnsi="Trebuchet MS" w:cs="Courier New"/>
          <w:color w:val="auto"/>
          <w:sz w:val="22"/>
          <w:szCs w:val="22"/>
          <w:lang w:val="fr-FR"/>
        </w:rPr>
        <w:t>de inventar</w:t>
      </w:r>
      <w:proofErr w:type="gramEnd"/>
      <w:r w:rsidRPr="00B26B6F">
        <w:rPr>
          <w:rStyle w:val="arial131"/>
          <w:rFonts w:ascii="Trebuchet MS" w:hAnsi="Trebuchet MS" w:cs="Courier New"/>
          <w:color w:val="auto"/>
          <w:sz w:val="22"/>
          <w:szCs w:val="22"/>
          <w:lang w:val="fr-FR"/>
        </w:rPr>
        <w:t xml:space="preserve"> şi consumabilele numai în timpul serviciului şi numai în interesul instituţiei;</w:t>
      </w:r>
    </w:p>
    <w:p w:rsidR="00080DBB" w:rsidRPr="00B26B6F" w:rsidRDefault="00080DBB" w:rsidP="00F35D5E">
      <w:pPr>
        <w:pStyle w:val="NormalWeb"/>
        <w:numPr>
          <w:ilvl w:val="0"/>
          <w:numId w:val="13"/>
        </w:numPr>
        <w:spacing w:before="0" w:beforeAutospacing="0" w:after="0" w:line="360" w:lineRule="auto"/>
        <w:jc w:val="both"/>
        <w:rPr>
          <w:rStyle w:val="arial131"/>
          <w:rFonts w:ascii="Trebuchet MS" w:hAnsi="Trebuchet MS" w:cs="Courier New"/>
          <w:color w:val="auto"/>
          <w:sz w:val="22"/>
          <w:szCs w:val="22"/>
          <w:lang w:val="fr-FR"/>
        </w:rPr>
      </w:pPr>
      <w:r w:rsidRPr="00B26B6F">
        <w:rPr>
          <w:rStyle w:val="arial131"/>
          <w:rFonts w:ascii="Trebuchet MS" w:hAnsi="Trebuchet MS" w:cs="Courier New"/>
          <w:color w:val="auto"/>
          <w:sz w:val="22"/>
          <w:szCs w:val="22"/>
          <w:lang w:val="fr-FR"/>
        </w:rPr>
        <w:t>răspunde de subinventarul materialelor şi uneltelor cu care lucrează;</w:t>
      </w:r>
    </w:p>
    <w:p w:rsidR="00080DBB" w:rsidRPr="00B26B6F" w:rsidRDefault="00080DBB" w:rsidP="00F35D5E">
      <w:pPr>
        <w:pStyle w:val="NormalWeb"/>
        <w:numPr>
          <w:ilvl w:val="0"/>
          <w:numId w:val="13"/>
        </w:numPr>
        <w:spacing w:before="0" w:beforeAutospacing="0" w:after="0" w:line="360" w:lineRule="auto"/>
        <w:jc w:val="both"/>
        <w:rPr>
          <w:rStyle w:val="arial131"/>
          <w:rFonts w:ascii="Trebuchet MS" w:hAnsi="Trebuchet MS" w:cs="Courier New"/>
          <w:color w:val="auto"/>
          <w:sz w:val="22"/>
          <w:szCs w:val="22"/>
          <w:lang w:val="it-IT"/>
        </w:rPr>
      </w:pPr>
      <w:r w:rsidRPr="00B26B6F">
        <w:rPr>
          <w:rStyle w:val="arial131"/>
          <w:rFonts w:ascii="Trebuchet MS" w:hAnsi="Trebuchet MS" w:cs="Courier New"/>
          <w:color w:val="auto"/>
          <w:sz w:val="22"/>
          <w:szCs w:val="22"/>
          <w:lang w:val="it-IT"/>
        </w:rPr>
        <w:t>participă la lucrările din unitate la datele când este programat;</w:t>
      </w:r>
    </w:p>
    <w:p w:rsidR="00080DBB" w:rsidRPr="00B26B6F" w:rsidRDefault="00080DBB" w:rsidP="00F35D5E">
      <w:pPr>
        <w:pStyle w:val="NormalWeb"/>
        <w:numPr>
          <w:ilvl w:val="0"/>
          <w:numId w:val="13"/>
        </w:numPr>
        <w:spacing w:before="0" w:beforeAutospacing="0" w:after="0" w:line="360" w:lineRule="auto"/>
        <w:jc w:val="both"/>
        <w:rPr>
          <w:rStyle w:val="arial131"/>
          <w:rFonts w:ascii="Trebuchet MS" w:hAnsi="Trebuchet MS" w:cs="Courier New"/>
          <w:color w:val="auto"/>
          <w:sz w:val="22"/>
          <w:szCs w:val="22"/>
          <w:lang w:val="ro-RO"/>
        </w:rPr>
      </w:pPr>
      <w:r w:rsidRPr="00B26B6F">
        <w:rPr>
          <w:rFonts w:ascii="Trebuchet MS" w:hAnsi="Trebuchet MS" w:cs="Courier New"/>
          <w:sz w:val="22"/>
          <w:szCs w:val="22"/>
          <w:lang w:val="ro-RO"/>
        </w:rPr>
        <w:t>sprijina la nevoie activitatea infirmierului si a instructorului de serviciu</w:t>
      </w:r>
    </w:p>
    <w:p w:rsidR="00080DBB" w:rsidRPr="00B26B6F" w:rsidRDefault="00080DBB" w:rsidP="00F35D5E">
      <w:pPr>
        <w:numPr>
          <w:ilvl w:val="0"/>
          <w:numId w:val="12"/>
        </w:numPr>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va aduce la îndeplinire şi alte sarcini, atribuţii, lucrări încredinţate de conducerea centrului spre rezolvare</w:t>
      </w:r>
    </w:p>
    <w:p w:rsidR="00080DBB" w:rsidRPr="00B26B6F" w:rsidRDefault="00080DBB" w:rsidP="00F35D5E">
      <w:pPr>
        <w:numPr>
          <w:ilvl w:val="0"/>
          <w:numId w:val="12"/>
        </w:numPr>
        <w:spacing w:line="360" w:lineRule="auto"/>
        <w:jc w:val="both"/>
        <w:rPr>
          <w:rFonts w:ascii="Trebuchet MS" w:hAnsi="Trebuchet MS" w:cs="Courier New"/>
          <w:sz w:val="22"/>
          <w:szCs w:val="22"/>
          <w:lang w:val="fr-FR"/>
        </w:rPr>
      </w:pPr>
      <w:r w:rsidRPr="00B26B6F">
        <w:rPr>
          <w:rFonts w:ascii="Trebuchet MS" w:hAnsi="Trebuchet MS" w:cs="Courier New"/>
          <w:sz w:val="22"/>
          <w:szCs w:val="22"/>
          <w:lang w:val="it-IT"/>
        </w:rPr>
        <w:t xml:space="preserve">participa la cursuri /sesiuni de instruire  </w:t>
      </w:r>
    </w:p>
    <w:p w:rsidR="00080DBB" w:rsidRPr="00B26B6F" w:rsidRDefault="00080DBB" w:rsidP="00F35D5E">
      <w:pPr>
        <w:numPr>
          <w:ilvl w:val="0"/>
          <w:numId w:val="12"/>
        </w:numPr>
        <w:spacing w:line="360" w:lineRule="auto"/>
        <w:jc w:val="both"/>
        <w:rPr>
          <w:rFonts w:ascii="Trebuchet MS" w:hAnsi="Trebuchet MS" w:cs="Courier New"/>
          <w:sz w:val="22"/>
          <w:szCs w:val="22"/>
          <w:lang w:val="fr-FR"/>
        </w:rPr>
      </w:pPr>
      <w:r w:rsidRPr="00B26B6F">
        <w:rPr>
          <w:rFonts w:ascii="Trebuchet MS" w:hAnsi="Trebuchet MS" w:cs="Courier New"/>
          <w:sz w:val="22"/>
          <w:szCs w:val="22"/>
          <w:lang w:val="fr-FR"/>
        </w:rPr>
        <w:t>respectă normele de protecţia muncii şi PSI şi disciplina la locul de muncă conform Regulamentului de ordine interioară;</w:t>
      </w:r>
    </w:p>
    <w:p w:rsidR="00080DBB" w:rsidRPr="00B26B6F" w:rsidRDefault="00080DBB" w:rsidP="00F35D5E">
      <w:pPr>
        <w:numPr>
          <w:ilvl w:val="0"/>
          <w:numId w:val="12"/>
        </w:numPr>
        <w:spacing w:line="360" w:lineRule="auto"/>
        <w:jc w:val="both"/>
        <w:rPr>
          <w:rFonts w:ascii="Trebuchet MS" w:hAnsi="Trebuchet MS" w:cs="Courier New"/>
          <w:sz w:val="22"/>
          <w:szCs w:val="22"/>
          <w:lang w:val="fr-FR"/>
        </w:rPr>
      </w:pPr>
      <w:r w:rsidRPr="00B26B6F">
        <w:rPr>
          <w:rFonts w:ascii="Trebuchet MS" w:hAnsi="Trebuchet MS" w:cs="Courier New"/>
          <w:sz w:val="22"/>
          <w:szCs w:val="22"/>
          <w:lang w:val="fr-FR"/>
        </w:rPr>
        <w:t xml:space="preserve">execută toate lucrările şi sarcinile de serviciu primite de la directorul centrului şi de la şeful ierarhic, în limita   competenţelor şi </w:t>
      </w:r>
      <w:proofErr w:type="gramStart"/>
      <w:r w:rsidRPr="00B26B6F">
        <w:rPr>
          <w:rFonts w:ascii="Trebuchet MS" w:hAnsi="Trebuchet MS" w:cs="Courier New"/>
          <w:sz w:val="22"/>
          <w:szCs w:val="22"/>
          <w:lang w:val="fr-FR"/>
        </w:rPr>
        <w:t>a</w:t>
      </w:r>
      <w:proofErr w:type="gramEnd"/>
      <w:r w:rsidRPr="00B26B6F">
        <w:rPr>
          <w:rFonts w:ascii="Trebuchet MS" w:hAnsi="Trebuchet MS" w:cs="Courier New"/>
          <w:sz w:val="22"/>
          <w:szCs w:val="22"/>
          <w:lang w:val="fr-FR"/>
        </w:rPr>
        <w:t xml:space="preserve"> prevederilor legale în vigoare</w:t>
      </w:r>
    </w:p>
    <w:p w:rsidR="00080DBB" w:rsidRPr="00B26B6F" w:rsidRDefault="00157A52" w:rsidP="00F35D5E">
      <w:pPr>
        <w:tabs>
          <w:tab w:val="num" w:pos="1440"/>
        </w:tabs>
        <w:autoSpaceDE w:val="0"/>
        <w:autoSpaceDN w:val="0"/>
        <w:adjustRightInd w:val="0"/>
        <w:spacing w:line="360" w:lineRule="auto"/>
        <w:jc w:val="both"/>
        <w:rPr>
          <w:rFonts w:ascii="Trebuchet MS" w:hAnsi="Trebuchet MS" w:cs="Courier New"/>
          <w:b/>
          <w:bCs/>
          <w:sz w:val="22"/>
          <w:szCs w:val="22"/>
        </w:rPr>
      </w:pPr>
      <w:r w:rsidRPr="00B26B6F">
        <w:rPr>
          <w:rFonts w:ascii="Arial" w:hAnsi="Arial" w:cs="Arial"/>
          <w:b/>
          <w:bCs/>
          <w:sz w:val="22"/>
          <w:szCs w:val="22"/>
        </w:rPr>
        <w:t xml:space="preserve">Atributiile postului de </w:t>
      </w:r>
      <w:r w:rsidR="00080DBB" w:rsidRPr="00B26B6F">
        <w:rPr>
          <w:rFonts w:ascii="Trebuchet MS" w:hAnsi="Trebuchet MS" w:cs="Courier New"/>
          <w:b/>
          <w:bCs/>
          <w:sz w:val="22"/>
          <w:szCs w:val="22"/>
        </w:rPr>
        <w:t>MUNCITOR BUCATAR:</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întreţine o relaţie de bună colaborare, prin folosirea unui limbaj civilizat şi o atitudine pozitivă cu toate persoanele cu care intră în contact în timpul zilei de lucru;</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colaboreaza cu  administratorul,</w:t>
      </w:r>
      <w:r w:rsidRPr="00B26B6F">
        <w:rPr>
          <w:rStyle w:val="arial131"/>
          <w:rFonts w:ascii="Trebuchet MS" w:hAnsi="Trebuchet MS" w:cs="Courier New"/>
          <w:color w:val="auto"/>
          <w:sz w:val="22"/>
          <w:szCs w:val="22"/>
        </w:rPr>
        <w:t>medicul, asistenta medicală  şi magazinerul la intocmirea listei zilmice de alimente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rPr>
        <w:t>prepara hrana pentru beneficiari in conditii igienice respectand numarul portiilor din efectul zilnic</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it-IT"/>
        </w:rPr>
        <w:t>introduce in cazan cantitatea de alimenteconform retetarelor</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it-IT"/>
        </w:rPr>
        <w:t>gusta mancarea gatita si raspunde de calitatea ei</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it-IT"/>
        </w:rPr>
        <w:t>cunoaste principalele caracteristici organoleptice si fizico-chimice ale alimentelor</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rPr>
        <w:t>cunoaste procesele tehnologice de fabricatie ale preparatelor culinare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lastRenderedPageBreak/>
        <w:t>cunoaste sortimentele de produse alimentare pe baza de carne, legume,fructe,paste fainoase,orez, panificatie,oua,etc., care servesc ca materii prime in bucatarie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it-IT"/>
        </w:rPr>
        <w:t>pregateste mancarea conform meniului stabilit ,semnat si afisat in bucatarie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it-IT"/>
        </w:rPr>
        <w:t>primeste produsele de la magazie,verifica calitatea si cantitatea acestora si raspunde de corecta lor pastrare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preia doar alimentele necesare pregatirii meselor pentru o sigura zi , cu exceptia alimentelor usor alterabilecare se distribuie numai pentru o singura masa</w:t>
      </w:r>
    </w:p>
    <w:p w:rsidR="00080DBB" w:rsidRPr="00B26B6F" w:rsidRDefault="00BA6E35"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it-IT"/>
        </w:rPr>
        <w:t xml:space="preserve">materia </w:t>
      </w:r>
      <w:r w:rsidR="00080DBB" w:rsidRPr="00B26B6F">
        <w:rPr>
          <w:rStyle w:val="arial131"/>
          <w:rFonts w:ascii="Trebuchet MS" w:hAnsi="Trebuchet MS" w:cs="Courier New"/>
          <w:color w:val="auto"/>
          <w:sz w:val="22"/>
          <w:szCs w:val="22"/>
          <w:lang w:val="it-IT"/>
        </w:rPr>
        <w:t>prIma si produsele finite se prelucreaza pe mese diferite ,evitandu-se amestecarea carnurilor cu legumele si fructele care se vor prepara in acceeasi zi</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it-IT"/>
        </w:rPr>
        <w:t>restituie la magazie chiar in ziua respective alimentele nefolosite</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rPr>
        <w:t>e</w:t>
      </w:r>
      <w:r w:rsidR="00BA6E35" w:rsidRPr="00B26B6F">
        <w:rPr>
          <w:rStyle w:val="arial131"/>
          <w:rFonts w:ascii="Trebuchet MS" w:hAnsi="Trebuchet MS" w:cs="Courier New"/>
          <w:color w:val="auto"/>
          <w:sz w:val="22"/>
          <w:szCs w:val="22"/>
        </w:rPr>
        <w:t>s</w:t>
      </w:r>
      <w:r w:rsidRPr="00B26B6F">
        <w:rPr>
          <w:rStyle w:val="arial131"/>
          <w:rFonts w:ascii="Trebuchet MS" w:hAnsi="Trebuchet MS" w:cs="Courier New"/>
          <w:color w:val="auto"/>
          <w:sz w:val="22"/>
          <w:szCs w:val="22"/>
        </w:rPr>
        <w:t>te interzisa patrarea mancarurilor gatite in bucatarie, acestea se vor distribui beneficiarilor</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it-IT"/>
        </w:rPr>
        <w:t>afiseaza zilnic la vedere meniul stabilit</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rPr>
        <w:t>utilizeaza echipament de protectie adecvat</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ro-RO"/>
        </w:rPr>
      </w:pPr>
      <w:r w:rsidRPr="00B26B6F">
        <w:rPr>
          <w:rStyle w:val="arial131"/>
          <w:rFonts w:ascii="Trebuchet MS" w:hAnsi="Trebuchet MS" w:cs="Courier New"/>
          <w:color w:val="auto"/>
          <w:sz w:val="22"/>
          <w:szCs w:val="22"/>
        </w:rPr>
        <w:t>se asigura de efectuarea semestriala si la nevoie  a analizelor medicale  Conform prevederilor Centrului de Medicina Preventiva</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execută toate lucrările şi sarcinile de serviciu primite de la directorul  centrului în limita competenţelor şi a prevederilor legale în vigoare;</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efectuează zilnic curăţenia în condiţii corespunzătoare a spaţiului repartizat şi răspunde de starea de igienă a bucatariei, oficiilor, grupurilor sanitare, mobilierului, ferestrelor, uşilor, etc.;</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 xml:space="preserve">duce gunoiul şi rezidurile  la platformele de gunoi din cadrul centrului, respectând circuitele impuse de normele igienico-sanitare în vigoare; </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 xml:space="preserve">răspunde de păstrarea şi folosirea în mod economic a materialelor de curăţenie ce le are în dotare, </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răspunde de apărarea avutului unităţii;</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 xml:space="preserve">sprijina la nevoie activitatea infirmierului si a instructorului de serviciu </w:t>
      </w:r>
    </w:p>
    <w:p w:rsidR="00080DBB" w:rsidRPr="00B26B6F" w:rsidRDefault="00080DBB" w:rsidP="00F35D5E">
      <w:pPr>
        <w:pStyle w:val="NormalWeb"/>
        <w:numPr>
          <w:ilvl w:val="0"/>
          <w:numId w:val="2"/>
        </w:numPr>
        <w:spacing w:before="0" w:beforeAutospacing="0" w:after="0" w:line="360" w:lineRule="auto"/>
        <w:jc w:val="both"/>
        <w:rPr>
          <w:rStyle w:val="arial131"/>
          <w:rFonts w:ascii="Trebuchet MS" w:hAnsi="Trebuchet MS" w:cs="Courier New"/>
          <w:color w:val="auto"/>
          <w:sz w:val="22"/>
          <w:szCs w:val="22"/>
          <w:lang w:val="fr-FR"/>
        </w:rPr>
      </w:pPr>
      <w:r w:rsidRPr="00B26B6F">
        <w:rPr>
          <w:rStyle w:val="arial131"/>
          <w:rFonts w:ascii="Trebuchet MS" w:hAnsi="Trebuchet MS" w:cs="Courier New"/>
          <w:color w:val="auto"/>
          <w:sz w:val="22"/>
          <w:szCs w:val="22"/>
          <w:lang w:val="fr-FR"/>
        </w:rPr>
        <w:t xml:space="preserve">respecta circuitul materiilor </w:t>
      </w:r>
      <w:proofErr w:type="gramStart"/>
      <w:r w:rsidRPr="00B26B6F">
        <w:rPr>
          <w:rStyle w:val="arial131"/>
          <w:rFonts w:ascii="Trebuchet MS" w:hAnsi="Trebuchet MS" w:cs="Courier New"/>
          <w:color w:val="auto"/>
          <w:sz w:val="22"/>
          <w:szCs w:val="22"/>
          <w:lang w:val="fr-FR"/>
        </w:rPr>
        <w:t>prime ,a</w:t>
      </w:r>
      <w:proofErr w:type="gramEnd"/>
      <w:r w:rsidRPr="00B26B6F">
        <w:rPr>
          <w:rStyle w:val="arial131"/>
          <w:rFonts w:ascii="Trebuchet MS" w:hAnsi="Trebuchet MS" w:cs="Courier New"/>
          <w:color w:val="auto"/>
          <w:sz w:val="22"/>
          <w:szCs w:val="22"/>
          <w:lang w:val="fr-FR"/>
        </w:rPr>
        <w:t xml:space="preserve"> alimentelor si resturilor alimentare</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fr-FR"/>
        </w:rPr>
      </w:pPr>
      <w:r w:rsidRPr="00B26B6F">
        <w:rPr>
          <w:rStyle w:val="arial131"/>
          <w:rFonts w:ascii="Trebuchet MS" w:hAnsi="Trebuchet MS" w:cs="Courier New"/>
          <w:color w:val="auto"/>
          <w:sz w:val="22"/>
          <w:szCs w:val="22"/>
          <w:lang w:val="ro-RO"/>
        </w:rPr>
        <w:t xml:space="preserve">respectă </w:t>
      </w:r>
      <w:r w:rsidRPr="00B26B6F">
        <w:rPr>
          <w:rStyle w:val="arial131"/>
          <w:rFonts w:ascii="Trebuchet MS" w:hAnsi="Trebuchet MS" w:cs="Courier New"/>
          <w:color w:val="auto"/>
          <w:sz w:val="22"/>
          <w:szCs w:val="22"/>
          <w:lang w:val="fr-FR"/>
        </w:rPr>
        <w:t>normele de protecţia muncii şi PSI şi disciplina la locul de muncă, conform Regulamentului de ordine interioară;</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va aduce la îndeplinire şi alte sarcini, atribuţii, lucrări încredinţate de conducerea centrului spre rezolvare.</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poartă echipament de protecţie curat, halat, batic,/boneta,  pantofi de lucru şi acordă atenţie deosebită igienei personale.</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it-IT"/>
        </w:rPr>
      </w:pPr>
      <w:r w:rsidRPr="00B26B6F">
        <w:rPr>
          <w:rFonts w:ascii="Trebuchet MS" w:hAnsi="Trebuchet MS" w:cs="Courier New"/>
          <w:sz w:val="22"/>
          <w:szCs w:val="22"/>
          <w:lang w:val="ro-RO"/>
        </w:rPr>
        <w:lastRenderedPageBreak/>
        <w:t>interzice accesul persoanelor străine în bucătărie;</w:t>
      </w:r>
    </w:p>
    <w:p w:rsidR="00080DBB" w:rsidRPr="00B26B6F" w:rsidRDefault="00080DBB" w:rsidP="00F35D5E">
      <w:pPr>
        <w:pStyle w:val="NormalWeb"/>
        <w:numPr>
          <w:ilvl w:val="0"/>
          <w:numId w:val="2"/>
        </w:numPr>
        <w:spacing w:before="0" w:beforeAutospacing="0" w:after="0" w:line="360" w:lineRule="auto"/>
        <w:jc w:val="both"/>
        <w:rPr>
          <w:rFonts w:ascii="Trebuchet MS" w:hAnsi="Trebuchet MS" w:cs="Courier New"/>
          <w:sz w:val="22"/>
          <w:szCs w:val="22"/>
          <w:lang w:val="it-IT"/>
        </w:rPr>
      </w:pPr>
      <w:r w:rsidRPr="00B26B6F">
        <w:rPr>
          <w:rFonts w:ascii="Trebuchet MS" w:hAnsi="Trebuchet MS" w:cs="Courier New"/>
          <w:sz w:val="22"/>
          <w:szCs w:val="22"/>
          <w:lang w:val="ro-RO" w:eastAsia="ro-RO"/>
        </w:rPr>
        <w:t>din fiecare fel de mâncare servită colecteaza si pastreaza probe în conditii corespunzatoare timp de 72 ore,</w:t>
      </w:r>
    </w:p>
    <w:p w:rsidR="00080DBB" w:rsidRPr="00B26B6F" w:rsidRDefault="00157A52" w:rsidP="00F35D5E">
      <w:pPr>
        <w:tabs>
          <w:tab w:val="num" w:pos="1440"/>
        </w:tabs>
        <w:autoSpaceDE w:val="0"/>
        <w:autoSpaceDN w:val="0"/>
        <w:adjustRightInd w:val="0"/>
        <w:spacing w:line="360" w:lineRule="auto"/>
        <w:jc w:val="both"/>
        <w:rPr>
          <w:rFonts w:ascii="Trebuchet MS" w:hAnsi="Trebuchet MS" w:cs="Courier New"/>
          <w:b/>
          <w:bCs/>
          <w:sz w:val="22"/>
          <w:szCs w:val="22"/>
        </w:rPr>
      </w:pPr>
      <w:r w:rsidRPr="00B26B6F">
        <w:rPr>
          <w:rFonts w:ascii="Arial" w:hAnsi="Arial" w:cs="Arial"/>
          <w:b/>
          <w:bCs/>
          <w:sz w:val="22"/>
          <w:szCs w:val="22"/>
        </w:rPr>
        <w:t xml:space="preserve">Atributiile postului de </w:t>
      </w:r>
      <w:r w:rsidR="00080DBB" w:rsidRPr="00B26B6F">
        <w:rPr>
          <w:rFonts w:ascii="Trebuchet MS" w:hAnsi="Trebuchet MS" w:cs="Courier New"/>
          <w:b/>
          <w:bCs/>
          <w:sz w:val="22"/>
          <w:szCs w:val="22"/>
        </w:rPr>
        <w:t>MUNCITOR SPALATORIE:</w:t>
      </w:r>
    </w:p>
    <w:p w:rsidR="00080DBB" w:rsidRPr="00B26B6F" w:rsidRDefault="00080DBB" w:rsidP="00F35D5E">
      <w:pPr>
        <w:pStyle w:val="NormalWeb"/>
        <w:numPr>
          <w:ilvl w:val="0"/>
          <w:numId w:val="10"/>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întreţine o relaţie de bună colaborare, prin folosirea unui limbaj civilizat şi o atitudine pozitivă cu toate persoanele cu care intră în contact în timpul zilei de lucru;</w:t>
      </w:r>
    </w:p>
    <w:p w:rsidR="00C117B8" w:rsidRPr="00B26B6F" w:rsidRDefault="00C117B8" w:rsidP="00F35D5E">
      <w:pPr>
        <w:pStyle w:val="NormalWeb"/>
        <w:numPr>
          <w:ilvl w:val="0"/>
          <w:numId w:val="10"/>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executa toate lucrarile si sarcinile de serviciu primite de la directorul unitatii in limita competentelor si a prevederilor legale in vigoare</w:t>
      </w:r>
    </w:p>
    <w:p w:rsidR="00080DBB" w:rsidRPr="00B26B6F" w:rsidRDefault="00080DBB" w:rsidP="00F35D5E">
      <w:pPr>
        <w:pStyle w:val="NormalWeb"/>
        <w:numPr>
          <w:ilvl w:val="0"/>
          <w:numId w:val="10"/>
        </w:numPr>
        <w:spacing w:before="0" w:beforeAutospacing="0" w:after="0" w:line="360" w:lineRule="auto"/>
        <w:jc w:val="both"/>
        <w:rPr>
          <w:rFonts w:ascii="Trebuchet MS" w:hAnsi="Trebuchet MS" w:cs="Courier New"/>
          <w:sz w:val="22"/>
          <w:szCs w:val="22"/>
          <w:lang w:val="ro-RO"/>
        </w:rPr>
      </w:pPr>
      <w:r w:rsidRPr="00B26B6F">
        <w:rPr>
          <w:rStyle w:val="arial131"/>
          <w:rFonts w:ascii="Trebuchet MS" w:hAnsi="Trebuchet MS" w:cs="Courier New"/>
          <w:color w:val="auto"/>
          <w:sz w:val="22"/>
          <w:szCs w:val="22"/>
          <w:lang w:val="ro-RO"/>
        </w:rPr>
        <w:t>efectuează spălarea  uscarea şi călcarea echipamentului , cazarmamentului,rufăriei, perdelelor , draperiilor , mochetelor şi a altor materiale din unitate;</w:t>
      </w:r>
    </w:p>
    <w:p w:rsidR="00080DBB" w:rsidRPr="00B26B6F" w:rsidRDefault="00080DBB" w:rsidP="00F35D5E">
      <w:pPr>
        <w:pStyle w:val="NormalWeb"/>
        <w:numPr>
          <w:ilvl w:val="0"/>
          <w:numId w:val="10"/>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organizează munca în aşa fel încât să acopere sarcinile necesare în schimbul de lucru în care lucrează;</w:t>
      </w:r>
    </w:p>
    <w:p w:rsidR="00080DBB" w:rsidRPr="00B26B6F" w:rsidRDefault="00080DBB" w:rsidP="00F35D5E">
      <w:pPr>
        <w:pStyle w:val="NormalWeb"/>
        <w:numPr>
          <w:ilvl w:val="0"/>
          <w:numId w:val="10"/>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respectă cu stricteţe normele de consum a materiilor şi materialelor necesare procesului de lucru;</w:t>
      </w:r>
    </w:p>
    <w:p w:rsidR="00080DBB" w:rsidRPr="00B26B6F" w:rsidRDefault="00080DBB" w:rsidP="00F35D5E">
      <w:pPr>
        <w:pStyle w:val="NormalWeb"/>
        <w:numPr>
          <w:ilvl w:val="0"/>
          <w:numId w:val="10"/>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va conduce o evidenţă clară a lenjeriei şi hainelor primite pentru spălare, precum şi pentru cele care iese din spălătorie;</w:t>
      </w:r>
    </w:p>
    <w:p w:rsidR="00080DBB" w:rsidRPr="00B26B6F" w:rsidRDefault="00080DBB" w:rsidP="00F35D5E">
      <w:pPr>
        <w:pStyle w:val="NormalWeb"/>
        <w:numPr>
          <w:ilvl w:val="0"/>
          <w:numId w:val="10"/>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foloseşte maşinile de spălat, storcătoarele, uscătoarele şi alte agregate cu cea mai mare atenţie, respectând parametri proiectaţi şi evitând orice risipă;</w:t>
      </w:r>
    </w:p>
    <w:p w:rsidR="00080DBB" w:rsidRPr="00B26B6F" w:rsidRDefault="00080DBB" w:rsidP="00F35D5E">
      <w:pPr>
        <w:pStyle w:val="NormalWeb"/>
        <w:numPr>
          <w:ilvl w:val="0"/>
          <w:numId w:val="10"/>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în timpul lucrului, în special cu maşinile de forţă, va lucra cu atenţie deosebită pentru a evita orice accident, precum şi avarierea utilajelor;</w:t>
      </w:r>
    </w:p>
    <w:p w:rsidR="00080DBB" w:rsidRPr="00B26B6F" w:rsidRDefault="00080DBB" w:rsidP="00F35D5E">
      <w:pPr>
        <w:pStyle w:val="NormalWeb"/>
        <w:numPr>
          <w:ilvl w:val="0"/>
          <w:numId w:val="10"/>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are obligaţia de a purta echipament de protecţie;</w:t>
      </w:r>
    </w:p>
    <w:p w:rsidR="00080DBB" w:rsidRPr="00B26B6F" w:rsidRDefault="00080DBB" w:rsidP="00F35D5E">
      <w:pPr>
        <w:pStyle w:val="NormalWeb"/>
        <w:numPr>
          <w:ilvl w:val="0"/>
          <w:numId w:val="10"/>
        </w:numPr>
        <w:spacing w:before="0" w:beforeAutospacing="0" w:after="0" w:line="360" w:lineRule="auto"/>
        <w:jc w:val="both"/>
        <w:rPr>
          <w:rFonts w:ascii="Trebuchet MS" w:hAnsi="Trebuchet MS" w:cs="Courier New"/>
          <w:sz w:val="22"/>
          <w:szCs w:val="22"/>
          <w:lang w:val="pt-BR"/>
        </w:rPr>
      </w:pPr>
      <w:r w:rsidRPr="00B26B6F">
        <w:rPr>
          <w:rFonts w:ascii="Trebuchet MS" w:hAnsi="Trebuchet MS" w:cs="Courier New"/>
          <w:sz w:val="22"/>
          <w:szCs w:val="22"/>
          <w:lang w:val="ro-RO"/>
        </w:rPr>
        <w:t>răspunde de desfăşurarea corectă a fazelor de muncă, a circuitului şi a calităţii execuţiei lucrărilor;</w:t>
      </w:r>
    </w:p>
    <w:p w:rsidR="00080DBB" w:rsidRPr="00B26B6F" w:rsidRDefault="00080DBB" w:rsidP="00F35D5E">
      <w:pPr>
        <w:pStyle w:val="NormalWeb"/>
        <w:numPr>
          <w:ilvl w:val="0"/>
          <w:numId w:val="10"/>
        </w:numPr>
        <w:spacing w:before="0" w:beforeAutospacing="0" w:after="0" w:line="360" w:lineRule="auto"/>
        <w:jc w:val="both"/>
        <w:rPr>
          <w:rFonts w:ascii="Trebuchet MS" w:hAnsi="Trebuchet MS" w:cs="Courier New"/>
          <w:sz w:val="22"/>
          <w:szCs w:val="22"/>
          <w:lang w:val="fr-FR"/>
        </w:rPr>
      </w:pPr>
      <w:r w:rsidRPr="00B26B6F">
        <w:rPr>
          <w:rFonts w:ascii="Trebuchet MS" w:hAnsi="Trebuchet MS" w:cs="Courier New"/>
          <w:sz w:val="22"/>
          <w:szCs w:val="22"/>
          <w:lang w:val="ro-RO"/>
        </w:rPr>
        <w:t>efectuează şi răspunde de curăţenia în spălătorie;</w:t>
      </w:r>
    </w:p>
    <w:p w:rsidR="00080DBB" w:rsidRPr="00B26B6F" w:rsidRDefault="00080DBB" w:rsidP="00F35D5E">
      <w:pPr>
        <w:pStyle w:val="NormalWeb"/>
        <w:numPr>
          <w:ilvl w:val="0"/>
          <w:numId w:val="10"/>
        </w:numPr>
        <w:spacing w:before="0" w:beforeAutospacing="0" w:after="0" w:line="360" w:lineRule="auto"/>
        <w:jc w:val="both"/>
        <w:rPr>
          <w:rStyle w:val="arial131"/>
          <w:rFonts w:ascii="Trebuchet MS" w:hAnsi="Trebuchet MS" w:cs="Courier New"/>
          <w:color w:val="auto"/>
          <w:sz w:val="22"/>
          <w:szCs w:val="22"/>
        </w:rPr>
      </w:pPr>
      <w:r w:rsidRPr="00B26B6F">
        <w:rPr>
          <w:rFonts w:ascii="Trebuchet MS" w:hAnsi="Trebuchet MS" w:cs="Courier New"/>
          <w:sz w:val="22"/>
          <w:szCs w:val="22"/>
          <w:lang w:val="ro-RO"/>
        </w:rPr>
        <w:t>respectă normele  igienico-sanitare privind circuitul rufelor în unitate;</w:t>
      </w:r>
    </w:p>
    <w:p w:rsidR="00080DBB" w:rsidRPr="00B26B6F" w:rsidRDefault="00080DBB" w:rsidP="00F35D5E">
      <w:pPr>
        <w:pStyle w:val="NormalWeb"/>
        <w:numPr>
          <w:ilvl w:val="0"/>
          <w:numId w:val="10"/>
        </w:numPr>
        <w:spacing w:before="0" w:beforeAutospacing="0" w:after="0" w:line="360" w:lineRule="auto"/>
        <w:jc w:val="both"/>
        <w:rPr>
          <w:rStyle w:val="arial131"/>
          <w:rFonts w:ascii="Trebuchet MS" w:hAnsi="Trebuchet MS" w:cs="Courier New"/>
          <w:color w:val="auto"/>
          <w:sz w:val="22"/>
          <w:szCs w:val="22"/>
          <w:lang w:val="fr-FR"/>
        </w:rPr>
      </w:pPr>
      <w:r w:rsidRPr="00B26B6F">
        <w:rPr>
          <w:rStyle w:val="arial131"/>
          <w:rFonts w:ascii="Trebuchet MS" w:hAnsi="Trebuchet MS" w:cs="Courier New"/>
          <w:color w:val="auto"/>
          <w:sz w:val="22"/>
          <w:szCs w:val="22"/>
          <w:lang w:val="fr-FR"/>
        </w:rPr>
        <w:t>respectă normele de protecţia muncii şi PSI şi disciplina la locul de muncă, conform regulamentului de ordine interioară;</w:t>
      </w:r>
    </w:p>
    <w:p w:rsidR="00080DBB" w:rsidRPr="00B26B6F" w:rsidRDefault="00080DBB" w:rsidP="00F35D5E">
      <w:pPr>
        <w:numPr>
          <w:ilvl w:val="0"/>
          <w:numId w:val="10"/>
        </w:numPr>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va aduce la îndeplinire şi alte sarcini, atribuţii, lucrări încredinţate de conducerea centrului spre rezolvare.</w:t>
      </w:r>
    </w:p>
    <w:p w:rsidR="00080DBB" w:rsidRPr="00B26B6F" w:rsidRDefault="00080DBB" w:rsidP="00F35D5E">
      <w:pPr>
        <w:spacing w:line="360" w:lineRule="auto"/>
        <w:jc w:val="both"/>
        <w:rPr>
          <w:rFonts w:ascii="Trebuchet MS" w:hAnsi="Trebuchet MS" w:cs="Courier New"/>
          <w:sz w:val="22"/>
          <w:szCs w:val="22"/>
          <w:lang w:val="it-IT"/>
        </w:rPr>
      </w:pPr>
    </w:p>
    <w:p w:rsidR="00080DBB" w:rsidRPr="00B26B6F" w:rsidRDefault="00157A52" w:rsidP="00F35D5E">
      <w:pPr>
        <w:tabs>
          <w:tab w:val="num" w:pos="1440"/>
        </w:tabs>
        <w:autoSpaceDE w:val="0"/>
        <w:autoSpaceDN w:val="0"/>
        <w:adjustRightInd w:val="0"/>
        <w:spacing w:line="360" w:lineRule="auto"/>
        <w:jc w:val="both"/>
        <w:rPr>
          <w:rFonts w:ascii="Trebuchet MS" w:hAnsi="Trebuchet MS" w:cs="Courier New"/>
          <w:b/>
          <w:bCs/>
          <w:sz w:val="22"/>
          <w:szCs w:val="22"/>
          <w:lang w:val="it-IT"/>
        </w:rPr>
      </w:pPr>
      <w:r w:rsidRPr="00B26B6F">
        <w:rPr>
          <w:rFonts w:ascii="Arial" w:hAnsi="Arial" w:cs="Arial"/>
          <w:b/>
          <w:bCs/>
          <w:sz w:val="22"/>
          <w:szCs w:val="22"/>
        </w:rPr>
        <w:t xml:space="preserve">Atributiile postului de </w:t>
      </w:r>
      <w:r w:rsidR="00080DBB" w:rsidRPr="00B26B6F">
        <w:rPr>
          <w:rFonts w:ascii="Trebuchet MS" w:hAnsi="Trebuchet MS" w:cs="Courier New"/>
          <w:b/>
          <w:bCs/>
          <w:sz w:val="22"/>
          <w:szCs w:val="22"/>
          <w:lang w:val="it-IT"/>
        </w:rPr>
        <w:t>SOFER:</w:t>
      </w:r>
    </w:p>
    <w:p w:rsidR="00080DBB" w:rsidRPr="00B26B6F" w:rsidRDefault="00080DBB" w:rsidP="00F21C86">
      <w:pPr>
        <w:pStyle w:val="NormalWeb"/>
        <w:numPr>
          <w:ilvl w:val="0"/>
          <w:numId w:val="2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întreţine o relaţie de bună colaborare, prin folosirea unui limbaj civilizat şi o atitudine pozitivă cu toate persoanele cu care intră în contact în timpul zilei de lucru;</w:t>
      </w:r>
    </w:p>
    <w:p w:rsidR="00080DBB" w:rsidRPr="00B26B6F" w:rsidRDefault="00080DBB" w:rsidP="00F21C86">
      <w:pPr>
        <w:pStyle w:val="NormalWeb"/>
        <w:numPr>
          <w:ilvl w:val="0"/>
          <w:numId w:val="21"/>
        </w:numPr>
        <w:spacing w:before="0" w:beforeAutospacing="0" w:after="0" w:line="360" w:lineRule="auto"/>
        <w:jc w:val="both"/>
        <w:rPr>
          <w:rStyle w:val="arial131"/>
          <w:rFonts w:ascii="Trebuchet MS" w:hAnsi="Trebuchet MS" w:cs="Courier New"/>
          <w:color w:val="auto"/>
          <w:sz w:val="22"/>
          <w:szCs w:val="22"/>
          <w:lang w:val="ro-RO"/>
        </w:rPr>
      </w:pPr>
      <w:r w:rsidRPr="00B26B6F">
        <w:rPr>
          <w:rFonts w:ascii="Trebuchet MS" w:hAnsi="Trebuchet MS" w:cs="Courier New"/>
          <w:sz w:val="22"/>
          <w:szCs w:val="22"/>
          <w:lang w:val="ro-RO"/>
        </w:rPr>
        <w:lastRenderedPageBreak/>
        <w:t>execută toate lucrările şi sarcinile de serviciu primite de la directorul sau administratorul centrului în limita competenţelor şi a prevederilor legale în vigoare;</w:t>
      </w:r>
    </w:p>
    <w:p w:rsidR="00080DBB" w:rsidRPr="00B26B6F" w:rsidRDefault="00080DBB" w:rsidP="00F21C86">
      <w:pPr>
        <w:pStyle w:val="NormalWeb"/>
        <w:numPr>
          <w:ilvl w:val="0"/>
          <w:numId w:val="2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va întreţine maşina tot timpul în stare de funcţionare bună curată;</w:t>
      </w:r>
    </w:p>
    <w:p w:rsidR="00080DBB" w:rsidRPr="00B26B6F" w:rsidRDefault="00080DBB" w:rsidP="00F21C86">
      <w:pPr>
        <w:pStyle w:val="NormalWeb"/>
        <w:numPr>
          <w:ilvl w:val="0"/>
          <w:numId w:val="2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va efectua transporturi de marfă şi de persoane numai în interesul instituţiei;</w:t>
      </w:r>
    </w:p>
    <w:p w:rsidR="00080DBB" w:rsidRPr="00B26B6F" w:rsidRDefault="00080DBB" w:rsidP="00F21C86">
      <w:pPr>
        <w:pStyle w:val="NormalWeb"/>
        <w:numPr>
          <w:ilvl w:val="0"/>
          <w:numId w:val="2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completează şi ţine evidenţa la zi a foilor de parcurs, conform traseelor efectuate, luând în considerare şi indexul de la bordul maşinii;</w:t>
      </w:r>
    </w:p>
    <w:p w:rsidR="00080DBB" w:rsidRPr="00B26B6F" w:rsidRDefault="00080DBB" w:rsidP="00F21C86">
      <w:pPr>
        <w:pStyle w:val="NormalWeb"/>
        <w:numPr>
          <w:ilvl w:val="0"/>
          <w:numId w:val="2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va preda zilnic foile de parcurs administratorului centrului, confirmate de unităţile la care s-a deplasat;</w:t>
      </w:r>
    </w:p>
    <w:p w:rsidR="00080DBB" w:rsidRPr="00B26B6F" w:rsidRDefault="00080DBB" w:rsidP="00F21C86">
      <w:pPr>
        <w:pStyle w:val="NormalWeb"/>
        <w:numPr>
          <w:ilvl w:val="0"/>
          <w:numId w:val="2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în afara orelor de program, şi când nu are nici o altă misiune, autovehiculele vor fi garate în locurile desemnate de şeful ierarhic superior;</w:t>
      </w:r>
    </w:p>
    <w:p w:rsidR="00080DBB" w:rsidRPr="00B26B6F" w:rsidRDefault="00080DBB" w:rsidP="00F21C86">
      <w:pPr>
        <w:pStyle w:val="NormalWeb"/>
        <w:numPr>
          <w:ilvl w:val="0"/>
          <w:numId w:val="2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va participa la  aprovizionarea cu alimente şi alte produse necesare unităţii la nevoie;</w:t>
      </w:r>
    </w:p>
    <w:p w:rsidR="00080DBB" w:rsidRPr="00B26B6F" w:rsidRDefault="00080DBB" w:rsidP="00F21C86">
      <w:pPr>
        <w:pStyle w:val="NormalWeb"/>
        <w:numPr>
          <w:ilvl w:val="0"/>
          <w:numId w:val="2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nu va transporta marfa fără aviz de însoţire a mărfii sau factură;</w:t>
      </w:r>
    </w:p>
    <w:p w:rsidR="00C117B8" w:rsidRPr="00B26B6F" w:rsidRDefault="00080DBB" w:rsidP="00F21C86">
      <w:pPr>
        <w:pStyle w:val="NormalWeb"/>
        <w:numPr>
          <w:ilvl w:val="0"/>
          <w:numId w:val="2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este răspunzător de alimentarea cu combustibil a maşinii cu care circulă, şi de starea tehnică a acesteia, privind siguranţa circulaţia pe drumurile publice, întocmind note de necesitate ori de câte ori este nevoie;</w:t>
      </w:r>
    </w:p>
    <w:p w:rsidR="00080DBB" w:rsidRPr="00B26B6F" w:rsidRDefault="00080DBB" w:rsidP="00F21C86">
      <w:pPr>
        <w:pStyle w:val="NormalWeb"/>
        <w:numPr>
          <w:ilvl w:val="0"/>
          <w:numId w:val="21"/>
        </w:numPr>
        <w:spacing w:before="0" w:beforeAutospacing="0" w:after="0" w:line="360" w:lineRule="auto"/>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aduce la cunoştinţă administratorului orice intervenţie care trebuie făcută asupra vehiculului în cauză, privind starea tehnică corespunzătoare, verificările tehnice periodice sau alte aspecte privind necesitatea unor reparaţii;</w:t>
      </w:r>
    </w:p>
    <w:p w:rsidR="00080DBB" w:rsidRPr="00B26B6F" w:rsidRDefault="00080DBB" w:rsidP="00F35D5E">
      <w:pPr>
        <w:pStyle w:val="NormalWeb"/>
        <w:numPr>
          <w:ilvl w:val="0"/>
          <w:numId w:val="11"/>
        </w:numPr>
        <w:tabs>
          <w:tab w:val="clear" w:pos="644"/>
          <w:tab w:val="num" w:pos="720"/>
        </w:tabs>
        <w:spacing w:before="0" w:beforeAutospacing="0" w:after="0" w:line="360" w:lineRule="auto"/>
        <w:ind w:left="720"/>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va ţine evidenţa reviziilor intermediare (schimb de ulei, revizii la un anumit număr de km., etc.)</w:t>
      </w:r>
    </w:p>
    <w:p w:rsidR="00080DBB" w:rsidRPr="00B26B6F" w:rsidRDefault="00080DBB" w:rsidP="00F35D5E">
      <w:pPr>
        <w:pStyle w:val="NormalWeb"/>
        <w:numPr>
          <w:ilvl w:val="0"/>
          <w:numId w:val="11"/>
        </w:numPr>
        <w:tabs>
          <w:tab w:val="clear" w:pos="644"/>
          <w:tab w:val="num" w:pos="720"/>
        </w:tabs>
        <w:spacing w:before="0" w:beforeAutospacing="0" w:after="0" w:line="360" w:lineRule="auto"/>
        <w:ind w:left="720"/>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se va îngriji în permanenţă de păstrarea în bune condiţii a maşinii, cât şi de aspectul ei şi va interveni personal pentru remedierea unor mici defecţiuni care nu necesită service autorizat şi prin care nu este periclitată circulaţia în condiţii de siguranţă;</w:t>
      </w:r>
    </w:p>
    <w:p w:rsidR="00080DBB" w:rsidRPr="00B26B6F" w:rsidRDefault="00080DBB" w:rsidP="00F35D5E">
      <w:pPr>
        <w:pStyle w:val="NormalWeb"/>
        <w:numPr>
          <w:ilvl w:val="0"/>
          <w:numId w:val="11"/>
        </w:numPr>
        <w:tabs>
          <w:tab w:val="clear" w:pos="644"/>
          <w:tab w:val="num" w:pos="720"/>
        </w:tabs>
        <w:spacing w:before="0" w:beforeAutospacing="0" w:after="0" w:line="360" w:lineRule="auto"/>
        <w:ind w:left="720"/>
        <w:jc w:val="both"/>
        <w:rPr>
          <w:rStyle w:val="arial131"/>
          <w:rFonts w:ascii="Trebuchet MS" w:hAnsi="Trebuchet MS" w:cs="Courier New"/>
          <w:color w:val="auto"/>
          <w:sz w:val="22"/>
          <w:szCs w:val="22"/>
          <w:lang w:val="ro-RO"/>
        </w:rPr>
      </w:pPr>
      <w:r w:rsidRPr="00B26B6F">
        <w:rPr>
          <w:rStyle w:val="arial131"/>
          <w:rFonts w:ascii="Trebuchet MS" w:hAnsi="Trebuchet MS" w:cs="Courier New"/>
          <w:color w:val="auto"/>
          <w:sz w:val="22"/>
          <w:szCs w:val="22"/>
          <w:lang w:val="ro-RO"/>
        </w:rPr>
        <w:t>nu va efectua nici o deplasare fără foaie de parcurs vizată de către directorul centrului;</w:t>
      </w:r>
    </w:p>
    <w:p w:rsidR="00080DBB" w:rsidRPr="00B26B6F" w:rsidRDefault="00080DBB" w:rsidP="00F35D5E">
      <w:pPr>
        <w:pStyle w:val="NormalWeb"/>
        <w:numPr>
          <w:ilvl w:val="0"/>
          <w:numId w:val="11"/>
        </w:numPr>
        <w:tabs>
          <w:tab w:val="clear" w:pos="644"/>
          <w:tab w:val="num" w:pos="720"/>
        </w:tabs>
        <w:spacing w:before="0" w:beforeAutospacing="0" w:after="0" w:line="360" w:lineRule="auto"/>
        <w:ind w:left="720"/>
        <w:jc w:val="both"/>
        <w:rPr>
          <w:rStyle w:val="arial131"/>
          <w:rFonts w:ascii="Trebuchet MS" w:hAnsi="Trebuchet MS" w:cs="Courier New"/>
          <w:color w:val="auto"/>
          <w:sz w:val="22"/>
          <w:szCs w:val="22"/>
          <w:lang w:val="ro-RO"/>
        </w:rPr>
      </w:pPr>
      <w:r w:rsidRPr="00B26B6F">
        <w:rPr>
          <w:rFonts w:ascii="Trebuchet MS" w:hAnsi="Trebuchet MS" w:cs="Courier New"/>
          <w:sz w:val="22"/>
          <w:szCs w:val="22"/>
          <w:lang w:val="ro-RO"/>
        </w:rPr>
        <w:t>sprijina la nevoie activitatea infirmierului si a instructorului de serviciu</w:t>
      </w:r>
    </w:p>
    <w:p w:rsidR="00080DBB" w:rsidRPr="00B26B6F" w:rsidRDefault="00080DBB" w:rsidP="00F35D5E">
      <w:pPr>
        <w:pStyle w:val="NormalWeb"/>
        <w:numPr>
          <w:ilvl w:val="0"/>
          <w:numId w:val="11"/>
        </w:numPr>
        <w:tabs>
          <w:tab w:val="clear" w:pos="644"/>
          <w:tab w:val="num" w:pos="720"/>
        </w:tabs>
        <w:spacing w:before="0" w:beforeAutospacing="0" w:after="0" w:line="360" w:lineRule="auto"/>
        <w:ind w:left="720"/>
        <w:jc w:val="both"/>
        <w:rPr>
          <w:rFonts w:ascii="Trebuchet MS" w:hAnsi="Trebuchet MS" w:cs="Courier New"/>
          <w:sz w:val="22"/>
          <w:szCs w:val="22"/>
          <w:lang w:val="pt-BR"/>
        </w:rPr>
      </w:pPr>
      <w:r w:rsidRPr="00B26B6F">
        <w:rPr>
          <w:rStyle w:val="arial131"/>
          <w:rFonts w:ascii="Trebuchet MS" w:hAnsi="Trebuchet MS" w:cs="Courier New"/>
          <w:color w:val="auto"/>
          <w:sz w:val="22"/>
          <w:szCs w:val="22"/>
          <w:lang w:val="pt-BR"/>
        </w:rPr>
        <w:t>respectă legislaţia în vigoare privind transportul de marfă şi de persoane, precum şi normele de protecţia muncii şi PSI şi disciplina la locul de muncă, conform regulamentului de ordine interioară;</w:t>
      </w:r>
    </w:p>
    <w:p w:rsidR="00080DBB" w:rsidRPr="00B26B6F" w:rsidRDefault="00080DBB" w:rsidP="00F35D5E">
      <w:pPr>
        <w:numPr>
          <w:ilvl w:val="0"/>
          <w:numId w:val="11"/>
        </w:numPr>
        <w:tabs>
          <w:tab w:val="clear" w:pos="644"/>
          <w:tab w:val="num" w:pos="720"/>
        </w:tabs>
        <w:spacing w:line="360" w:lineRule="auto"/>
        <w:ind w:left="720"/>
        <w:jc w:val="both"/>
        <w:rPr>
          <w:rFonts w:ascii="Trebuchet MS" w:hAnsi="Trebuchet MS" w:cs="Courier New"/>
          <w:sz w:val="22"/>
          <w:szCs w:val="22"/>
          <w:lang w:val="it-IT"/>
        </w:rPr>
      </w:pPr>
      <w:r w:rsidRPr="00B26B6F">
        <w:rPr>
          <w:rFonts w:ascii="Trebuchet MS" w:hAnsi="Trebuchet MS" w:cs="Courier New"/>
          <w:sz w:val="22"/>
          <w:szCs w:val="22"/>
          <w:lang w:val="it-IT"/>
        </w:rPr>
        <w:t>va aduce la îndeplinire şi alte sarcini, atribuţii, lucrări încredinţate de conducerea centrului spre rezolvare</w:t>
      </w:r>
    </w:p>
    <w:p w:rsidR="00080DBB" w:rsidRPr="00B26B6F" w:rsidRDefault="00157A52" w:rsidP="00F35D5E">
      <w:pPr>
        <w:tabs>
          <w:tab w:val="num" w:pos="1440"/>
        </w:tabs>
        <w:autoSpaceDE w:val="0"/>
        <w:autoSpaceDN w:val="0"/>
        <w:adjustRightInd w:val="0"/>
        <w:spacing w:line="360" w:lineRule="auto"/>
        <w:jc w:val="both"/>
        <w:rPr>
          <w:rFonts w:ascii="Trebuchet MS" w:hAnsi="Trebuchet MS" w:cs="Courier New"/>
          <w:b/>
          <w:bCs/>
          <w:sz w:val="22"/>
          <w:szCs w:val="22"/>
        </w:rPr>
      </w:pPr>
      <w:r w:rsidRPr="00B26B6F">
        <w:rPr>
          <w:rFonts w:ascii="Arial" w:hAnsi="Arial" w:cs="Arial"/>
          <w:b/>
          <w:bCs/>
          <w:sz w:val="22"/>
          <w:szCs w:val="22"/>
        </w:rPr>
        <w:t xml:space="preserve">Atributiile postului de </w:t>
      </w:r>
      <w:r w:rsidR="00080DBB" w:rsidRPr="00B26B6F">
        <w:rPr>
          <w:rFonts w:ascii="Trebuchet MS" w:hAnsi="Trebuchet MS" w:cs="Courier New"/>
          <w:b/>
          <w:bCs/>
          <w:sz w:val="22"/>
          <w:szCs w:val="22"/>
        </w:rPr>
        <w:t>MUNCITOR FOCHIST:</w:t>
      </w:r>
    </w:p>
    <w:p w:rsidR="00080DBB" w:rsidRPr="00B26B6F" w:rsidRDefault="00080DBB" w:rsidP="00F35D5E">
      <w:pPr>
        <w:numPr>
          <w:ilvl w:val="0"/>
          <w:numId w:val="14"/>
        </w:numPr>
        <w:spacing w:line="360" w:lineRule="auto"/>
        <w:jc w:val="both"/>
        <w:rPr>
          <w:rFonts w:ascii="Trebuchet MS" w:hAnsi="Trebuchet MS" w:cs="Courier New"/>
          <w:sz w:val="22"/>
          <w:szCs w:val="22"/>
        </w:rPr>
      </w:pPr>
      <w:r w:rsidRPr="00B26B6F">
        <w:rPr>
          <w:rFonts w:ascii="Trebuchet MS" w:hAnsi="Trebuchet MS" w:cs="Courier New"/>
          <w:sz w:val="22"/>
          <w:szCs w:val="22"/>
        </w:rPr>
        <w:t>asigurarea unui mediu de viaţă şi climat adecvat îngrijirii complexe din punct de vedere fizic, psihic şi afectiv al asistaţilor;</w:t>
      </w:r>
    </w:p>
    <w:p w:rsidR="00080DBB" w:rsidRPr="00B26B6F" w:rsidRDefault="00080DBB" w:rsidP="00F35D5E">
      <w:pPr>
        <w:numPr>
          <w:ilvl w:val="0"/>
          <w:numId w:val="14"/>
        </w:numPr>
        <w:spacing w:line="360" w:lineRule="auto"/>
        <w:jc w:val="both"/>
        <w:rPr>
          <w:rFonts w:ascii="Trebuchet MS" w:hAnsi="Trebuchet MS" w:cs="Courier New"/>
          <w:sz w:val="22"/>
          <w:szCs w:val="22"/>
        </w:rPr>
      </w:pPr>
      <w:r w:rsidRPr="00B26B6F">
        <w:rPr>
          <w:rFonts w:ascii="Trebuchet MS" w:hAnsi="Trebuchet MS" w:cs="Courier New"/>
          <w:sz w:val="22"/>
          <w:szCs w:val="22"/>
        </w:rPr>
        <w:t>asigură necesarul de căldură şi de apă caldă şi rece potrivit nevoilor asistaţilor;</w:t>
      </w:r>
    </w:p>
    <w:p w:rsidR="00080DBB" w:rsidRPr="00B26B6F" w:rsidRDefault="00080DBB" w:rsidP="00F35D5E">
      <w:pPr>
        <w:numPr>
          <w:ilvl w:val="0"/>
          <w:numId w:val="14"/>
        </w:numPr>
        <w:spacing w:line="360" w:lineRule="auto"/>
        <w:jc w:val="both"/>
        <w:rPr>
          <w:rFonts w:ascii="Trebuchet MS" w:hAnsi="Trebuchet MS" w:cs="Courier New"/>
          <w:sz w:val="22"/>
          <w:szCs w:val="22"/>
        </w:rPr>
      </w:pPr>
      <w:r w:rsidRPr="00B26B6F">
        <w:rPr>
          <w:rFonts w:ascii="Trebuchet MS" w:hAnsi="Trebuchet MS" w:cs="Courier New"/>
          <w:sz w:val="22"/>
          <w:szCs w:val="22"/>
        </w:rPr>
        <w:lastRenderedPageBreak/>
        <w:t>efectuează zilnic verificarea funcţionării centralei termice şi  instalaţiilor de încălzire şi de apă;</w:t>
      </w:r>
    </w:p>
    <w:p w:rsidR="00080DBB" w:rsidRPr="00B26B6F" w:rsidRDefault="00080DBB" w:rsidP="00F35D5E">
      <w:pPr>
        <w:numPr>
          <w:ilvl w:val="0"/>
          <w:numId w:val="14"/>
        </w:numPr>
        <w:spacing w:line="360" w:lineRule="auto"/>
        <w:jc w:val="both"/>
        <w:rPr>
          <w:rFonts w:ascii="Trebuchet MS" w:hAnsi="Trebuchet MS" w:cs="Courier New"/>
          <w:sz w:val="22"/>
          <w:szCs w:val="22"/>
        </w:rPr>
      </w:pPr>
      <w:r w:rsidRPr="00B26B6F">
        <w:rPr>
          <w:rFonts w:ascii="Trebuchet MS" w:hAnsi="Trebuchet MS" w:cs="Courier New"/>
          <w:sz w:val="22"/>
          <w:szCs w:val="22"/>
        </w:rPr>
        <w:t>întreţine maşinile, uneltele, instalaţiile şi echipamentele de lucru în stare bună de funcţionare;</w:t>
      </w:r>
    </w:p>
    <w:p w:rsidR="00080DBB" w:rsidRPr="00B26B6F" w:rsidRDefault="00080DBB" w:rsidP="00F35D5E">
      <w:pPr>
        <w:numPr>
          <w:ilvl w:val="0"/>
          <w:numId w:val="14"/>
        </w:numPr>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răspunde de buna funcţionare a centralei termice şi a reţelelor aferente;</w:t>
      </w:r>
    </w:p>
    <w:p w:rsidR="00080DBB" w:rsidRPr="00B26B6F" w:rsidRDefault="00080DBB" w:rsidP="00F35D5E">
      <w:pPr>
        <w:numPr>
          <w:ilvl w:val="0"/>
          <w:numId w:val="14"/>
        </w:numPr>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ajută la verificarea şi umplerea instinctoarelor;</w:t>
      </w:r>
    </w:p>
    <w:p w:rsidR="00080DBB" w:rsidRPr="00B26B6F" w:rsidRDefault="00080DBB" w:rsidP="00F35D5E">
      <w:pPr>
        <w:numPr>
          <w:ilvl w:val="0"/>
          <w:numId w:val="14"/>
        </w:numPr>
        <w:spacing w:line="360" w:lineRule="auto"/>
        <w:jc w:val="both"/>
        <w:rPr>
          <w:rFonts w:ascii="Trebuchet MS" w:hAnsi="Trebuchet MS" w:cs="Courier New"/>
          <w:sz w:val="22"/>
          <w:szCs w:val="22"/>
          <w:lang w:val="pt-BR"/>
        </w:rPr>
      </w:pPr>
      <w:r w:rsidRPr="00B26B6F">
        <w:rPr>
          <w:rFonts w:ascii="Trebuchet MS" w:hAnsi="Trebuchet MS" w:cs="Courier New"/>
          <w:sz w:val="22"/>
          <w:szCs w:val="22"/>
          <w:lang w:val="pt-BR"/>
        </w:rPr>
        <w:t>colaborează şi cooperează cu muncitorul de întreţinere în vederea funcţionării în bune condiţii a instalaţiilor de încălzire şi de apă caldă şi ajută la remedierea defecţiunilor;</w:t>
      </w:r>
    </w:p>
    <w:p w:rsidR="00080DBB" w:rsidRPr="00B26B6F" w:rsidRDefault="00080DBB" w:rsidP="00F35D5E">
      <w:pPr>
        <w:numPr>
          <w:ilvl w:val="0"/>
          <w:numId w:val="14"/>
        </w:numPr>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ajută la aprovizionarea cu materiale necesare executării operaţiunilor specifice postului;</w:t>
      </w:r>
    </w:p>
    <w:p w:rsidR="00080DBB" w:rsidRPr="00B26B6F" w:rsidRDefault="00080DBB" w:rsidP="00F35D5E">
      <w:pPr>
        <w:numPr>
          <w:ilvl w:val="0"/>
          <w:numId w:val="14"/>
        </w:numPr>
        <w:spacing w:line="360" w:lineRule="auto"/>
        <w:jc w:val="both"/>
        <w:rPr>
          <w:rFonts w:ascii="Trebuchet MS" w:hAnsi="Trebuchet MS" w:cs="Courier New"/>
          <w:sz w:val="22"/>
          <w:szCs w:val="22"/>
        </w:rPr>
      </w:pPr>
      <w:r w:rsidRPr="00B26B6F">
        <w:rPr>
          <w:rFonts w:ascii="Trebuchet MS" w:hAnsi="Trebuchet MS" w:cs="Courier New"/>
          <w:sz w:val="22"/>
          <w:szCs w:val="22"/>
        </w:rPr>
        <w:t>poart</w:t>
      </w:r>
      <w:r w:rsidR="00623EBA" w:rsidRPr="00B26B6F">
        <w:rPr>
          <w:rFonts w:ascii="Trebuchet MS" w:hAnsi="Trebuchet MS" w:cs="Courier New"/>
          <w:sz w:val="22"/>
          <w:szCs w:val="22"/>
        </w:rPr>
        <w:t>ă echipament de protecţie adecva</w:t>
      </w:r>
      <w:r w:rsidRPr="00B26B6F">
        <w:rPr>
          <w:rFonts w:ascii="Trebuchet MS" w:hAnsi="Trebuchet MS" w:cs="Courier New"/>
          <w:sz w:val="22"/>
          <w:szCs w:val="22"/>
        </w:rPr>
        <w:t>t muncii prestate;</w:t>
      </w:r>
    </w:p>
    <w:p w:rsidR="00080DBB" w:rsidRPr="00B26B6F" w:rsidRDefault="00080DBB" w:rsidP="00F35D5E">
      <w:pPr>
        <w:numPr>
          <w:ilvl w:val="0"/>
          <w:numId w:val="14"/>
        </w:numPr>
        <w:spacing w:line="360" w:lineRule="auto"/>
        <w:jc w:val="both"/>
        <w:rPr>
          <w:rFonts w:ascii="Trebuchet MS" w:hAnsi="Trebuchet MS" w:cs="Courier New"/>
          <w:sz w:val="22"/>
          <w:szCs w:val="22"/>
          <w:lang w:val="it-IT"/>
        </w:rPr>
      </w:pPr>
      <w:r w:rsidRPr="00B26B6F">
        <w:rPr>
          <w:rFonts w:ascii="Trebuchet MS" w:hAnsi="Trebuchet MS" w:cs="Courier New"/>
          <w:sz w:val="22"/>
          <w:szCs w:val="22"/>
          <w:lang w:val="it-IT"/>
        </w:rPr>
        <w:t>răspunde de apărarea avutului unităţii;</w:t>
      </w:r>
    </w:p>
    <w:p w:rsidR="00080DBB" w:rsidRPr="00B26B6F" w:rsidRDefault="00080DBB" w:rsidP="00F35D5E">
      <w:pPr>
        <w:pStyle w:val="NormalWeb"/>
        <w:numPr>
          <w:ilvl w:val="0"/>
          <w:numId w:val="14"/>
        </w:numPr>
        <w:spacing w:before="0" w:beforeAutospacing="0" w:after="0" w:line="360" w:lineRule="auto"/>
        <w:jc w:val="both"/>
        <w:rPr>
          <w:rFonts w:ascii="Trebuchet MS" w:hAnsi="Trebuchet MS" w:cs="Courier New"/>
          <w:sz w:val="22"/>
          <w:szCs w:val="22"/>
          <w:lang w:val="ro-RO"/>
        </w:rPr>
      </w:pPr>
      <w:r w:rsidRPr="00B26B6F">
        <w:rPr>
          <w:rFonts w:ascii="Trebuchet MS" w:hAnsi="Trebuchet MS" w:cs="Courier New"/>
          <w:sz w:val="22"/>
          <w:szCs w:val="22"/>
          <w:lang w:val="ro-RO"/>
        </w:rPr>
        <w:t>sprijina la nevoie activitatea infirmierului si a instructorului de serviciu</w:t>
      </w:r>
    </w:p>
    <w:p w:rsidR="00080DBB" w:rsidRPr="00B26B6F" w:rsidRDefault="00080DBB" w:rsidP="00F35D5E">
      <w:pPr>
        <w:numPr>
          <w:ilvl w:val="0"/>
          <w:numId w:val="14"/>
        </w:numPr>
        <w:spacing w:line="360" w:lineRule="auto"/>
        <w:jc w:val="both"/>
        <w:rPr>
          <w:rFonts w:ascii="Trebuchet MS" w:hAnsi="Trebuchet MS" w:cs="Courier New"/>
          <w:sz w:val="22"/>
          <w:szCs w:val="22"/>
          <w:lang w:val="fr-FR"/>
        </w:rPr>
      </w:pPr>
      <w:r w:rsidRPr="00B26B6F">
        <w:rPr>
          <w:rFonts w:ascii="Trebuchet MS" w:hAnsi="Trebuchet MS" w:cs="Courier New"/>
          <w:sz w:val="22"/>
          <w:szCs w:val="22"/>
          <w:lang w:val="fr-FR"/>
        </w:rPr>
        <w:t>respectă normele de protecţia muncii şi PSI şi disciplina la locul de muncă conform Regulamentului de ordine interioară;</w:t>
      </w:r>
    </w:p>
    <w:p w:rsidR="00080DBB" w:rsidRPr="00B26B6F" w:rsidRDefault="00080DBB" w:rsidP="00F35D5E">
      <w:pPr>
        <w:numPr>
          <w:ilvl w:val="0"/>
          <w:numId w:val="14"/>
        </w:numPr>
        <w:spacing w:line="360" w:lineRule="auto"/>
        <w:jc w:val="both"/>
        <w:rPr>
          <w:rFonts w:ascii="Trebuchet MS" w:hAnsi="Trebuchet MS" w:cs="Courier New"/>
          <w:sz w:val="22"/>
          <w:szCs w:val="22"/>
          <w:lang w:val="fr-FR"/>
        </w:rPr>
      </w:pPr>
      <w:r w:rsidRPr="00B26B6F">
        <w:rPr>
          <w:rFonts w:ascii="Trebuchet MS" w:hAnsi="Trebuchet MS" w:cs="Courier New"/>
          <w:sz w:val="22"/>
          <w:szCs w:val="22"/>
          <w:lang w:val="fr-FR"/>
        </w:rPr>
        <w:t>participa la cursurile de perfectionare si sesiunile de instruire periodice</w:t>
      </w:r>
    </w:p>
    <w:p w:rsidR="00080DBB" w:rsidRPr="00B26B6F" w:rsidRDefault="00080DBB" w:rsidP="00F35D5E">
      <w:pPr>
        <w:numPr>
          <w:ilvl w:val="0"/>
          <w:numId w:val="14"/>
        </w:numPr>
        <w:spacing w:line="360" w:lineRule="auto"/>
        <w:jc w:val="both"/>
        <w:rPr>
          <w:rFonts w:ascii="Trebuchet MS" w:hAnsi="Trebuchet MS" w:cs="Courier New"/>
          <w:sz w:val="22"/>
          <w:szCs w:val="22"/>
          <w:lang w:val="fr-FR"/>
        </w:rPr>
      </w:pPr>
      <w:r w:rsidRPr="00B26B6F">
        <w:rPr>
          <w:rFonts w:ascii="Trebuchet MS" w:hAnsi="Trebuchet MS" w:cs="Courier New"/>
          <w:sz w:val="22"/>
          <w:szCs w:val="22"/>
          <w:lang w:val="fr-FR"/>
        </w:rPr>
        <w:t xml:space="preserve">execută toate lucrările şi sarcinile de serviciu primite de la directorul centrului şi de la şeful ierarhic, în limita   competenţelor şi </w:t>
      </w:r>
      <w:proofErr w:type="gramStart"/>
      <w:r w:rsidRPr="00B26B6F">
        <w:rPr>
          <w:rFonts w:ascii="Trebuchet MS" w:hAnsi="Trebuchet MS" w:cs="Courier New"/>
          <w:sz w:val="22"/>
          <w:szCs w:val="22"/>
          <w:lang w:val="fr-FR"/>
        </w:rPr>
        <w:t>a</w:t>
      </w:r>
      <w:proofErr w:type="gramEnd"/>
      <w:r w:rsidRPr="00B26B6F">
        <w:rPr>
          <w:rFonts w:ascii="Trebuchet MS" w:hAnsi="Trebuchet MS" w:cs="Courier New"/>
          <w:sz w:val="22"/>
          <w:szCs w:val="22"/>
          <w:lang w:val="fr-FR"/>
        </w:rPr>
        <w:t xml:space="preserve"> prevederilor legale în vigoare</w:t>
      </w:r>
    </w:p>
    <w:p w:rsidR="005F5366" w:rsidRPr="00B26B6F" w:rsidRDefault="005F5366" w:rsidP="00F35D5E">
      <w:pPr>
        <w:pStyle w:val="NormalWeb"/>
        <w:spacing w:before="0" w:beforeAutospacing="0" w:after="0" w:line="360" w:lineRule="auto"/>
        <w:jc w:val="both"/>
        <w:rPr>
          <w:rFonts w:ascii="Trebuchet MS" w:hAnsi="Trebuchet MS" w:cs="Arial"/>
          <w:b/>
          <w:sz w:val="22"/>
          <w:szCs w:val="22"/>
          <w:lang w:val="it-IT"/>
        </w:rPr>
      </w:pPr>
    </w:p>
    <w:p w:rsidR="00080DBB" w:rsidRPr="00B26B6F" w:rsidRDefault="00080DBB" w:rsidP="00F35D5E">
      <w:pPr>
        <w:spacing w:line="360" w:lineRule="auto"/>
        <w:ind w:left="360"/>
        <w:jc w:val="both"/>
        <w:rPr>
          <w:rFonts w:ascii="Trebuchet MS" w:hAnsi="Trebuchet MS" w:cs="Courier New"/>
          <w:sz w:val="22"/>
          <w:szCs w:val="22"/>
          <w:lang w:val="it-IT"/>
        </w:rPr>
      </w:pPr>
    </w:p>
    <w:p w:rsidR="00080DBB" w:rsidRPr="00B26B6F" w:rsidRDefault="00012B79" w:rsidP="00F35D5E">
      <w:pPr>
        <w:autoSpaceDE w:val="0"/>
        <w:autoSpaceDN w:val="0"/>
        <w:adjustRightInd w:val="0"/>
        <w:spacing w:line="360" w:lineRule="auto"/>
        <w:jc w:val="both"/>
        <w:rPr>
          <w:rFonts w:ascii="Trebuchet MS" w:hAnsi="Trebuchet MS" w:cs="Courier New"/>
          <w:b/>
          <w:sz w:val="22"/>
          <w:szCs w:val="22"/>
          <w:lang w:val="it-IT"/>
        </w:rPr>
      </w:pPr>
      <w:r w:rsidRPr="00B26B6F">
        <w:rPr>
          <w:rFonts w:ascii="Trebuchet MS" w:hAnsi="Trebuchet MS" w:cs="Courier New"/>
          <w:b/>
          <w:sz w:val="22"/>
          <w:szCs w:val="22"/>
          <w:lang w:val="it-IT"/>
        </w:rPr>
        <w:t xml:space="preserve">ART. </w:t>
      </w:r>
      <w:r w:rsidR="00157A52" w:rsidRPr="00B26B6F">
        <w:rPr>
          <w:rFonts w:ascii="Trebuchet MS" w:hAnsi="Trebuchet MS" w:cs="Courier New"/>
          <w:b/>
          <w:sz w:val="22"/>
          <w:szCs w:val="22"/>
          <w:lang w:val="it-IT"/>
        </w:rPr>
        <w:t xml:space="preserve">12 </w:t>
      </w:r>
      <w:r w:rsidR="00080DBB" w:rsidRPr="00B26B6F">
        <w:rPr>
          <w:rFonts w:ascii="Trebuchet MS" w:hAnsi="Trebuchet MS" w:cs="Courier New"/>
          <w:b/>
          <w:sz w:val="22"/>
          <w:szCs w:val="22"/>
          <w:lang w:val="it-IT"/>
        </w:rPr>
        <w:t>FINANŢAREA CENTRULUI:</w:t>
      </w:r>
    </w:p>
    <w:p w:rsidR="00080DBB" w:rsidRPr="00B26B6F" w:rsidRDefault="00080DBB" w:rsidP="00F35D5E">
      <w:pPr>
        <w:autoSpaceDE w:val="0"/>
        <w:autoSpaceDN w:val="0"/>
        <w:adjustRightInd w:val="0"/>
        <w:spacing w:line="360" w:lineRule="auto"/>
        <w:jc w:val="both"/>
        <w:rPr>
          <w:rFonts w:ascii="Trebuchet MS" w:hAnsi="Trebuchet MS" w:cs="Courier New"/>
          <w:b/>
          <w:sz w:val="22"/>
          <w:szCs w:val="22"/>
          <w:lang w:val="it-IT"/>
        </w:rPr>
      </w:pPr>
      <w:r w:rsidRPr="00B26B6F">
        <w:rPr>
          <w:rFonts w:ascii="Trebuchet MS" w:hAnsi="Trebuchet MS" w:cs="Courier New"/>
          <w:sz w:val="22"/>
          <w:szCs w:val="22"/>
          <w:lang w:val="it-IT"/>
        </w:rPr>
        <w:t>(1) În estimarea bugetului de venituri şi cheltuieli, centrul are în vedere asigurarea resurselor necesare acordării serviciilor sociale cel puţin la nivelul standardelor minime de calitate aplicabile.</w:t>
      </w:r>
    </w:p>
    <w:p w:rsidR="00664E6A" w:rsidRPr="00B26B6F" w:rsidRDefault="00664E6A" w:rsidP="00F35D5E">
      <w:pPr>
        <w:pStyle w:val="NormalWeb"/>
        <w:spacing w:before="0" w:beforeAutospacing="0" w:after="0" w:line="360" w:lineRule="auto"/>
        <w:jc w:val="both"/>
        <w:rPr>
          <w:rFonts w:ascii="Trebuchet MS" w:hAnsi="Trebuchet MS" w:cs="Arial"/>
          <w:sz w:val="22"/>
          <w:szCs w:val="22"/>
          <w:lang w:val="ro-RO"/>
        </w:rPr>
      </w:pPr>
      <w:r w:rsidRPr="00B26B6F">
        <w:rPr>
          <w:rFonts w:ascii="Trebuchet MS" w:hAnsi="Trebuchet MS" w:cs="Arial"/>
          <w:sz w:val="22"/>
          <w:szCs w:val="22"/>
          <w:lang w:val="ro-RO"/>
        </w:rPr>
        <w:t xml:space="preserve">(2) Finanţarea cheltuielilor centrului se asigură, în condiţiile legii, din: </w:t>
      </w:r>
    </w:p>
    <w:p w:rsidR="00664E6A" w:rsidRPr="00B26B6F" w:rsidRDefault="00664E6A" w:rsidP="00F21C86">
      <w:pPr>
        <w:numPr>
          <w:ilvl w:val="1"/>
          <w:numId w:val="27"/>
        </w:numPr>
        <w:autoSpaceDE w:val="0"/>
        <w:autoSpaceDN w:val="0"/>
        <w:adjustRightInd w:val="0"/>
        <w:spacing w:line="360" w:lineRule="auto"/>
        <w:jc w:val="both"/>
        <w:rPr>
          <w:rFonts w:ascii="Trebuchet MS" w:hAnsi="Trebuchet MS"/>
          <w:sz w:val="22"/>
          <w:szCs w:val="22"/>
          <w:lang w:val="es-ES_tradnl"/>
        </w:rPr>
      </w:pPr>
      <w:r w:rsidRPr="00B26B6F">
        <w:rPr>
          <w:rFonts w:ascii="Trebuchet MS" w:hAnsi="Trebuchet MS"/>
          <w:sz w:val="22"/>
          <w:szCs w:val="22"/>
          <w:lang w:val="es-ES_tradnl"/>
        </w:rPr>
        <w:t>bugetul local al judeţului;</w:t>
      </w:r>
    </w:p>
    <w:p w:rsidR="00664E6A" w:rsidRPr="00B26B6F" w:rsidRDefault="00664E6A" w:rsidP="00F21C86">
      <w:pPr>
        <w:numPr>
          <w:ilvl w:val="1"/>
          <w:numId w:val="27"/>
        </w:numPr>
        <w:spacing w:line="360" w:lineRule="auto"/>
        <w:jc w:val="both"/>
        <w:rPr>
          <w:rFonts w:ascii="Trebuchet MS" w:eastAsia="Courier New" w:hAnsi="Trebuchet MS"/>
          <w:sz w:val="22"/>
          <w:szCs w:val="22"/>
          <w:lang w:val="es-ES_tradnl"/>
        </w:rPr>
      </w:pPr>
      <w:r w:rsidRPr="00B26B6F">
        <w:rPr>
          <w:rFonts w:ascii="Trebuchet MS" w:eastAsia="Courier New" w:hAnsi="Trebuchet MS"/>
          <w:sz w:val="22"/>
          <w:szCs w:val="22"/>
          <w:lang w:val="es-ES_tradnl"/>
        </w:rPr>
        <w:t>bugetul de stat;</w:t>
      </w:r>
    </w:p>
    <w:p w:rsidR="00664E6A" w:rsidRPr="00B26B6F" w:rsidRDefault="00664E6A" w:rsidP="00F21C86">
      <w:pPr>
        <w:numPr>
          <w:ilvl w:val="1"/>
          <w:numId w:val="27"/>
        </w:numPr>
        <w:autoSpaceDE w:val="0"/>
        <w:autoSpaceDN w:val="0"/>
        <w:adjustRightInd w:val="0"/>
        <w:spacing w:line="360" w:lineRule="auto"/>
        <w:jc w:val="both"/>
        <w:rPr>
          <w:rFonts w:ascii="Trebuchet MS" w:hAnsi="Trebuchet MS"/>
          <w:sz w:val="22"/>
          <w:szCs w:val="22"/>
          <w:lang w:val="es-ES_tradnl"/>
        </w:rPr>
      </w:pPr>
      <w:r w:rsidRPr="00B26B6F">
        <w:rPr>
          <w:rFonts w:ascii="Trebuchet MS" w:hAnsi="Trebuchet MS"/>
          <w:sz w:val="22"/>
          <w:szCs w:val="22"/>
          <w:lang w:val="es-ES_tradnl"/>
        </w:rPr>
        <w:t>donaţii, sponsorizări sau alte contribuţii din partea persoanelor fizice ori juridice din ţară şi din străinătate;</w:t>
      </w:r>
    </w:p>
    <w:p w:rsidR="00664E6A" w:rsidRPr="00B26B6F" w:rsidRDefault="00664E6A" w:rsidP="00F21C86">
      <w:pPr>
        <w:numPr>
          <w:ilvl w:val="1"/>
          <w:numId w:val="27"/>
        </w:numPr>
        <w:autoSpaceDE w:val="0"/>
        <w:autoSpaceDN w:val="0"/>
        <w:adjustRightInd w:val="0"/>
        <w:spacing w:line="360" w:lineRule="auto"/>
        <w:jc w:val="both"/>
        <w:rPr>
          <w:rFonts w:ascii="Trebuchet MS" w:hAnsi="Trebuchet MS"/>
          <w:sz w:val="22"/>
          <w:szCs w:val="22"/>
          <w:lang w:val="it-IT"/>
        </w:rPr>
      </w:pPr>
      <w:r w:rsidRPr="00B26B6F">
        <w:rPr>
          <w:rFonts w:ascii="Trebuchet MS" w:hAnsi="Trebuchet MS"/>
          <w:sz w:val="22"/>
          <w:szCs w:val="22"/>
          <w:lang w:val="it-IT"/>
        </w:rPr>
        <w:t>fonduri externe rambursabile şi nerambursabile;</w:t>
      </w:r>
    </w:p>
    <w:p w:rsidR="00664E6A" w:rsidRPr="00B26B6F" w:rsidRDefault="00664E6A" w:rsidP="00F21C86">
      <w:pPr>
        <w:numPr>
          <w:ilvl w:val="1"/>
          <w:numId w:val="27"/>
        </w:numPr>
        <w:autoSpaceDE w:val="0"/>
        <w:autoSpaceDN w:val="0"/>
        <w:adjustRightInd w:val="0"/>
        <w:spacing w:line="360" w:lineRule="auto"/>
        <w:jc w:val="both"/>
        <w:rPr>
          <w:rFonts w:ascii="Trebuchet MS" w:hAnsi="Trebuchet MS"/>
          <w:sz w:val="22"/>
          <w:szCs w:val="22"/>
          <w:lang w:val="it-IT"/>
        </w:rPr>
      </w:pPr>
      <w:r w:rsidRPr="00B26B6F">
        <w:rPr>
          <w:rFonts w:ascii="Trebuchet MS" w:hAnsi="Trebuchet MS"/>
          <w:sz w:val="22"/>
          <w:szCs w:val="22"/>
          <w:lang w:val="it-IT"/>
        </w:rPr>
        <w:t>alte surse de finanţare, în conformitate cu legislaţia în vigoare.</w:t>
      </w:r>
    </w:p>
    <w:p w:rsidR="00C87B5D" w:rsidRPr="00B26B6F" w:rsidRDefault="00664E6A" w:rsidP="00F21C86">
      <w:pPr>
        <w:numPr>
          <w:ilvl w:val="1"/>
          <w:numId w:val="27"/>
        </w:numPr>
        <w:spacing w:line="360" w:lineRule="auto"/>
        <w:jc w:val="both"/>
        <w:rPr>
          <w:rFonts w:ascii="Trebuchet MS" w:eastAsia="Courier New" w:hAnsi="Trebuchet MS"/>
          <w:sz w:val="22"/>
          <w:szCs w:val="22"/>
          <w:lang w:val="pt-BR"/>
        </w:rPr>
      </w:pPr>
      <w:r w:rsidRPr="00B26B6F">
        <w:rPr>
          <w:rFonts w:ascii="Trebuchet MS" w:eastAsia="Courier New" w:hAnsi="Trebuchet MS"/>
          <w:sz w:val="22"/>
          <w:szCs w:val="22"/>
          <w:lang w:val="pt-BR"/>
        </w:rPr>
        <w:t>contribuţia persoanelor beneficiare sau a într</w:t>
      </w:r>
      <w:r w:rsidR="006D70EF" w:rsidRPr="00B26B6F">
        <w:rPr>
          <w:rFonts w:ascii="Trebuchet MS" w:eastAsia="Courier New" w:hAnsi="Trebuchet MS"/>
          <w:sz w:val="22"/>
          <w:szCs w:val="22"/>
          <w:lang w:val="pt-BR"/>
        </w:rPr>
        <w:t>eţinătorilor acestora, după caz</w:t>
      </w:r>
      <w:r w:rsidR="00C87B5D" w:rsidRPr="00B26B6F">
        <w:rPr>
          <w:rFonts w:ascii="Trebuchet MS" w:eastAsia="Courier New" w:hAnsi="Trebuchet MS"/>
          <w:sz w:val="22"/>
          <w:szCs w:val="22"/>
          <w:lang w:val="pt-BR"/>
        </w:rPr>
        <w:t>.</w:t>
      </w:r>
    </w:p>
    <w:p w:rsidR="00021748" w:rsidRPr="00B26B6F" w:rsidRDefault="00021748" w:rsidP="00F35D5E">
      <w:pPr>
        <w:autoSpaceDE w:val="0"/>
        <w:autoSpaceDN w:val="0"/>
        <w:adjustRightInd w:val="0"/>
        <w:spacing w:line="360" w:lineRule="auto"/>
        <w:jc w:val="both"/>
        <w:rPr>
          <w:rFonts w:ascii="Trebuchet MS" w:hAnsi="Trebuchet MS"/>
          <w:b/>
          <w:sz w:val="22"/>
          <w:szCs w:val="22"/>
          <w:lang w:val="it-IT"/>
        </w:rPr>
      </w:pPr>
    </w:p>
    <w:p w:rsidR="00C87B5D" w:rsidRPr="00B26B6F" w:rsidRDefault="00C87B5D" w:rsidP="00C87B5D">
      <w:pPr>
        <w:spacing w:line="276" w:lineRule="auto"/>
        <w:jc w:val="both"/>
        <w:rPr>
          <w:rStyle w:val="WW-DefaultParagraphFont"/>
          <w:rFonts w:ascii="Arial" w:hAnsi="Arial" w:cs="Arial"/>
          <w:sz w:val="22"/>
          <w:szCs w:val="22"/>
          <w:lang w:val="ro-RO"/>
        </w:rPr>
      </w:pPr>
      <w:r w:rsidRPr="00B26B6F">
        <w:rPr>
          <w:rFonts w:ascii="Arial" w:hAnsi="Arial" w:cs="Arial"/>
          <w:b/>
          <w:bCs/>
          <w:sz w:val="22"/>
          <w:szCs w:val="22"/>
          <w:lang w:val="ro-RO"/>
        </w:rPr>
        <w:t>ART. 13  DISPOZIȚII FINALE</w:t>
      </w:r>
    </w:p>
    <w:p w:rsidR="00C87B5D" w:rsidRPr="00B26B6F" w:rsidRDefault="00C87B5D" w:rsidP="00C87B5D">
      <w:pPr>
        <w:spacing w:line="276" w:lineRule="auto"/>
        <w:ind w:firstLine="720"/>
        <w:jc w:val="both"/>
        <w:rPr>
          <w:rFonts w:ascii="Arial" w:hAnsi="Arial" w:cs="Arial"/>
          <w:sz w:val="22"/>
          <w:szCs w:val="22"/>
          <w:lang w:val="ro-RO"/>
        </w:rPr>
      </w:pPr>
      <w:r w:rsidRPr="00B26B6F">
        <w:rPr>
          <w:rStyle w:val="WW-DefaultParagraphFont"/>
          <w:rFonts w:ascii="Arial" w:hAnsi="Arial" w:cs="Arial"/>
          <w:sz w:val="22"/>
          <w:szCs w:val="22"/>
          <w:lang w:val="ro-RO"/>
        </w:rPr>
        <w:lastRenderedPageBreak/>
        <w:t xml:space="preserve">(1) Prevederile prezentului regulament va fi adus la cunoștința întregului personal din cadrul </w:t>
      </w:r>
      <w:r w:rsidRPr="00B26B6F">
        <w:rPr>
          <w:rStyle w:val="WW-DefaultParagraphFont"/>
          <w:rFonts w:ascii="Arial" w:hAnsi="Arial" w:cs="Arial"/>
          <w:bCs/>
          <w:sz w:val="22"/>
          <w:szCs w:val="22"/>
          <w:lang w:val="ro-RO"/>
        </w:rPr>
        <w:t>Centrului rezidential</w:t>
      </w:r>
      <w:r w:rsidRPr="00B26B6F">
        <w:rPr>
          <w:rStyle w:val="WW-DefaultParagraphFont"/>
          <w:rFonts w:ascii="Arial" w:hAnsi="Arial" w:cs="Arial"/>
          <w:sz w:val="22"/>
          <w:szCs w:val="22"/>
          <w:lang w:val="ro-RO"/>
        </w:rPr>
        <w:t>, pe bază de semnătură, acesta având obligaţia de a-l cunoaşte şi de a-l aplica întocmai, și rezidentilor din centrul social.</w:t>
      </w:r>
    </w:p>
    <w:p w:rsidR="00C87B5D" w:rsidRPr="00B26B6F" w:rsidRDefault="00C87B5D" w:rsidP="00C87B5D">
      <w:pPr>
        <w:spacing w:line="276" w:lineRule="auto"/>
        <w:ind w:firstLine="720"/>
        <w:jc w:val="both"/>
        <w:rPr>
          <w:rFonts w:ascii="Arial" w:eastAsia="Calibri" w:hAnsi="Arial" w:cs="Arial"/>
          <w:sz w:val="22"/>
          <w:szCs w:val="22"/>
          <w:lang w:val="ro-RO"/>
        </w:rPr>
      </w:pPr>
      <w:r w:rsidRPr="00B26B6F">
        <w:rPr>
          <w:rFonts w:ascii="Arial" w:hAnsi="Arial" w:cs="Arial"/>
          <w:sz w:val="22"/>
          <w:szCs w:val="22"/>
          <w:lang w:val="ro-RO"/>
        </w:rPr>
        <w:t>(2) Prezentul regulament se completează de drept cu actele normative în vigoare sau se modifică cu prevederile legislaţiei în vigoare care reglementează acest domeniu de activitate.</w:t>
      </w:r>
    </w:p>
    <w:p w:rsidR="00021748" w:rsidRPr="00B26B6F" w:rsidRDefault="00021748" w:rsidP="00F35D5E">
      <w:pPr>
        <w:autoSpaceDE w:val="0"/>
        <w:autoSpaceDN w:val="0"/>
        <w:adjustRightInd w:val="0"/>
        <w:spacing w:line="360" w:lineRule="auto"/>
        <w:jc w:val="both"/>
        <w:rPr>
          <w:rFonts w:ascii="Trebuchet MS" w:hAnsi="Trebuchet MS"/>
          <w:b/>
          <w:sz w:val="22"/>
          <w:szCs w:val="22"/>
          <w:lang w:val="it-IT"/>
        </w:rPr>
      </w:pPr>
    </w:p>
    <w:p w:rsidR="00664E6A" w:rsidRPr="00B26B6F" w:rsidRDefault="00664E6A" w:rsidP="00F35D5E">
      <w:pPr>
        <w:autoSpaceDE w:val="0"/>
        <w:autoSpaceDN w:val="0"/>
        <w:adjustRightInd w:val="0"/>
        <w:spacing w:line="360" w:lineRule="auto"/>
        <w:jc w:val="both"/>
        <w:rPr>
          <w:rFonts w:ascii="Trebuchet MS" w:hAnsi="Trebuchet MS"/>
          <w:b/>
          <w:sz w:val="22"/>
          <w:szCs w:val="22"/>
          <w:lang w:val="it-IT"/>
        </w:rPr>
      </w:pPr>
    </w:p>
    <w:p w:rsidR="00FA4AF8" w:rsidRPr="00B26B6F" w:rsidRDefault="00FA4AF8" w:rsidP="00F35D5E">
      <w:pPr>
        <w:autoSpaceDE w:val="0"/>
        <w:autoSpaceDN w:val="0"/>
        <w:adjustRightInd w:val="0"/>
        <w:spacing w:line="360" w:lineRule="auto"/>
        <w:jc w:val="both"/>
        <w:rPr>
          <w:rFonts w:ascii="Trebuchet MS" w:hAnsi="Trebuchet MS"/>
          <w:b/>
          <w:sz w:val="22"/>
          <w:szCs w:val="22"/>
          <w:lang w:val="it-IT"/>
        </w:rPr>
      </w:pPr>
    </w:p>
    <w:p w:rsidR="00157A52" w:rsidRPr="00B26B6F" w:rsidRDefault="00157A52" w:rsidP="00F35D5E">
      <w:pPr>
        <w:autoSpaceDE w:val="0"/>
        <w:autoSpaceDN w:val="0"/>
        <w:adjustRightInd w:val="0"/>
        <w:spacing w:line="360" w:lineRule="auto"/>
        <w:jc w:val="both"/>
        <w:rPr>
          <w:rFonts w:ascii="Trebuchet MS" w:hAnsi="Trebuchet MS"/>
          <w:b/>
          <w:sz w:val="22"/>
          <w:szCs w:val="22"/>
          <w:lang w:val="it-IT"/>
        </w:rPr>
      </w:pPr>
    </w:p>
    <w:p w:rsidR="00080DBB" w:rsidRPr="00B26B6F" w:rsidRDefault="005C1CC5" w:rsidP="00F35D5E">
      <w:pPr>
        <w:autoSpaceDE w:val="0"/>
        <w:autoSpaceDN w:val="0"/>
        <w:adjustRightInd w:val="0"/>
        <w:spacing w:line="360" w:lineRule="auto"/>
        <w:jc w:val="both"/>
        <w:rPr>
          <w:rFonts w:ascii="Trebuchet MS" w:hAnsi="Trebuchet MS"/>
          <w:b/>
          <w:sz w:val="22"/>
          <w:szCs w:val="22"/>
          <w:lang w:val="it-IT"/>
        </w:rPr>
      </w:pPr>
      <w:r w:rsidRPr="00B26B6F">
        <w:rPr>
          <w:rFonts w:ascii="Trebuchet MS" w:hAnsi="Trebuchet MS"/>
          <w:b/>
          <w:sz w:val="22"/>
          <w:szCs w:val="22"/>
          <w:lang w:val="it-IT"/>
        </w:rPr>
        <w:t>ANEXA:</w:t>
      </w:r>
    </w:p>
    <w:p w:rsidR="0044735B" w:rsidRPr="00B26B6F" w:rsidRDefault="00080DBB" w:rsidP="00F35D5E">
      <w:pPr>
        <w:pStyle w:val="BodyText"/>
        <w:spacing w:line="360" w:lineRule="auto"/>
        <w:ind w:left="-360" w:firstLine="360"/>
        <w:rPr>
          <w:rFonts w:ascii="Trebuchet MS" w:hAnsi="Trebuchet MS"/>
          <w:b/>
          <w:sz w:val="22"/>
          <w:szCs w:val="22"/>
        </w:rPr>
      </w:pPr>
      <w:r w:rsidRPr="00B26B6F">
        <w:rPr>
          <w:rFonts w:ascii="Trebuchet MS" w:hAnsi="Trebuchet MS"/>
          <w:b/>
          <w:sz w:val="22"/>
          <w:szCs w:val="22"/>
        </w:rPr>
        <w:t>CONTRACT pentru acordarea de servicii sociale</w:t>
      </w:r>
    </w:p>
    <w:p w:rsidR="005C1CC5" w:rsidRPr="00B26B6F" w:rsidRDefault="005C1CC5" w:rsidP="00F35D5E">
      <w:pPr>
        <w:pStyle w:val="BodyText"/>
        <w:spacing w:line="360" w:lineRule="auto"/>
        <w:ind w:left="-360" w:firstLine="360"/>
        <w:rPr>
          <w:rFonts w:ascii="Trebuchet MS" w:hAnsi="Trebuchet MS" w:cs="Arial"/>
          <w:b/>
          <w:sz w:val="22"/>
          <w:szCs w:val="22"/>
        </w:rPr>
      </w:pPr>
    </w:p>
    <w:p w:rsidR="0044735B" w:rsidRPr="00B26B6F" w:rsidRDefault="0044735B" w:rsidP="00F35D5E">
      <w:pPr>
        <w:pStyle w:val="BodyText"/>
        <w:spacing w:line="360" w:lineRule="auto"/>
        <w:jc w:val="left"/>
        <w:rPr>
          <w:rFonts w:ascii="Trebuchet MS" w:hAnsi="Trebuchet MS" w:cs="Arial"/>
          <w:sz w:val="22"/>
          <w:szCs w:val="22"/>
        </w:rPr>
      </w:pPr>
    </w:p>
    <w:p w:rsidR="0044735B" w:rsidRPr="00B26B6F" w:rsidRDefault="0044735B" w:rsidP="00F35D5E">
      <w:pPr>
        <w:pStyle w:val="BodyText"/>
        <w:spacing w:line="360" w:lineRule="auto"/>
        <w:jc w:val="left"/>
        <w:rPr>
          <w:rFonts w:ascii="Trebuchet MS" w:hAnsi="Trebuchet MS" w:cs="Arial"/>
          <w:b/>
          <w:sz w:val="22"/>
          <w:szCs w:val="22"/>
        </w:rPr>
      </w:pPr>
      <w:r w:rsidRPr="00B26B6F">
        <w:rPr>
          <w:rFonts w:ascii="Trebuchet MS" w:hAnsi="Trebuchet MS" w:cs="Arial"/>
          <w:b/>
          <w:sz w:val="22"/>
          <w:szCs w:val="22"/>
        </w:rPr>
        <w:t>Părţile contractante:</w:t>
      </w:r>
    </w:p>
    <w:p w:rsidR="0044735B" w:rsidRPr="00B26B6F" w:rsidRDefault="001E25CF" w:rsidP="00F35D5E">
      <w:pPr>
        <w:pStyle w:val="BodyText"/>
        <w:spacing w:line="360" w:lineRule="auto"/>
        <w:jc w:val="both"/>
        <w:rPr>
          <w:rFonts w:ascii="Trebuchet MS" w:hAnsi="Trebuchet MS" w:cs="Arial"/>
          <w:b/>
          <w:sz w:val="22"/>
          <w:szCs w:val="22"/>
        </w:rPr>
      </w:pPr>
      <w:r w:rsidRPr="00B26B6F">
        <w:rPr>
          <w:rFonts w:ascii="Trebuchet MS" w:hAnsi="Trebuchet MS" w:cs="Arial"/>
          <w:b/>
          <w:sz w:val="22"/>
          <w:szCs w:val="22"/>
        </w:rPr>
        <w:t xml:space="preserve">1. </w:t>
      </w:r>
      <w:r w:rsidR="00082E67" w:rsidRPr="00B26B6F">
        <w:rPr>
          <w:rFonts w:ascii="Arial" w:eastAsia="BatangChe" w:hAnsi="Arial" w:cs="Arial"/>
          <w:sz w:val="22"/>
          <w:szCs w:val="22"/>
        </w:rPr>
        <w:t xml:space="preserve">Direcţia Generala de Asistenţă Socială şi Protecţia Copilului Mureş, cu sediul în Targu-Mureş, strada Trebely, nr. 7, judeţul Mureş, </w:t>
      </w:r>
      <w:r w:rsidR="00082E67" w:rsidRPr="00B26B6F">
        <w:rPr>
          <w:rFonts w:ascii="Arial" w:eastAsia="BatangChe" w:hAnsi="Arial" w:cs="Arial"/>
          <w:bCs/>
          <w:sz w:val="22"/>
          <w:szCs w:val="22"/>
        </w:rPr>
        <w:t xml:space="preserve">reprezentată prin Director General </w:t>
      </w:r>
      <w:r w:rsidR="00082E67" w:rsidRPr="00B26B6F">
        <w:rPr>
          <w:rFonts w:ascii="Arial" w:eastAsia="BatangChe" w:hAnsi="Arial" w:cs="Arial"/>
          <w:b/>
          <w:sz w:val="22"/>
          <w:szCs w:val="22"/>
        </w:rPr>
        <w:t>MIKLEA HAJNAL-KATALIN</w:t>
      </w:r>
      <w:r w:rsidR="00082E67" w:rsidRPr="00B26B6F">
        <w:rPr>
          <w:rFonts w:ascii="Arial" w:eastAsia="BatangChe" w:hAnsi="Arial" w:cs="Arial"/>
          <w:bCs/>
          <w:sz w:val="22"/>
          <w:szCs w:val="22"/>
        </w:rPr>
        <w:t xml:space="preserve"> şi Director General Adjunct </w:t>
      </w:r>
      <w:r w:rsidR="00082E67" w:rsidRPr="00B26B6F">
        <w:rPr>
          <w:rFonts w:ascii="Arial" w:eastAsia="BatangChe" w:hAnsi="Arial" w:cs="Arial"/>
          <w:b/>
          <w:sz w:val="22"/>
          <w:szCs w:val="22"/>
        </w:rPr>
        <w:t>CALIMAN JANINA-CRINA</w:t>
      </w:r>
      <w:r w:rsidR="00082E67" w:rsidRPr="00B26B6F">
        <w:rPr>
          <w:rFonts w:ascii="Arial" w:eastAsia="BatangChe" w:hAnsi="Arial" w:cs="Arial"/>
          <w:bCs/>
          <w:sz w:val="22"/>
          <w:szCs w:val="22"/>
        </w:rPr>
        <w:t>,</w:t>
      </w:r>
      <w:r w:rsidR="00082E67" w:rsidRPr="00B26B6F">
        <w:rPr>
          <w:rFonts w:ascii="Arial" w:eastAsia="BatangChe" w:hAnsi="Arial" w:cs="Arial"/>
          <w:sz w:val="22"/>
          <w:szCs w:val="22"/>
        </w:rPr>
        <w:t xml:space="preserve"> </w:t>
      </w:r>
      <w:r w:rsidR="00082E67" w:rsidRPr="00B26B6F">
        <w:rPr>
          <w:rFonts w:ascii="Arial" w:hAnsi="Arial" w:cs="Arial"/>
          <w:sz w:val="22"/>
          <w:szCs w:val="22"/>
        </w:rPr>
        <w:t xml:space="preserve">cod fiscal 9719809, telefon: 0265/213512, cont bancar nr.RO23TREZ47624680220XXXXX, </w:t>
      </w:r>
      <w:r w:rsidR="00082E67" w:rsidRPr="00B26B6F">
        <w:rPr>
          <w:rFonts w:ascii="Arial" w:hAnsi="Arial" w:cs="Arial"/>
          <w:sz w:val="22"/>
          <w:szCs w:val="22"/>
          <w:lang w:val="fr-FR"/>
        </w:rPr>
        <w:t>deschis la banca Trezoreria Mure</w:t>
      </w:r>
      <w:r w:rsidR="00082E67" w:rsidRPr="00B26B6F">
        <w:rPr>
          <w:rFonts w:ascii="Arial" w:hAnsi="Arial" w:cs="Arial"/>
          <w:sz w:val="22"/>
          <w:szCs w:val="22"/>
        </w:rPr>
        <w:t>ş,</w:t>
      </w:r>
      <w:r w:rsidR="00082E67" w:rsidRPr="00B26B6F">
        <w:rPr>
          <w:rFonts w:ascii="Arial" w:eastAsia="BatangChe" w:hAnsi="Arial" w:cs="Arial"/>
          <w:bCs/>
          <w:sz w:val="22"/>
          <w:szCs w:val="22"/>
        </w:rPr>
        <w:t xml:space="preserve">, acreditată pentru furnizare de servicii sociale conform </w:t>
      </w:r>
      <w:r w:rsidR="00082E67" w:rsidRPr="00B26B6F">
        <w:rPr>
          <w:rFonts w:ascii="Arial" w:hAnsi="Arial" w:cs="Arial"/>
          <w:sz w:val="22"/>
          <w:szCs w:val="22"/>
        </w:rPr>
        <w:t>certificatului de acreditare seria AF, nr. 00504/23.04.2014, eliberat de Ministerul Muncii, Familiei, Protectiei Sociale si Persoanelor Vartsnice</w:t>
      </w:r>
      <w:r w:rsidR="00082E67" w:rsidRPr="00B26B6F">
        <w:rPr>
          <w:rFonts w:ascii="Arial" w:eastAsia="BatangChe" w:hAnsi="Arial" w:cs="Arial"/>
          <w:bCs/>
          <w:sz w:val="22"/>
          <w:szCs w:val="22"/>
        </w:rPr>
        <w:t xml:space="preserve"> denumită în continuare Direcţia generală, </w:t>
      </w:r>
      <w:r w:rsidR="00082E67" w:rsidRPr="00B26B6F">
        <w:rPr>
          <w:rFonts w:ascii="Arial" w:eastAsia="BatangChe" w:hAnsi="Arial" w:cs="Arial"/>
          <w:snapToGrid w:val="0"/>
          <w:sz w:val="22"/>
          <w:szCs w:val="22"/>
        </w:rPr>
        <w:t>pe de o parte, prin</w:t>
      </w:r>
      <w:r w:rsidR="00082E67" w:rsidRPr="00B26B6F">
        <w:rPr>
          <w:rFonts w:ascii="Trebuchet MS" w:hAnsi="Trebuchet MS" w:cs="Arial"/>
          <w:b/>
          <w:sz w:val="22"/>
          <w:szCs w:val="22"/>
        </w:rPr>
        <w:t xml:space="preserve"> </w:t>
      </w:r>
      <w:r w:rsidRPr="00B26B6F">
        <w:rPr>
          <w:rFonts w:ascii="Trebuchet MS" w:hAnsi="Trebuchet MS" w:cs="Arial"/>
          <w:b/>
          <w:sz w:val="22"/>
          <w:szCs w:val="22"/>
        </w:rPr>
        <w:t>CENTRUL DE ABILITARE</w:t>
      </w:r>
      <w:r w:rsidR="00082E67" w:rsidRPr="00B26B6F">
        <w:rPr>
          <w:rFonts w:ascii="Trebuchet MS" w:hAnsi="Trebuchet MS" w:cs="Arial"/>
          <w:b/>
          <w:sz w:val="22"/>
          <w:szCs w:val="22"/>
        </w:rPr>
        <w:t xml:space="preserve"> </w:t>
      </w:r>
      <w:r w:rsidR="0044735B" w:rsidRPr="00B26B6F">
        <w:rPr>
          <w:rFonts w:ascii="Trebuchet MS" w:hAnsi="Trebuchet MS" w:cs="Arial"/>
          <w:b/>
          <w:sz w:val="22"/>
          <w:szCs w:val="22"/>
          <w:lang w:val="ro-RO"/>
        </w:rPr>
        <w:t>ŞI REABILITARE REGHIN</w:t>
      </w:r>
      <w:r w:rsidR="0044735B" w:rsidRPr="00B26B6F">
        <w:rPr>
          <w:rFonts w:ascii="Trebuchet MS" w:hAnsi="Trebuchet MS" w:cs="Arial"/>
          <w:sz w:val="22"/>
          <w:szCs w:val="22"/>
        </w:rPr>
        <w:t xml:space="preserve"> cu sediul in  municipiul Reghin, str.Castelului nr. 12 judetul Mures, ,  reprezentat de doamna Laz</w:t>
      </w:r>
      <w:r w:rsidR="0044735B" w:rsidRPr="00B26B6F">
        <w:rPr>
          <w:rFonts w:ascii="Trebuchet MS" w:hAnsi="Trebuchet MS" w:cs="Arial"/>
          <w:sz w:val="22"/>
          <w:szCs w:val="22"/>
          <w:lang w:val="ro-RO"/>
        </w:rPr>
        <w:t xml:space="preserve">ăr Ana, </w:t>
      </w:r>
      <w:r w:rsidR="006D70EF" w:rsidRPr="00B26B6F">
        <w:rPr>
          <w:rFonts w:ascii="Trebuchet MS" w:hAnsi="Trebuchet MS" w:cs="Arial"/>
          <w:sz w:val="22"/>
          <w:szCs w:val="22"/>
        </w:rPr>
        <w:t xml:space="preserve"> având </w:t>
      </w:r>
      <w:r w:rsidR="00082E67" w:rsidRPr="00B26B6F">
        <w:rPr>
          <w:rFonts w:ascii="Trebuchet MS" w:hAnsi="Trebuchet MS" w:cs="Arial"/>
          <w:sz w:val="22"/>
          <w:szCs w:val="22"/>
        </w:rPr>
        <w:t>functia de Șef centru</w:t>
      </w:r>
      <w:r w:rsidR="0044735B" w:rsidRPr="00B26B6F">
        <w:rPr>
          <w:rFonts w:ascii="Trebuchet MS" w:hAnsi="Trebuchet MS" w:cs="Arial"/>
          <w:sz w:val="22"/>
          <w:szCs w:val="22"/>
        </w:rPr>
        <w:t>, î</w:t>
      </w:r>
      <w:r w:rsidR="00082E67" w:rsidRPr="00B26B6F">
        <w:rPr>
          <w:rFonts w:ascii="Trebuchet MS" w:hAnsi="Trebuchet MS" w:cs="Arial"/>
          <w:sz w:val="22"/>
          <w:szCs w:val="22"/>
        </w:rPr>
        <w:t>n calitate de furnizor de servicii sociale</w:t>
      </w:r>
      <w:r w:rsidR="0044735B" w:rsidRPr="00B26B6F">
        <w:rPr>
          <w:rFonts w:ascii="Trebuchet MS" w:hAnsi="Trebuchet MS" w:cs="Arial"/>
          <w:sz w:val="22"/>
          <w:szCs w:val="22"/>
        </w:rPr>
        <w:t>;</w:t>
      </w:r>
      <w:r w:rsidR="0044735B" w:rsidRPr="00B26B6F">
        <w:rPr>
          <w:rFonts w:ascii="Trebuchet MS" w:hAnsi="Trebuchet MS" w:cs="Arial"/>
          <w:sz w:val="22"/>
          <w:szCs w:val="22"/>
        </w:rPr>
        <w:br/>
        <w:t>   şi</w:t>
      </w:r>
      <w:r w:rsidR="0044735B" w:rsidRPr="00B26B6F">
        <w:rPr>
          <w:rFonts w:ascii="Trebuchet MS" w:hAnsi="Trebuchet MS" w:cs="Arial"/>
          <w:sz w:val="22"/>
          <w:szCs w:val="22"/>
        </w:rPr>
        <w:br/>
        <w:t xml:space="preserve">    2. Dl/ dna ......................................................................., denumit in continuare </w:t>
      </w:r>
      <w:r w:rsidR="0044735B" w:rsidRPr="00B26B6F">
        <w:rPr>
          <w:rFonts w:ascii="Trebuchet MS" w:hAnsi="Trebuchet MS" w:cs="Arial"/>
          <w:b/>
          <w:sz w:val="22"/>
          <w:szCs w:val="22"/>
        </w:rPr>
        <w:t>beneficiar</w:t>
      </w:r>
      <w:r w:rsidR="0044735B" w:rsidRPr="00B26B6F">
        <w:rPr>
          <w:rFonts w:ascii="Trebuchet MS" w:hAnsi="Trebuchet MS" w:cs="Arial"/>
          <w:sz w:val="22"/>
          <w:szCs w:val="22"/>
        </w:rPr>
        <w:t>, domiciliat/a în localitatea ..............................................., jud. .........................., str. ............................................ nr. ........., codul numeric personal ............…………….., posesor al B.I./C.I. seria ......... nr. .................., eliberat/a la data de ................ de Politia ...........................................,</w:t>
      </w:r>
    </w:p>
    <w:p w:rsidR="0044735B" w:rsidRPr="00B26B6F" w:rsidRDefault="0044735B" w:rsidP="00F35D5E">
      <w:pPr>
        <w:pStyle w:val="BodyText"/>
        <w:spacing w:line="360" w:lineRule="auto"/>
        <w:jc w:val="left"/>
        <w:rPr>
          <w:rFonts w:ascii="Trebuchet MS" w:hAnsi="Trebuchet MS" w:cs="Arial"/>
          <w:sz w:val="22"/>
          <w:szCs w:val="22"/>
        </w:rPr>
      </w:pPr>
    </w:p>
    <w:p w:rsidR="0044735B" w:rsidRPr="00B26B6F" w:rsidRDefault="0044735B" w:rsidP="00F35D5E">
      <w:pPr>
        <w:pStyle w:val="BodyText"/>
        <w:spacing w:line="360" w:lineRule="auto"/>
        <w:jc w:val="left"/>
        <w:rPr>
          <w:rFonts w:ascii="Trebuchet MS" w:hAnsi="Trebuchet MS" w:cs="Arial"/>
          <w:sz w:val="22"/>
          <w:szCs w:val="22"/>
        </w:rPr>
      </w:pPr>
      <w:r w:rsidRPr="00B26B6F">
        <w:rPr>
          <w:rFonts w:ascii="Trebuchet MS" w:hAnsi="Trebuchet MS" w:cs="Arial"/>
          <w:b/>
          <w:sz w:val="22"/>
          <w:szCs w:val="22"/>
        </w:rPr>
        <w:t>reprezentat prin</w:t>
      </w:r>
      <w:r w:rsidRPr="00B26B6F">
        <w:rPr>
          <w:rFonts w:ascii="Trebuchet MS" w:hAnsi="Trebuchet MS" w:cs="Arial"/>
          <w:sz w:val="22"/>
          <w:szCs w:val="22"/>
        </w:rPr>
        <w:t xml:space="preserve"> dl/dna .............................................., domiciliat/domiciliata in localitatea ..................................., str. ........................... nr. ......., judetul......................., posesor al/a B.I./C.I. seria ........... nr. ...................., eliberat/a la data de ............................... de Politia ...................................., conform </w:t>
      </w:r>
      <w:r w:rsidRPr="00B26B6F">
        <w:rPr>
          <w:rFonts w:ascii="Trebuchet MS" w:hAnsi="Trebuchet MS" w:cs="Arial"/>
          <w:sz w:val="22"/>
          <w:szCs w:val="22"/>
        </w:rPr>
        <w:lastRenderedPageBreak/>
        <w:t>.........................................................................................</w:t>
      </w:r>
      <w:r w:rsidRPr="00B26B6F">
        <w:rPr>
          <w:rFonts w:ascii="Trebuchet MS" w:hAnsi="Trebuchet MS" w:cs="Arial"/>
          <w:sz w:val="22"/>
          <w:szCs w:val="22"/>
        </w:rPr>
        <w:br/>
        <w:t>                                            (se va mentiona actul care atesta calitatea de reprezentant)</w:t>
      </w:r>
      <w:r w:rsidRPr="00B26B6F">
        <w:rPr>
          <w:rFonts w:ascii="Trebuchet MS" w:hAnsi="Trebuchet MS" w:cs="Arial"/>
          <w:sz w:val="22"/>
          <w:szCs w:val="22"/>
        </w:rPr>
        <w:br/>
        <w:t>nr. ................................../data ............................................,</w:t>
      </w:r>
    </w:p>
    <w:p w:rsidR="0044735B" w:rsidRPr="00B26B6F" w:rsidRDefault="0044735B" w:rsidP="00F35D5E">
      <w:pPr>
        <w:pStyle w:val="BodyText"/>
        <w:spacing w:line="360" w:lineRule="auto"/>
        <w:jc w:val="left"/>
        <w:rPr>
          <w:rFonts w:ascii="Trebuchet MS" w:hAnsi="Trebuchet MS" w:cs="Arial"/>
          <w:sz w:val="22"/>
          <w:szCs w:val="22"/>
        </w:rPr>
      </w:pPr>
    </w:p>
    <w:p w:rsidR="0044735B" w:rsidRPr="00B26B6F" w:rsidRDefault="0044735B" w:rsidP="00F35D5E">
      <w:pPr>
        <w:pStyle w:val="BodyText"/>
        <w:spacing w:line="360" w:lineRule="auto"/>
        <w:jc w:val="left"/>
        <w:rPr>
          <w:rFonts w:ascii="Trebuchet MS" w:hAnsi="Trebuchet MS" w:cs="Arial"/>
          <w:sz w:val="22"/>
          <w:szCs w:val="22"/>
        </w:rPr>
      </w:pPr>
      <w:r w:rsidRPr="00B26B6F">
        <w:rPr>
          <w:rFonts w:ascii="Trebuchet MS" w:hAnsi="Trebuchet MS" w:cs="Arial"/>
          <w:sz w:val="22"/>
          <w:szCs w:val="22"/>
        </w:rPr>
        <w:t xml:space="preserve">1. având în vedere: </w:t>
      </w:r>
    </w:p>
    <w:p w:rsidR="0044735B" w:rsidRPr="00B26B6F" w:rsidRDefault="0044735B" w:rsidP="00F35D5E">
      <w:pPr>
        <w:pStyle w:val="BodyText"/>
        <w:spacing w:line="360" w:lineRule="auto"/>
        <w:jc w:val="left"/>
        <w:rPr>
          <w:rFonts w:ascii="Trebuchet MS" w:hAnsi="Trebuchet MS" w:cs="Arial"/>
          <w:sz w:val="22"/>
          <w:szCs w:val="22"/>
        </w:rPr>
      </w:pPr>
      <w:r w:rsidRPr="00B26B6F">
        <w:rPr>
          <w:rFonts w:ascii="Trebuchet MS" w:hAnsi="Trebuchet MS" w:cs="Arial"/>
          <w:sz w:val="22"/>
          <w:szCs w:val="22"/>
        </w:rPr>
        <w:t>- certificatul de încadrare in grad de handicap;</w:t>
      </w:r>
    </w:p>
    <w:p w:rsidR="0044735B" w:rsidRPr="00B26B6F" w:rsidRDefault="0044735B" w:rsidP="00F35D5E">
      <w:pPr>
        <w:pStyle w:val="BodyText"/>
        <w:spacing w:line="360" w:lineRule="auto"/>
        <w:jc w:val="left"/>
        <w:rPr>
          <w:rFonts w:ascii="Trebuchet MS" w:hAnsi="Trebuchet MS" w:cs="Arial"/>
          <w:sz w:val="22"/>
          <w:szCs w:val="22"/>
        </w:rPr>
      </w:pPr>
      <w:r w:rsidRPr="00B26B6F">
        <w:rPr>
          <w:rFonts w:ascii="Trebuchet MS" w:hAnsi="Trebuchet MS" w:cs="Arial"/>
          <w:sz w:val="22"/>
          <w:szCs w:val="22"/>
        </w:rPr>
        <w:t>- programul individual de recuperare, readaptare şi integrare sociala;</w:t>
      </w:r>
    </w:p>
    <w:p w:rsidR="0044735B" w:rsidRPr="00B26B6F" w:rsidRDefault="0044735B" w:rsidP="00F35D5E">
      <w:pPr>
        <w:pStyle w:val="BodyText"/>
        <w:spacing w:line="360" w:lineRule="auto"/>
        <w:jc w:val="both"/>
        <w:rPr>
          <w:rFonts w:ascii="Trebuchet MS" w:hAnsi="Trebuchet MS" w:cs="Arial"/>
          <w:sz w:val="22"/>
          <w:szCs w:val="22"/>
        </w:rPr>
      </w:pPr>
      <w:r w:rsidRPr="00B26B6F">
        <w:rPr>
          <w:rFonts w:ascii="Trebuchet MS" w:hAnsi="Trebuchet MS" w:cs="Arial"/>
          <w:sz w:val="22"/>
          <w:szCs w:val="22"/>
        </w:rPr>
        <w:t>- evaluarea complexă efectuata de catre Comisia de evaluare a persoanelor adulte cu handicap din cadrul DGASPC Mures ;</w:t>
      </w:r>
    </w:p>
    <w:p w:rsidR="0044735B" w:rsidRPr="00B26B6F" w:rsidRDefault="0044735B" w:rsidP="00F35D5E">
      <w:pPr>
        <w:pStyle w:val="BodyText"/>
        <w:spacing w:line="360" w:lineRule="auto"/>
        <w:jc w:val="both"/>
        <w:rPr>
          <w:rFonts w:ascii="Trebuchet MS" w:hAnsi="Trebuchet MS" w:cs="Arial"/>
          <w:sz w:val="22"/>
          <w:szCs w:val="22"/>
        </w:rPr>
      </w:pPr>
      <w:r w:rsidRPr="00B26B6F">
        <w:rPr>
          <w:rFonts w:ascii="Trebuchet MS" w:hAnsi="Trebuchet MS" w:cs="Arial"/>
          <w:sz w:val="22"/>
          <w:szCs w:val="22"/>
        </w:rPr>
        <w:t>2. convin asupra urmatoarelor:</w:t>
      </w:r>
    </w:p>
    <w:p w:rsidR="0044735B" w:rsidRPr="00B26B6F" w:rsidRDefault="0044735B" w:rsidP="00F35D5E">
      <w:pPr>
        <w:pStyle w:val="BodyText"/>
        <w:spacing w:line="360" w:lineRule="auto"/>
        <w:jc w:val="both"/>
        <w:rPr>
          <w:rFonts w:ascii="Trebuchet MS" w:hAnsi="Trebuchet MS" w:cs="Arial"/>
          <w:sz w:val="22"/>
          <w:szCs w:val="22"/>
        </w:rPr>
      </w:pPr>
    </w:p>
    <w:p w:rsidR="0044735B" w:rsidRPr="00B26B6F" w:rsidRDefault="0044735B" w:rsidP="00F35D5E">
      <w:pPr>
        <w:spacing w:after="120" w:line="360" w:lineRule="auto"/>
        <w:jc w:val="both"/>
        <w:rPr>
          <w:rFonts w:ascii="Trebuchet MS" w:hAnsi="Trebuchet MS" w:cs="Arial"/>
          <w:b/>
          <w:sz w:val="22"/>
          <w:szCs w:val="22"/>
          <w:lang w:val="it-IT"/>
        </w:rPr>
      </w:pPr>
      <w:r w:rsidRPr="00B26B6F">
        <w:rPr>
          <w:rFonts w:ascii="Trebuchet MS" w:hAnsi="Trebuchet MS" w:cs="Arial"/>
          <w:b/>
          <w:sz w:val="22"/>
          <w:szCs w:val="22"/>
          <w:lang w:val="it-IT"/>
        </w:rPr>
        <w:t>1. Definiţii: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1.1. contractul pentru furnizarea de servicii sociale</w:t>
      </w:r>
      <w:r w:rsidRPr="00B26B6F">
        <w:rPr>
          <w:rFonts w:ascii="Trebuchet MS" w:hAnsi="Trebuchet MS" w:cs="Arial"/>
          <w:sz w:val="22"/>
          <w:szCs w:val="22"/>
          <w:lang w:val="it-IT"/>
        </w:rPr>
        <w:t xml:space="preserve"> - actul juridic încheiat între o persoana fizica sau juridica, publica ori privata, acreditata conform legii sa acorde servicii sociale, denumita furnizor de servicii sociale, si o persoana fizica aflata în situatie de risc sau de dificultate sociala, denumita beneficiar de servicii sociale, care exprima acordul de vointa al acestora în vederea acordarii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1.2. furnizor de servicii sociale</w:t>
      </w:r>
      <w:r w:rsidRPr="00B26B6F">
        <w:rPr>
          <w:rFonts w:ascii="Trebuchet MS" w:hAnsi="Trebuchet MS" w:cs="Arial"/>
          <w:sz w:val="22"/>
          <w:szCs w:val="22"/>
          <w:lang w:val="it-IT"/>
        </w:rPr>
        <w:t xml:space="preserve"> - persoana fizica sau juridica, publica ori privata, acreditata conform legii în vederea acordarii de servicii sociale, prevazuta la art. 11 din Ordonanta Guvernului nr. 68/2003 privind serviciile sociale, aprobata cu modificari si completari prin</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Legea nr. 515/2003, cu modificarile si completarile ulterioare;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1.3. beneficiar de servicii sociale</w:t>
      </w:r>
      <w:r w:rsidRPr="00B26B6F">
        <w:rPr>
          <w:rFonts w:ascii="Trebuchet MS" w:hAnsi="Trebuchet MS" w:cs="Arial"/>
          <w:sz w:val="22"/>
          <w:szCs w:val="22"/>
          <w:lang w:val="it-IT"/>
        </w:rPr>
        <w:t xml:space="preserve"> - persoana aflata în situatie de risc si de dificultate sociala, împreuna cu familia acesteia, care necesita servicii sociale, conform planului de interventie revizuit în urma evaluarii complexe;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1.4. servicii sociale</w:t>
      </w:r>
      <w:r w:rsidRPr="00B26B6F">
        <w:rPr>
          <w:rFonts w:ascii="Trebuchet MS" w:hAnsi="Trebuchet MS" w:cs="Arial"/>
          <w:sz w:val="22"/>
          <w:szCs w:val="22"/>
          <w:lang w:val="it-IT"/>
        </w:rPr>
        <w:t xml:space="preserve"> - ansamblu de masuri si actiuni realizate pentru a raspunde nevoilor sociale individuale, familiale sau de grup, în vederea prevenirii si depasirii unor situatii de dificultate, vulnerabilitate sau de dependenta pentru prezervarea autonomiei si protectiei persoanei, pentru prevenirea marginalizarii si excluziunii sociale, pentru promovarea incluziunii sociale si în scopul cresterii calitatii vietii, definite în conditiile prevazute de Ordonanta Guvernului nr. 68/2003, aprobata cu modificari si completari prin Legea nr. 515/2003, cu modificarile si completarile ulterioare;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lastRenderedPageBreak/>
        <w:t>1.5. reevaluarea situatiei beneficiarului de servicii sociale</w:t>
      </w:r>
      <w:r w:rsidRPr="00B26B6F">
        <w:rPr>
          <w:rFonts w:ascii="Trebuchet MS" w:hAnsi="Trebuchet MS" w:cs="Arial"/>
          <w:sz w:val="22"/>
          <w:szCs w:val="22"/>
          <w:lang w:val="it-IT"/>
        </w:rPr>
        <w:t xml:space="preserve"> - activitatea obligatorie a furnizorului de servicii sociale de a evalua situatia beneficiarului de servicii sociale dupa acordarea de servicii sociale pe o anumita perioada;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1.6. revizuirea sau completarea planului individualizat de asistenta si îngrijire</w:t>
      </w:r>
      <w:r w:rsidRPr="00B26B6F">
        <w:rPr>
          <w:rFonts w:ascii="Trebuchet MS" w:hAnsi="Trebuchet MS" w:cs="Arial"/>
          <w:sz w:val="22"/>
          <w:szCs w:val="22"/>
          <w:lang w:val="it-IT"/>
        </w:rPr>
        <w:t xml:space="preserve"> -modificarea sau completarea adusa planului individualizat pe baza rezultatelor reevaluarii </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situatiei beneficiarului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1.7. contributia beneficiarului de servicii sociale</w:t>
      </w:r>
      <w:r w:rsidRPr="00B26B6F">
        <w:rPr>
          <w:rFonts w:ascii="Trebuchet MS" w:hAnsi="Trebuchet MS" w:cs="Arial"/>
          <w:sz w:val="22"/>
          <w:szCs w:val="22"/>
          <w:lang w:val="it-IT"/>
        </w:rPr>
        <w:t xml:space="preserve"> - cota-parte din costul total al serviciului/serviciilor acordat/acordate de furnizorul de servicii sociale, în functie de tipul </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serviciului si de situatia materiala a beneficiarului de servicii sociale, si care poate fi în bani, în servicii sau în natura;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1.8. obligatiile beneficiarului de servicii sociale</w:t>
      </w:r>
      <w:r w:rsidRPr="00B26B6F">
        <w:rPr>
          <w:rFonts w:ascii="Trebuchet MS" w:hAnsi="Trebuchet MS" w:cs="Arial"/>
          <w:sz w:val="22"/>
          <w:szCs w:val="22"/>
          <w:lang w:val="it-IT"/>
        </w:rPr>
        <w:t xml:space="preserve"> - totalitatea îndatoririlor pe care beneficiarul de servicii sociale si le asuma prin contract si pe care le va îndeplini valorificându-si maximal potentialul psiho-fizic;</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1.9. standarde minimale de calitate</w:t>
      </w:r>
      <w:r w:rsidRPr="00B26B6F">
        <w:rPr>
          <w:rFonts w:ascii="Trebuchet MS" w:hAnsi="Trebuchet MS" w:cs="Arial"/>
          <w:sz w:val="22"/>
          <w:szCs w:val="22"/>
          <w:lang w:val="it-IT"/>
        </w:rPr>
        <w:t xml:space="preserve"> - ansamblul de cerinte privind cadrul organizatoric si material, resursele umane si financiare în vederea atingerii nivelului de performanta obligatoriu pentru toti furnizorii de servicii sociale specializate, aprobate în conditiile legii;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1.10. modificari de drept ale contractului de acordare de servicii sociale</w:t>
      </w:r>
      <w:r w:rsidRPr="00B26B6F">
        <w:rPr>
          <w:rFonts w:ascii="Trebuchet MS" w:hAnsi="Trebuchet MS" w:cs="Arial"/>
          <w:sz w:val="22"/>
          <w:szCs w:val="22"/>
          <w:lang w:val="it-IT"/>
        </w:rPr>
        <w:t xml:space="preserve"> - modificarile aduse contractelor de acordare de servicii sociale în mod independent de vointa partilor, în temeiul prevederilor unui act normativ;</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1.11. forta majora</w:t>
      </w:r>
      <w:r w:rsidRPr="00B26B6F">
        <w:rPr>
          <w:rFonts w:ascii="Trebuchet MS" w:hAnsi="Trebuchet MS" w:cs="Arial"/>
          <w:sz w:val="22"/>
          <w:szCs w:val="22"/>
          <w:lang w:val="it-IT"/>
        </w:rPr>
        <w:t xml:space="preserve"> - eveniment mai presus de controlul partilor, care nu se datoreaza greselii sau vinii acestora, care nu putea fi prevazut în momentul încheierii contractului si care face imposibila executarea si, respectiv, îndeplinirea acestuia;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1.12. evaluarea initiala</w:t>
      </w:r>
      <w:r w:rsidRPr="00B26B6F">
        <w:rPr>
          <w:rFonts w:ascii="Trebuchet MS" w:hAnsi="Trebuchet MS" w:cs="Arial"/>
          <w:sz w:val="22"/>
          <w:szCs w:val="22"/>
          <w:lang w:val="it-IT"/>
        </w:rPr>
        <w:t xml:space="preserve"> - activitatea de identificare/determinare a naturii cauzelor, a starii ctuale de dezvoltare si de integrare sociala a beneficiarului de servicii sociale, precum si a prognosticului acestora, efectuata prin utilizarea de metode si tehnici specifice profesiilor sociale, de catre furnizorul de servicii sociale. Scopurile evaluarii sunt cunoasterea si întelegerea problemelor cu care se confrunta beneficiarul de servicii sociale si identificarea masurilor initiale pentru elaborarea planului initial de masuri;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1.13. planul individualizat de asistenta si îngrijire</w:t>
      </w:r>
      <w:r w:rsidRPr="00B26B6F">
        <w:rPr>
          <w:rFonts w:ascii="Trebuchet MS" w:hAnsi="Trebuchet MS" w:cs="Arial"/>
          <w:sz w:val="22"/>
          <w:szCs w:val="22"/>
          <w:lang w:val="it-IT"/>
        </w:rPr>
        <w:t xml:space="preserve"> - ansamblul de masuri si servicii adecvate si individualizate potrivit nevoilor sociale identificate ca urmare a efectuarii evaluarii </w:t>
      </w:r>
      <w:r w:rsidRPr="00B26B6F">
        <w:rPr>
          <w:rFonts w:ascii="Trebuchet MS" w:hAnsi="Trebuchet MS" w:cs="Arial"/>
          <w:sz w:val="22"/>
          <w:szCs w:val="22"/>
          <w:lang w:val="it-IT"/>
        </w:rPr>
        <w:lastRenderedPageBreak/>
        <w:t>complexe, cuprinzând programarea serviciilor sociale, personalul responsabil si procedurile de acordare a serviciilor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1.14. evaluarea complexa</w:t>
      </w:r>
      <w:r w:rsidRPr="00B26B6F">
        <w:rPr>
          <w:rFonts w:ascii="Trebuchet MS" w:hAnsi="Trebuchet MS" w:cs="Arial"/>
          <w:sz w:val="22"/>
          <w:szCs w:val="22"/>
          <w:lang w:val="it-IT"/>
        </w:rPr>
        <w:t xml:space="preserve"> - activitatea de investigare si analiza a starii actuale de dezvoltare si de integrare sociala a beneficiarului de servicii sociale, a cauzelor care au generat si care întretin situatia de dificultate în care acesta se afla, precum si a prognosticului acestora, utilizându-se instrumente si tehnici standardizate specifice domeniilor: asistenta sociala, psihologic, educational, medical, juridic.</w:t>
      </w:r>
    </w:p>
    <w:p w:rsidR="0044735B" w:rsidRPr="00B26B6F" w:rsidRDefault="0044735B" w:rsidP="00F35D5E">
      <w:pPr>
        <w:spacing w:after="120" w:line="360" w:lineRule="auto"/>
        <w:jc w:val="both"/>
        <w:rPr>
          <w:rFonts w:ascii="Trebuchet MS" w:hAnsi="Trebuchet MS" w:cs="Arial"/>
          <w:b/>
          <w:sz w:val="22"/>
          <w:szCs w:val="22"/>
          <w:lang w:val="it-IT"/>
        </w:rPr>
      </w:pPr>
      <w:r w:rsidRPr="00B26B6F">
        <w:rPr>
          <w:rFonts w:ascii="Trebuchet MS" w:hAnsi="Trebuchet MS" w:cs="Arial"/>
          <w:b/>
          <w:sz w:val="22"/>
          <w:szCs w:val="22"/>
          <w:lang w:val="it-IT"/>
        </w:rPr>
        <w:t>2. Obiectul contractului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2.1.*) Obiectul contractului îl constituie acordarea următoarelor servicii sociale:</w:t>
      </w:r>
    </w:p>
    <w:p w:rsidR="0044735B" w:rsidRPr="00B26B6F" w:rsidRDefault="0044735B" w:rsidP="00F35D5E">
      <w:p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a) găzduire permanentă</w:t>
      </w:r>
    </w:p>
    <w:p w:rsidR="0044735B" w:rsidRPr="00B26B6F" w:rsidRDefault="0044735B" w:rsidP="00F35D5E">
      <w:p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b) îngrijire personală</w:t>
      </w:r>
    </w:p>
    <w:p w:rsidR="0044735B" w:rsidRPr="00B26B6F" w:rsidRDefault="0044735B" w:rsidP="00F35D5E">
      <w:p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c) recuperare</w:t>
      </w:r>
    </w:p>
    <w:p w:rsidR="0044735B" w:rsidRPr="00B26B6F" w:rsidRDefault="0044735B" w:rsidP="00F35D5E">
      <w:p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d) integrare/reintegrare profesională</w:t>
      </w:r>
    </w:p>
    <w:p w:rsidR="0044735B" w:rsidRPr="00B26B6F" w:rsidRDefault="0044735B" w:rsidP="00F35D5E">
      <w:p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 Lista serviciilor sociale ce vor fi acordate poate fi prevăzută cu acordul părţilor în anexă la contract.</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2.2.*) Descrierea serviciilor sociale acordate de furnizorul de servicii sociale:</w:t>
      </w:r>
    </w:p>
    <w:p w:rsidR="0044735B" w:rsidRPr="00B26B6F" w:rsidRDefault="0044735B" w:rsidP="00F35D5E">
      <w:p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it-IT"/>
        </w:rPr>
        <w:t xml:space="preserve">a) </w:t>
      </w:r>
      <w:r w:rsidRPr="00B26B6F">
        <w:rPr>
          <w:rFonts w:ascii="Trebuchet MS" w:hAnsi="Trebuchet MS" w:cs="Arial"/>
          <w:sz w:val="22"/>
          <w:szCs w:val="22"/>
          <w:lang w:val="ro-RO"/>
        </w:rPr>
        <w:t xml:space="preserve">efectuarea unei </w:t>
      </w:r>
      <w:r w:rsidRPr="00B26B6F">
        <w:rPr>
          <w:rFonts w:ascii="Trebuchet MS" w:hAnsi="Trebuchet MS" w:cs="Arial"/>
          <w:sz w:val="22"/>
          <w:szCs w:val="22"/>
          <w:u w:val="single"/>
          <w:lang w:val="ro-RO"/>
        </w:rPr>
        <w:t>evaluări complexe pluridisciplinare</w:t>
      </w:r>
      <w:r w:rsidRPr="00B26B6F">
        <w:rPr>
          <w:rFonts w:ascii="Trebuchet MS" w:hAnsi="Trebuchet MS" w:cs="Arial"/>
          <w:sz w:val="22"/>
          <w:szCs w:val="22"/>
          <w:lang w:val="ro-RO"/>
        </w:rPr>
        <w:t xml:space="preserve"> la momentul internării, o dată pe an şi ori de câte ori este necesar prin schimbarea unor parametrii medicali, sociali sau psihologici;</w:t>
      </w:r>
    </w:p>
    <w:p w:rsidR="0044735B" w:rsidRPr="00B26B6F" w:rsidRDefault="0044735B" w:rsidP="00F21C86">
      <w:pPr>
        <w:numPr>
          <w:ilvl w:val="0"/>
          <w:numId w:val="22"/>
        </w:numPr>
        <w:spacing w:after="120" w:line="360" w:lineRule="auto"/>
        <w:jc w:val="both"/>
        <w:rPr>
          <w:rFonts w:ascii="Trebuchet MS" w:hAnsi="Trebuchet MS" w:cs="Arial"/>
          <w:snapToGrid w:val="0"/>
          <w:sz w:val="22"/>
          <w:szCs w:val="22"/>
          <w:lang w:val="ro-RO"/>
        </w:rPr>
      </w:pPr>
      <w:r w:rsidRPr="00B26B6F">
        <w:rPr>
          <w:rFonts w:ascii="Trebuchet MS" w:hAnsi="Trebuchet MS" w:cs="Arial"/>
          <w:snapToGrid w:val="0"/>
          <w:sz w:val="22"/>
          <w:szCs w:val="22"/>
          <w:lang w:val="ro-RO"/>
        </w:rPr>
        <w:t>găzduire ;</w:t>
      </w:r>
    </w:p>
    <w:p w:rsidR="0044735B" w:rsidRPr="00B26B6F" w:rsidRDefault="0044735B" w:rsidP="00F21C86">
      <w:pPr>
        <w:numPr>
          <w:ilvl w:val="0"/>
          <w:numId w:val="22"/>
        </w:numPr>
        <w:spacing w:after="120" w:line="360" w:lineRule="auto"/>
        <w:jc w:val="both"/>
        <w:rPr>
          <w:rFonts w:ascii="Trebuchet MS" w:hAnsi="Trebuchet MS" w:cs="Arial"/>
          <w:snapToGrid w:val="0"/>
          <w:sz w:val="22"/>
          <w:szCs w:val="22"/>
          <w:lang w:val="ro-RO"/>
        </w:rPr>
      </w:pPr>
      <w:r w:rsidRPr="00B26B6F">
        <w:rPr>
          <w:rFonts w:ascii="Trebuchet MS" w:hAnsi="Trebuchet MS" w:cs="Arial"/>
          <w:snapToGrid w:val="0"/>
          <w:sz w:val="22"/>
          <w:szCs w:val="22"/>
          <w:lang w:val="ro-RO"/>
        </w:rPr>
        <w:t>3 mese/zi conform prescripţiilor medicale şi dietetice, adaptate diagnosticului şi tratamentului urmat;</w:t>
      </w:r>
    </w:p>
    <w:p w:rsidR="0044735B" w:rsidRPr="00B26B6F" w:rsidRDefault="0044735B" w:rsidP="00F21C86">
      <w:pPr>
        <w:numPr>
          <w:ilvl w:val="0"/>
          <w:numId w:val="22"/>
        </w:numPr>
        <w:spacing w:after="120" w:line="360" w:lineRule="auto"/>
        <w:jc w:val="both"/>
        <w:rPr>
          <w:rFonts w:ascii="Trebuchet MS" w:hAnsi="Trebuchet MS" w:cs="Arial"/>
          <w:snapToGrid w:val="0"/>
          <w:sz w:val="22"/>
          <w:szCs w:val="22"/>
          <w:lang w:val="ro-RO"/>
        </w:rPr>
      </w:pPr>
      <w:r w:rsidRPr="00B26B6F">
        <w:rPr>
          <w:rFonts w:ascii="Trebuchet MS" w:hAnsi="Trebuchet MS" w:cs="Arial"/>
          <w:snapToGrid w:val="0"/>
          <w:sz w:val="22"/>
          <w:szCs w:val="22"/>
          <w:lang w:val="ro-RO"/>
        </w:rPr>
        <w:t>tratament medical şi supravegherea stării de sănătate</w:t>
      </w:r>
    </w:p>
    <w:p w:rsidR="0044735B" w:rsidRPr="00B26B6F" w:rsidRDefault="0044735B" w:rsidP="00F21C86">
      <w:pPr>
        <w:numPr>
          <w:ilvl w:val="0"/>
          <w:numId w:val="22"/>
        </w:numPr>
        <w:spacing w:after="120" w:line="360" w:lineRule="auto"/>
        <w:jc w:val="both"/>
        <w:rPr>
          <w:rFonts w:ascii="Trebuchet MS" w:hAnsi="Trebuchet MS" w:cs="Arial"/>
          <w:snapToGrid w:val="0"/>
          <w:sz w:val="22"/>
          <w:szCs w:val="22"/>
          <w:lang w:val="it-IT"/>
        </w:rPr>
      </w:pPr>
      <w:r w:rsidRPr="00B26B6F">
        <w:rPr>
          <w:rFonts w:ascii="Trebuchet MS" w:hAnsi="Trebuchet MS" w:cs="Arial"/>
          <w:snapToGrid w:val="0"/>
          <w:sz w:val="22"/>
          <w:szCs w:val="22"/>
          <w:lang w:val="it-IT"/>
        </w:rPr>
        <w:t>facilitarea consultaţiilor de specialitate la unităţile medico-sanitare specializate din Reghin şi Tg-Mureş;</w:t>
      </w:r>
    </w:p>
    <w:p w:rsidR="0044735B" w:rsidRPr="00B26B6F" w:rsidRDefault="0044735B" w:rsidP="00F21C86">
      <w:pPr>
        <w:numPr>
          <w:ilvl w:val="0"/>
          <w:numId w:val="22"/>
        </w:numPr>
        <w:spacing w:after="120" w:line="360" w:lineRule="auto"/>
        <w:jc w:val="both"/>
        <w:rPr>
          <w:rFonts w:ascii="Trebuchet MS" w:hAnsi="Trebuchet MS" w:cs="Arial"/>
          <w:snapToGrid w:val="0"/>
          <w:sz w:val="22"/>
          <w:szCs w:val="22"/>
          <w:lang w:val="it-IT"/>
        </w:rPr>
      </w:pPr>
      <w:r w:rsidRPr="00B26B6F">
        <w:rPr>
          <w:rFonts w:ascii="Trebuchet MS" w:hAnsi="Trebuchet MS" w:cs="Arial"/>
          <w:sz w:val="22"/>
          <w:szCs w:val="22"/>
        </w:rPr>
        <w:t> </w:t>
      </w:r>
      <w:r w:rsidRPr="00B26B6F">
        <w:rPr>
          <w:rFonts w:ascii="Trebuchet MS" w:hAnsi="Trebuchet MS" w:cs="Arial"/>
          <w:snapToGrid w:val="0"/>
          <w:sz w:val="22"/>
          <w:szCs w:val="22"/>
          <w:lang w:val="it-IT"/>
        </w:rPr>
        <w:t>asistenţă permanentă şi supraveghere pentru utilizatorii care nu se pot autodeservi;</w:t>
      </w:r>
    </w:p>
    <w:p w:rsidR="0044735B" w:rsidRPr="00B26B6F" w:rsidRDefault="0044735B" w:rsidP="00F21C86">
      <w:pPr>
        <w:numPr>
          <w:ilvl w:val="0"/>
          <w:numId w:val="22"/>
        </w:numPr>
        <w:spacing w:after="120" w:line="360" w:lineRule="auto"/>
        <w:jc w:val="both"/>
        <w:rPr>
          <w:rFonts w:ascii="Trebuchet MS" w:hAnsi="Trebuchet MS" w:cs="Arial"/>
          <w:sz w:val="22"/>
          <w:szCs w:val="22"/>
        </w:rPr>
      </w:pPr>
      <w:r w:rsidRPr="00B26B6F">
        <w:rPr>
          <w:rFonts w:ascii="Trebuchet MS" w:hAnsi="Trebuchet MS" w:cs="Arial"/>
          <w:snapToGrid w:val="0"/>
          <w:sz w:val="22"/>
          <w:szCs w:val="22"/>
        </w:rPr>
        <w:t>tratament psihoterapeutic;</w:t>
      </w:r>
    </w:p>
    <w:p w:rsidR="0044735B" w:rsidRPr="00B26B6F" w:rsidRDefault="0044735B" w:rsidP="00F21C86">
      <w:pPr>
        <w:numPr>
          <w:ilvl w:val="0"/>
          <w:numId w:val="22"/>
        </w:num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activităţi de ergoterapie şi terapie ocupaţională dacă se recomandă ;</w:t>
      </w:r>
    </w:p>
    <w:p w:rsidR="0044735B" w:rsidRPr="00B26B6F" w:rsidRDefault="0044735B" w:rsidP="00F21C86">
      <w:pPr>
        <w:numPr>
          <w:ilvl w:val="0"/>
          <w:numId w:val="22"/>
        </w:numPr>
        <w:spacing w:after="120" w:line="360" w:lineRule="auto"/>
        <w:jc w:val="both"/>
        <w:rPr>
          <w:rFonts w:ascii="Trebuchet MS" w:hAnsi="Trebuchet MS" w:cs="Arial"/>
          <w:sz w:val="22"/>
          <w:szCs w:val="22"/>
          <w:lang w:val="fr-FR"/>
        </w:rPr>
      </w:pPr>
      <w:r w:rsidRPr="00B26B6F">
        <w:rPr>
          <w:rFonts w:ascii="Trebuchet MS" w:hAnsi="Trebuchet MS" w:cs="Arial"/>
          <w:sz w:val="22"/>
          <w:szCs w:val="22"/>
          <w:lang w:val="fr-FR"/>
        </w:rPr>
        <w:t>asistenţă socială;</w:t>
      </w:r>
    </w:p>
    <w:p w:rsidR="0044735B" w:rsidRPr="00B26B6F" w:rsidRDefault="0044735B" w:rsidP="00F21C86">
      <w:pPr>
        <w:numPr>
          <w:ilvl w:val="0"/>
          <w:numId w:val="22"/>
        </w:numPr>
        <w:spacing w:after="120" w:line="360" w:lineRule="auto"/>
        <w:jc w:val="both"/>
        <w:rPr>
          <w:rFonts w:ascii="Trebuchet MS" w:hAnsi="Trebuchet MS" w:cs="Arial"/>
          <w:sz w:val="22"/>
          <w:szCs w:val="22"/>
          <w:lang w:val="fr-FR"/>
        </w:rPr>
      </w:pPr>
      <w:r w:rsidRPr="00B26B6F">
        <w:rPr>
          <w:rFonts w:ascii="Trebuchet MS" w:hAnsi="Trebuchet MS" w:cs="Arial"/>
          <w:sz w:val="22"/>
          <w:szCs w:val="22"/>
          <w:lang w:val="fr-FR"/>
        </w:rPr>
        <w:lastRenderedPageBreak/>
        <w:t>activităţi de recreere şi divertisment;</w:t>
      </w:r>
    </w:p>
    <w:p w:rsidR="0044735B" w:rsidRPr="00B26B6F" w:rsidRDefault="0044735B" w:rsidP="00F21C86">
      <w:pPr>
        <w:numPr>
          <w:ilvl w:val="0"/>
          <w:numId w:val="22"/>
        </w:numPr>
        <w:spacing w:after="120" w:line="360" w:lineRule="auto"/>
        <w:jc w:val="both"/>
        <w:rPr>
          <w:rFonts w:ascii="Trebuchet MS" w:hAnsi="Trebuchet MS" w:cs="Arial"/>
          <w:sz w:val="22"/>
          <w:szCs w:val="22"/>
          <w:lang w:val="fr-FR"/>
        </w:rPr>
      </w:pPr>
      <w:r w:rsidRPr="00B26B6F">
        <w:rPr>
          <w:rFonts w:ascii="Trebuchet MS" w:hAnsi="Trebuchet MS" w:cs="Arial"/>
          <w:sz w:val="22"/>
          <w:szCs w:val="22"/>
          <w:lang w:val="fr-FR"/>
        </w:rPr>
        <w:t>facilitarea practicării cultului religios propriu, dacă acesta este oficial recunoscut în România;</w:t>
      </w:r>
    </w:p>
    <w:p w:rsidR="0044735B" w:rsidRPr="00B26B6F" w:rsidRDefault="0044735B" w:rsidP="00F21C86">
      <w:pPr>
        <w:numPr>
          <w:ilvl w:val="0"/>
          <w:numId w:val="22"/>
        </w:numPr>
        <w:spacing w:after="120" w:line="360" w:lineRule="auto"/>
        <w:jc w:val="both"/>
        <w:rPr>
          <w:rFonts w:ascii="Trebuchet MS" w:hAnsi="Trebuchet MS" w:cs="Arial"/>
          <w:sz w:val="22"/>
          <w:szCs w:val="22"/>
          <w:lang w:val="fr-FR"/>
        </w:rPr>
      </w:pPr>
      <w:r w:rsidRPr="00B26B6F">
        <w:rPr>
          <w:rFonts w:ascii="Trebuchet MS" w:hAnsi="Trebuchet MS" w:cs="Arial"/>
          <w:sz w:val="22"/>
          <w:szCs w:val="22"/>
          <w:lang w:val="fr-FR"/>
        </w:rPr>
        <w:t xml:space="preserve">facilitarea participării </w:t>
      </w:r>
      <w:proofErr w:type="gramStart"/>
      <w:r w:rsidRPr="00B26B6F">
        <w:rPr>
          <w:rFonts w:ascii="Trebuchet MS" w:hAnsi="Trebuchet MS" w:cs="Arial"/>
          <w:sz w:val="22"/>
          <w:szCs w:val="22"/>
          <w:lang w:val="fr-FR"/>
        </w:rPr>
        <w:t>la evenimente</w:t>
      </w:r>
      <w:proofErr w:type="gramEnd"/>
      <w:r w:rsidRPr="00B26B6F">
        <w:rPr>
          <w:rFonts w:ascii="Trebuchet MS" w:hAnsi="Trebuchet MS" w:cs="Arial"/>
          <w:sz w:val="22"/>
          <w:szCs w:val="22"/>
          <w:lang w:val="fr-FR"/>
        </w:rPr>
        <w:t xml:space="preserve"> culturale, religioase sau de altă natură organizate de către comunitate;</w:t>
      </w:r>
    </w:p>
    <w:p w:rsidR="0044735B" w:rsidRPr="00B26B6F" w:rsidRDefault="0044735B" w:rsidP="00F21C86">
      <w:pPr>
        <w:numPr>
          <w:ilvl w:val="0"/>
          <w:numId w:val="22"/>
        </w:numPr>
        <w:spacing w:after="120" w:line="360" w:lineRule="auto"/>
        <w:jc w:val="both"/>
        <w:rPr>
          <w:rFonts w:ascii="Trebuchet MS" w:hAnsi="Trebuchet MS" w:cs="Arial"/>
          <w:sz w:val="22"/>
          <w:szCs w:val="22"/>
          <w:lang w:val="fr-FR"/>
        </w:rPr>
      </w:pPr>
      <w:r w:rsidRPr="00B26B6F">
        <w:rPr>
          <w:rFonts w:ascii="Trebuchet MS" w:hAnsi="Trebuchet MS" w:cs="Arial"/>
          <w:sz w:val="22"/>
          <w:szCs w:val="22"/>
          <w:lang w:val="fr-FR"/>
        </w:rPr>
        <w:t xml:space="preserve">facilitarea vizitelor aparţinătorilor legali, rude, prieteni etc., </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Descrierea serviciilor sociale acordate poate fi prevazuta cu acordul partilor în anexă la contract.</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3. Costurile serviciilor sociale acordate şi contributia beneficiarului de servicii sociale</w:t>
      </w:r>
      <w:r w:rsidRPr="00B26B6F">
        <w:rPr>
          <w:rFonts w:ascii="Trebuchet MS" w:hAnsi="Trebuchet MS" w:cs="Arial"/>
          <w:sz w:val="22"/>
          <w:szCs w:val="22"/>
          <w:lang w:val="it-IT"/>
        </w:rPr>
        <w:t xml:space="preserve"> :</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xml:space="preserve">3.1. Costul total pe lună al serviciilor sociale prevazute la pct. 2 este de: </w:t>
      </w:r>
      <w:r w:rsidRPr="00B26B6F">
        <w:rPr>
          <w:rFonts w:ascii="Trebuchet MS" w:hAnsi="Trebuchet MS" w:cs="Arial"/>
          <w:b/>
          <w:sz w:val="22"/>
          <w:szCs w:val="22"/>
          <w:lang w:val="it-IT"/>
        </w:rPr>
        <w:t>..............</w:t>
      </w:r>
      <w:r w:rsidRPr="00B26B6F">
        <w:rPr>
          <w:rFonts w:ascii="Trebuchet MS" w:hAnsi="Trebuchet MS" w:cs="Arial"/>
          <w:sz w:val="22"/>
          <w:szCs w:val="22"/>
          <w:lang w:val="it-IT"/>
        </w:rPr>
        <w:t xml:space="preserve"> lei/lună.</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3.2.*) Costul pe luna pentru fiecare serviciu social acordat este după cum urmează:</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xml:space="preserve">- pentru .................................................... costul pe lună </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xml:space="preserve">             (serviciul social/serviciile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este de ............... .</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Costurile serviciilor sociale pot fi prevazute cu acordul partilor în anexă la contract.</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3.3.**) Contributia beneficiarului pentru serviciile sociale primite este dupa cum</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urmeaza: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xml:space="preserve">- pentru ......................................................... contributia   )     este </w:t>
      </w:r>
      <w:r w:rsidRPr="00B26B6F">
        <w:rPr>
          <w:rFonts w:ascii="Trebuchet MS" w:hAnsi="Trebuchet MS" w:cs="Arial"/>
          <w:b/>
          <w:sz w:val="22"/>
          <w:szCs w:val="22"/>
          <w:lang w:val="it-IT"/>
        </w:rPr>
        <w:t>......... / lună</w:t>
      </w:r>
      <w:r w:rsidRPr="00B26B6F">
        <w:rPr>
          <w:rFonts w:ascii="Trebuchet MS" w:hAnsi="Trebuchet MS" w:cs="Arial"/>
          <w:sz w:val="22"/>
          <w:szCs w:val="22"/>
          <w:lang w:val="it-IT"/>
        </w:rPr>
        <w:t xml:space="preserve"> .</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xml:space="preserve">              (serviciul social/serviciile sociale).                       (în bani/în natura)    </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Valoarea contributiei beneficiarului de servicii sociale este stabilită în urma procesului de evaluare complexa.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3.4. Contributia beneficiarului de servicii sociale nu va influenta acordarea serviciilor sociale şi nu va îngreuna posibilitatea acestuia de a ieşi din starea de dificultate</w:t>
      </w:r>
    </w:p>
    <w:p w:rsidR="0044735B" w:rsidRPr="00B26B6F" w:rsidRDefault="0044735B" w:rsidP="00F35D5E">
      <w:pPr>
        <w:spacing w:after="120" w:line="360" w:lineRule="auto"/>
        <w:jc w:val="both"/>
        <w:rPr>
          <w:rFonts w:ascii="Trebuchet MS" w:hAnsi="Trebuchet MS" w:cs="Arial"/>
          <w:b/>
          <w:sz w:val="22"/>
          <w:szCs w:val="22"/>
          <w:lang w:val="it-IT"/>
        </w:rPr>
      </w:pPr>
      <w:r w:rsidRPr="00B26B6F">
        <w:rPr>
          <w:rFonts w:ascii="Trebuchet MS" w:hAnsi="Trebuchet MS" w:cs="Arial"/>
          <w:b/>
          <w:sz w:val="22"/>
          <w:szCs w:val="22"/>
          <w:lang w:val="it-IT"/>
        </w:rPr>
        <w:t>4. Durata contractului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xml:space="preserve">4.1. Durata contractului este : </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xml:space="preserve">a) de la data de ........................ pâna la data de ...................... </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b) pe o perioadă nedeterminată de timp.</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lastRenderedPageBreak/>
        <w:t>4.2. Durata contractului poate fi prelungită cu acordul partilor şi numai după evaluarea rezultatelor serviciilor acordate beneficiarului de servicii sociale şi, dupa caz, revizuirea planului individualizat de asistentă şi îngrijire.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b/>
          <w:sz w:val="22"/>
          <w:szCs w:val="22"/>
          <w:lang w:val="it-IT"/>
        </w:rPr>
        <w:t>5. Etapele procesului de acordare a serviciilor sociale</w:t>
      </w:r>
      <w:r w:rsidRPr="00B26B6F">
        <w:rPr>
          <w:rFonts w:ascii="Trebuchet MS" w:hAnsi="Trebuchet MS" w:cs="Arial"/>
          <w:sz w:val="22"/>
          <w:szCs w:val="22"/>
          <w:lang w:val="it-IT"/>
        </w:rPr>
        <w:t>:</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5.1. implementarea măsurilor prevazute în planul de interventie si în planul individualizat;</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5.2. reevaluarea periodica a situatiei beneficiarului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5.3. revizuirea planului individualizat de asistenta si îngrijire în vederea adaptarii serviciilor sociale la nevoile beneficiarului.</w:t>
      </w:r>
    </w:p>
    <w:p w:rsidR="0044735B" w:rsidRPr="00B26B6F" w:rsidRDefault="0044735B" w:rsidP="00F35D5E">
      <w:pPr>
        <w:spacing w:after="120" w:line="360" w:lineRule="auto"/>
        <w:jc w:val="both"/>
        <w:rPr>
          <w:rFonts w:ascii="Trebuchet MS" w:hAnsi="Trebuchet MS" w:cs="Arial"/>
          <w:b/>
          <w:sz w:val="22"/>
          <w:szCs w:val="22"/>
          <w:lang w:val="it-IT"/>
        </w:rPr>
      </w:pPr>
      <w:r w:rsidRPr="00B26B6F">
        <w:rPr>
          <w:rFonts w:ascii="Trebuchet MS" w:hAnsi="Trebuchet MS" w:cs="Arial"/>
          <w:b/>
          <w:sz w:val="22"/>
          <w:szCs w:val="22"/>
          <w:lang w:val="it-IT"/>
        </w:rPr>
        <w:t>6. Drepturile furnizorului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6.1. de a verifica veridicitatea informatiilor primite de la beneficiarul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6.2. de a sista acordarea serviciilor sociale catre beneficiar în cazul în care constata ca acesta i-a furnizat informatii eronate;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6.3. de a utiliza, în conditiile legii, date denominalizate în scopul întocmirii de statistici pentru dezvoltarea serviciilor sociale.</w:t>
      </w:r>
    </w:p>
    <w:p w:rsidR="0044735B" w:rsidRPr="00B26B6F" w:rsidRDefault="0044735B" w:rsidP="00F35D5E">
      <w:pPr>
        <w:spacing w:after="120" w:line="360" w:lineRule="auto"/>
        <w:jc w:val="both"/>
        <w:rPr>
          <w:rFonts w:ascii="Trebuchet MS" w:hAnsi="Trebuchet MS" w:cs="Arial"/>
          <w:b/>
          <w:sz w:val="22"/>
          <w:szCs w:val="22"/>
          <w:lang w:val="it-IT"/>
        </w:rPr>
      </w:pPr>
      <w:r w:rsidRPr="00B26B6F">
        <w:rPr>
          <w:rFonts w:ascii="Trebuchet MS" w:hAnsi="Trebuchet MS" w:cs="Arial"/>
          <w:b/>
          <w:sz w:val="22"/>
          <w:szCs w:val="22"/>
          <w:lang w:val="it-IT"/>
        </w:rPr>
        <w:t>7. Obligatiile furnizorului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7.1. sa respecte drepturile si libertatile fundamentale ale beneficiarului în acordarea serviciilor sociale, precum si drepturile beneficiarului de servicii sociale, rezultate din prezentul contract;</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7.2. sa acorde servicii sociale prevazute în planul individualizat de asistenta si îngrijire, cu respectarea acestuia si a standardelor minimale de calitate a serviciilor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7.3. sa depuna toate diligentele pentru a asigura beneficiarul de continuitatea serviciilor sociale furnizate, în cazurile de încetare a prezentului contract prevazute la pct. 12.1 si 13.1 lit. a) si d); asigurarea continuitatii serviciilor sociale se va realiza si prin subcontractare si cesiune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7.4. sa fie receptiv si sa tina cont de toate eforturile beneficiarului de servicii sociale în îndeplinirea obligatiilor contractuale si sa considere ca beneficiarul si-a îndeplinit obligatiile contractuale în masura în care a depus toate eforturile;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7.5. sa informeze beneficiarul de servicii sociale asupra: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continutului serviciilor sociale si conditiilor de acordare a acestora;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oportunitatii acordarii altor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lastRenderedPageBreak/>
        <w:t>- listei la nivel local cuprinzând furnizorii acreditati sa acorde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regulamentului de ordine interna;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oricărei modificari de drept a contractului;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7.6. sa reevalueze periodic situatia beneficiarului de servicii sociale, si, dupa caz, sa completeze si/sau sa revizuiasca planul individualizat de asistenta si îngrijire exclusiv în interesul acestuia;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7.7. sa respecte, conform legii, confidentialitatea datelor si informatiilor referitoare la beneficiarul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xml:space="preserve">7.8. sa ia în considerare dorintele si recomandarile obiective ale beneficiarului cu privire </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la acordarea serviciilor sociale;</w:t>
      </w:r>
    </w:p>
    <w:p w:rsidR="00975C44"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xml:space="preserve">7.9. sa utilizeze contributia beneficiarului de servicii sociale </w:t>
      </w:r>
      <w:r w:rsidR="00975C44" w:rsidRPr="00B26B6F">
        <w:rPr>
          <w:rFonts w:ascii="Trebuchet MS" w:hAnsi="Trebuchet MS" w:cs="Arial"/>
          <w:sz w:val="22"/>
          <w:szCs w:val="22"/>
          <w:lang w:val="it-IT"/>
        </w:rPr>
        <w:t>conform prevederilor legale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7.10. de a informa serviciul public de asistenta în a carui raza teritoriala locuieste beneficiarul asupra nevoilor identificate si serviciilor sociale propuse a fi acordate.</w:t>
      </w:r>
    </w:p>
    <w:p w:rsidR="0044735B" w:rsidRPr="00B26B6F" w:rsidRDefault="0044735B" w:rsidP="00F35D5E">
      <w:pPr>
        <w:spacing w:after="120" w:line="360" w:lineRule="auto"/>
        <w:jc w:val="both"/>
        <w:rPr>
          <w:rFonts w:ascii="Trebuchet MS" w:hAnsi="Trebuchet MS" w:cs="Arial"/>
          <w:b/>
          <w:sz w:val="22"/>
          <w:szCs w:val="22"/>
          <w:lang w:val="it-IT"/>
        </w:rPr>
      </w:pPr>
      <w:r w:rsidRPr="00B26B6F">
        <w:rPr>
          <w:rFonts w:ascii="Trebuchet MS" w:hAnsi="Trebuchet MS" w:cs="Arial"/>
          <w:b/>
          <w:sz w:val="22"/>
          <w:szCs w:val="22"/>
          <w:lang w:val="it-IT"/>
        </w:rPr>
        <w:t>8. Drepturile beneficiarului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8.1. În procesul de acordare a serviciilor sociale prevazute la pct. 2, furnizorul de servicii sociale va respecta drepturile si libertatile fundamentale ale beneficiarului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8.2. Beneficiarul are urmatoarele drepturi contractuale: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a) de a primi servicii sociale prevazute în planul individualizat de asistenta si îngrijire;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b) de a i se asigura continuitatea serviciilor sociale atât timp cât se mentin conditiile care au generat situatia de dificultate;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c) de a refuza, în conditii obiective, primirea serviciilor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d) de a fi informat, în timp util si în termeni accesibili, asupra: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drepturilor sociale, măsurilor legale de protectie si asupra situatiilor de risc;</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modificărilor intervenite în acordarea serviciilor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oportunităţii acordării altor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listei la nivel local cuprinzând furnizorii acreditati sa acorde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regulamentului de ordine interna;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lastRenderedPageBreak/>
        <w:t>e) de a participa la evaluarea serviciilor sociale primite si la luarea deciziilor privind interventia sociala care i se aplică, putând alege variante de interventie, daca ele exista;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f) dreptul de a avea acces la propriul dosar;</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g) de a-si exprima nemultumirea cu privire la acordarea serviciilor sociale;</w:t>
      </w:r>
    </w:p>
    <w:p w:rsidR="0044735B" w:rsidRPr="00B26B6F" w:rsidRDefault="0044735B" w:rsidP="00F35D5E">
      <w:pPr>
        <w:spacing w:after="120" w:line="360" w:lineRule="auto"/>
        <w:jc w:val="both"/>
        <w:rPr>
          <w:rFonts w:ascii="Trebuchet MS" w:hAnsi="Trebuchet MS" w:cs="Arial"/>
          <w:sz w:val="22"/>
          <w:szCs w:val="22"/>
          <w:lang w:val="fr-FR"/>
        </w:rPr>
      </w:pPr>
      <w:r w:rsidRPr="00B26B6F">
        <w:rPr>
          <w:rFonts w:ascii="Trebuchet MS" w:hAnsi="Trebuchet MS" w:cs="Arial"/>
          <w:sz w:val="22"/>
          <w:szCs w:val="22"/>
          <w:lang w:val="it-IT"/>
        </w:rPr>
        <w:t>h) de a cere externarea sa din C.R.R.N. Reghin, printr-o cerere scrisa pe propria raspundere si depusa la conducerea unitatii, urmand ca aceasta sa decida daca cererea va fi sau nu aprobata, tinand cont de unele aspecte precum :prezenta discernământului si a capacitatii de autoservire si d</w:t>
      </w:r>
      <w:r w:rsidR="00074B71" w:rsidRPr="00B26B6F">
        <w:rPr>
          <w:rFonts w:ascii="Trebuchet MS" w:hAnsi="Trebuchet MS" w:cs="Arial"/>
          <w:sz w:val="22"/>
          <w:szCs w:val="22"/>
          <w:lang w:val="it-IT"/>
        </w:rPr>
        <w:t xml:space="preserve">e autogospodărire a beneficiarului </w:t>
      </w:r>
      <w:r w:rsidRPr="00B26B6F">
        <w:rPr>
          <w:rFonts w:ascii="Trebuchet MS" w:hAnsi="Trebuchet MS" w:cs="Arial"/>
          <w:sz w:val="22"/>
          <w:szCs w:val="22"/>
          <w:lang w:val="it-IT"/>
        </w:rPr>
        <w:t>în cauză, de acceptul aparţinătorilor de a-l  întreţine, de conditiile mat</w:t>
      </w:r>
      <w:r w:rsidR="00074B71" w:rsidRPr="00B26B6F">
        <w:rPr>
          <w:rFonts w:ascii="Trebuchet MS" w:hAnsi="Trebuchet MS" w:cs="Arial"/>
          <w:sz w:val="22"/>
          <w:szCs w:val="22"/>
          <w:lang w:val="it-IT"/>
        </w:rPr>
        <w:t xml:space="preserve">eriale si sociale ale beneficiarului </w:t>
      </w:r>
      <w:r w:rsidRPr="00B26B6F">
        <w:rPr>
          <w:rFonts w:ascii="Trebuchet MS" w:hAnsi="Trebuchet MS" w:cs="Arial"/>
          <w:sz w:val="22"/>
          <w:szCs w:val="22"/>
          <w:lang w:val="it-IT"/>
        </w:rPr>
        <w:t xml:space="preserve">precum si de motivele care au stat la baza cererii. </w:t>
      </w:r>
      <w:r w:rsidRPr="00B26B6F">
        <w:rPr>
          <w:rFonts w:ascii="Trebuchet MS" w:hAnsi="Trebuchet MS" w:cs="Arial"/>
          <w:sz w:val="22"/>
          <w:szCs w:val="22"/>
          <w:lang w:val="fr-FR"/>
        </w:rPr>
        <w:t xml:space="preserve">Răspunsul la cererea </w:t>
      </w:r>
      <w:proofErr w:type="gramStart"/>
      <w:r w:rsidRPr="00B26B6F">
        <w:rPr>
          <w:rFonts w:ascii="Trebuchet MS" w:hAnsi="Trebuchet MS" w:cs="Arial"/>
          <w:sz w:val="22"/>
          <w:szCs w:val="22"/>
          <w:lang w:val="fr-FR"/>
        </w:rPr>
        <w:t>de externare</w:t>
      </w:r>
      <w:proofErr w:type="gramEnd"/>
      <w:r w:rsidRPr="00B26B6F">
        <w:rPr>
          <w:rFonts w:ascii="Trebuchet MS" w:hAnsi="Trebuchet MS" w:cs="Arial"/>
          <w:sz w:val="22"/>
          <w:szCs w:val="22"/>
          <w:lang w:val="fr-FR"/>
        </w:rPr>
        <w:t xml:space="preserve"> i se va acorda beneficiarului în decurs de maxim 3</w:t>
      </w:r>
      <w:r w:rsidR="00074B71" w:rsidRPr="00B26B6F">
        <w:rPr>
          <w:rFonts w:ascii="Trebuchet MS" w:hAnsi="Trebuchet MS" w:cs="Arial"/>
          <w:sz w:val="22"/>
          <w:szCs w:val="22"/>
          <w:lang w:val="fr-FR"/>
        </w:rPr>
        <w:t>0</w:t>
      </w:r>
      <w:r w:rsidRPr="00B26B6F">
        <w:rPr>
          <w:rFonts w:ascii="Trebuchet MS" w:hAnsi="Trebuchet MS" w:cs="Arial"/>
          <w:sz w:val="22"/>
          <w:szCs w:val="22"/>
          <w:lang w:val="fr-FR"/>
        </w:rPr>
        <w:t xml:space="preserve"> zile de la depunerea cererii.</w:t>
      </w:r>
    </w:p>
    <w:p w:rsidR="0044735B" w:rsidRPr="00B26B6F" w:rsidRDefault="0044735B" w:rsidP="00F35D5E">
      <w:pPr>
        <w:spacing w:after="120" w:line="360" w:lineRule="auto"/>
        <w:jc w:val="both"/>
        <w:rPr>
          <w:rFonts w:ascii="Trebuchet MS" w:hAnsi="Trebuchet MS" w:cs="Arial"/>
          <w:b/>
          <w:sz w:val="22"/>
          <w:szCs w:val="22"/>
          <w:lang w:val="it-IT"/>
        </w:rPr>
      </w:pPr>
      <w:r w:rsidRPr="00B26B6F">
        <w:rPr>
          <w:rFonts w:ascii="Trebuchet MS" w:hAnsi="Trebuchet MS" w:cs="Arial"/>
          <w:b/>
          <w:sz w:val="22"/>
          <w:szCs w:val="22"/>
          <w:lang w:val="it-IT"/>
        </w:rPr>
        <w:t>9.*) Obligatiile beneficiarului şi obligaţiile reprezentantului legal sau aparţinătorului: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9.1. sa participe activ în procesul de furnizare a serviciilor sociale şi la reevaluarea si revizuirea planului individualizat de asistenta si îngrijire;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9.2. sa furnizeze informatii corecte cu privire la identitatea şi situatia familiala, medicala, economica si sociala si sa permita furnizorului de servicii sociale verificarea veridicitatii acestora;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9.3. sa respecte termenele si clauzele stabilite în cadrul planului individualizat de asistenta si îngrijire;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9.4. sa contribuie la plata costurilor serviciilor sociale primite cu o cota-parte din costul total al serviciului/serviciilor acordat/acordate de furnizor, conform pct. 3.3 si 3.4;</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9.5. sa anunte orice modificare intervenita în legatura cu situatia sa personala pe parcursul acordarii serviciilor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9.6. sa respecte regulamentul de ordine interna al furnizorului de servicii sociale (reguli de comportament, program, persoanele de contact etc.).</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Obligatiile beneficiarului de servicii sociale se vor completa, dupa caz, cu alte obligatii specifice tipurilor de servicii sociale prevazute în prezentul contract.</w:t>
      </w:r>
    </w:p>
    <w:p w:rsidR="0044735B" w:rsidRPr="00B26B6F" w:rsidRDefault="0044735B" w:rsidP="00F35D5E">
      <w:pPr>
        <w:spacing w:after="120" w:line="360" w:lineRule="auto"/>
        <w:jc w:val="both"/>
        <w:rPr>
          <w:rFonts w:ascii="Trebuchet MS" w:hAnsi="Trebuchet MS" w:cs="Arial"/>
          <w:sz w:val="22"/>
          <w:szCs w:val="22"/>
          <w:lang w:val="ro-RO"/>
        </w:rPr>
      </w:pPr>
      <w:r w:rsidRPr="00B26B6F">
        <w:rPr>
          <w:rFonts w:ascii="Trebuchet MS" w:hAnsi="Trebuchet MS" w:cs="Arial"/>
          <w:b/>
          <w:sz w:val="22"/>
          <w:szCs w:val="22"/>
          <w:lang w:val="ro-RO"/>
        </w:rPr>
        <w:t>Beneficiarul</w:t>
      </w:r>
      <w:r w:rsidRPr="00B26B6F">
        <w:rPr>
          <w:rFonts w:ascii="Trebuchet MS" w:hAnsi="Trebuchet MS" w:cs="Arial"/>
          <w:sz w:val="22"/>
          <w:szCs w:val="22"/>
          <w:lang w:val="ro-RO"/>
        </w:rPr>
        <w:t xml:space="preserve"> se obligă de asemenea la următoarele:</w:t>
      </w:r>
    </w:p>
    <w:p w:rsidR="0044735B" w:rsidRPr="00B26B6F" w:rsidRDefault="0044735B" w:rsidP="00F21C86">
      <w:pPr>
        <w:numPr>
          <w:ilvl w:val="0"/>
          <w:numId w:val="23"/>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să achite contribuţia lunară de întreţinere stabilită de legislaţia în vigoare  prin modalităţile şi la termenele prevăzute de aceasta;</w:t>
      </w:r>
    </w:p>
    <w:p w:rsidR="0044735B" w:rsidRPr="00B26B6F" w:rsidRDefault="0044735B" w:rsidP="00F21C86">
      <w:pPr>
        <w:numPr>
          <w:ilvl w:val="0"/>
          <w:numId w:val="23"/>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lastRenderedPageBreak/>
        <w:t>să respecte normele de conduită în raport cu ceilalţi utilizatori şi cu angajaţii furnizorului;</w:t>
      </w:r>
    </w:p>
    <w:p w:rsidR="0044735B" w:rsidRPr="00B26B6F" w:rsidRDefault="0044735B" w:rsidP="00F21C86">
      <w:pPr>
        <w:numPr>
          <w:ilvl w:val="0"/>
          <w:numId w:val="23"/>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să informeze furnizorul cu privire la orice încălcare a normelor de conduită de către alţi beneficiari sau, dacă e cazul, angajaţi ai furnizorului;</w:t>
      </w:r>
    </w:p>
    <w:p w:rsidR="0044735B" w:rsidRPr="00B26B6F" w:rsidRDefault="0044735B" w:rsidP="00F21C86">
      <w:pPr>
        <w:numPr>
          <w:ilvl w:val="0"/>
          <w:numId w:val="23"/>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să nu introducă în incinta unităţii, să nu comercializeze şi să nu consume droguri şi băuturi alcoolice.</w:t>
      </w:r>
    </w:p>
    <w:p w:rsidR="0044735B" w:rsidRPr="00B26B6F" w:rsidRDefault="0044735B" w:rsidP="00F35D5E">
      <w:pPr>
        <w:spacing w:after="120" w:line="360" w:lineRule="auto"/>
        <w:jc w:val="both"/>
        <w:rPr>
          <w:rFonts w:ascii="Trebuchet MS" w:hAnsi="Trebuchet MS" w:cs="Arial"/>
          <w:b/>
          <w:bCs/>
          <w:sz w:val="22"/>
          <w:szCs w:val="22"/>
          <w:lang w:val="ro-RO"/>
        </w:rPr>
      </w:pPr>
    </w:p>
    <w:p w:rsidR="0044735B" w:rsidRPr="00B26B6F" w:rsidRDefault="0044735B" w:rsidP="00F35D5E">
      <w:pPr>
        <w:spacing w:after="120" w:line="360" w:lineRule="auto"/>
        <w:jc w:val="both"/>
        <w:rPr>
          <w:rFonts w:ascii="Trebuchet MS" w:hAnsi="Trebuchet MS" w:cs="Arial"/>
          <w:b/>
          <w:bCs/>
          <w:sz w:val="22"/>
          <w:szCs w:val="22"/>
          <w:lang w:val="ro-RO"/>
        </w:rPr>
      </w:pPr>
      <w:r w:rsidRPr="00B26B6F">
        <w:rPr>
          <w:rFonts w:ascii="Trebuchet MS" w:hAnsi="Trebuchet MS" w:cs="Arial"/>
          <w:b/>
          <w:bCs/>
          <w:sz w:val="22"/>
          <w:szCs w:val="22"/>
          <w:lang w:val="ro-RO"/>
        </w:rPr>
        <w:t>9.7 Obligatiile aparţinătorului / reprezentantului</w:t>
      </w:r>
      <w:r w:rsidRPr="00B26B6F">
        <w:rPr>
          <w:rFonts w:ascii="Trebuchet MS" w:hAnsi="Trebuchet MS" w:cs="Arial"/>
          <w:b/>
          <w:sz w:val="22"/>
          <w:szCs w:val="22"/>
          <w:lang w:val="ro-RO"/>
        </w:rPr>
        <w:t xml:space="preserve"> legal (în cazul beneficiarilor fără discernământ) al beneficiarului</w:t>
      </w:r>
      <w:r w:rsidRPr="00B26B6F">
        <w:rPr>
          <w:rFonts w:ascii="Trebuchet MS" w:hAnsi="Trebuchet MS" w:cs="Arial"/>
          <w:sz w:val="22"/>
          <w:szCs w:val="22"/>
          <w:lang w:val="ro-RO"/>
        </w:rPr>
        <w:t xml:space="preserve"> : </w:t>
      </w:r>
    </w:p>
    <w:p w:rsidR="0044735B" w:rsidRPr="00B26B6F" w:rsidRDefault="0044735B" w:rsidP="00F21C86">
      <w:pPr>
        <w:numPr>
          <w:ilvl w:val="0"/>
          <w:numId w:val="25"/>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sa achite contribuţia lunară de întreţinere stabilită de legislaţia aflată în vigoare pentru centrele de recuperare şi reabilitare neuropsihiatrice, prin modalităţile şi la termenele prevăzute de aceasta;</w:t>
      </w:r>
    </w:p>
    <w:p w:rsidR="0044735B" w:rsidRPr="00B26B6F" w:rsidRDefault="0044735B" w:rsidP="00F21C86">
      <w:pPr>
        <w:numPr>
          <w:ilvl w:val="0"/>
          <w:numId w:val="25"/>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 xml:space="preserve">să informeze furnizorul cu privire la orice modificare survenită în ceea ce priveşte domiciliul, reşedinţa precum şi schimbarea numărului de telefon; </w:t>
      </w:r>
    </w:p>
    <w:p w:rsidR="0044735B" w:rsidRPr="00B26B6F" w:rsidRDefault="0044735B" w:rsidP="00F21C86">
      <w:pPr>
        <w:numPr>
          <w:ilvl w:val="0"/>
          <w:numId w:val="25"/>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să transporte beneficiarul la domiciliul  în caz de externare definitivă sau periodică a acestuia ;</w:t>
      </w:r>
    </w:p>
    <w:p w:rsidR="0044735B" w:rsidRPr="00B26B6F" w:rsidRDefault="0044735B" w:rsidP="00F21C86">
      <w:pPr>
        <w:numPr>
          <w:ilvl w:val="0"/>
          <w:numId w:val="25"/>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să ridice corpul neînsufleţit al acestuia şi să efectueze toate demersurile de înmormântare ;</w:t>
      </w:r>
    </w:p>
    <w:p w:rsidR="0044735B" w:rsidRPr="00B26B6F" w:rsidRDefault="0044735B" w:rsidP="00F21C86">
      <w:pPr>
        <w:numPr>
          <w:ilvl w:val="0"/>
          <w:numId w:val="25"/>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să nu introducă în incinta unităţii, să nu comercializeze şi să nu consume droguri şi băuturi alcoolice;</w:t>
      </w:r>
    </w:p>
    <w:p w:rsidR="0044735B" w:rsidRPr="00B26B6F" w:rsidRDefault="0044735B" w:rsidP="00F21C86">
      <w:pPr>
        <w:numPr>
          <w:ilvl w:val="0"/>
          <w:numId w:val="25"/>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în timpul vizitei beneficiarului efectuată la unitate va colabora obligatoriu cu directorul unităţii şi cu personalul de specialitate al instituţiei (medic, psiholog, asistent social, ergoterapeut,etc) ;</w:t>
      </w:r>
    </w:p>
    <w:p w:rsidR="0044735B" w:rsidRPr="00B26B6F" w:rsidRDefault="0044735B" w:rsidP="00F35D5E">
      <w:pPr>
        <w:spacing w:after="120" w:line="360" w:lineRule="auto"/>
        <w:ind w:left="1455"/>
        <w:jc w:val="both"/>
        <w:rPr>
          <w:rFonts w:ascii="Trebuchet MS" w:hAnsi="Trebuchet MS" w:cs="Arial"/>
          <w:sz w:val="22"/>
          <w:szCs w:val="22"/>
          <w:lang w:val="ro-RO"/>
        </w:rPr>
      </w:pPr>
      <w:r w:rsidRPr="00B26B6F">
        <w:rPr>
          <w:rFonts w:ascii="Trebuchet MS" w:hAnsi="Trebuchet MS" w:cs="Arial"/>
          <w:sz w:val="22"/>
          <w:szCs w:val="22"/>
          <w:lang w:val="ro-RO"/>
        </w:rPr>
        <w:t>Nerespectarea acestor obligaţii pe o perioada de 3 luni consecut</w:t>
      </w:r>
      <w:r w:rsidR="00074B71" w:rsidRPr="00B26B6F">
        <w:rPr>
          <w:rFonts w:ascii="Trebuchet MS" w:hAnsi="Trebuchet MS" w:cs="Arial"/>
          <w:sz w:val="22"/>
          <w:szCs w:val="22"/>
          <w:lang w:val="ro-RO"/>
        </w:rPr>
        <w:t xml:space="preserve">ive atrage după sine externarea </w:t>
      </w:r>
      <w:r w:rsidRPr="00B26B6F">
        <w:rPr>
          <w:rFonts w:ascii="Trebuchet MS" w:hAnsi="Trebuchet MS" w:cs="Arial"/>
          <w:sz w:val="22"/>
          <w:szCs w:val="22"/>
          <w:lang w:val="ro-RO"/>
        </w:rPr>
        <w:t xml:space="preserve">beneficiarului.  </w:t>
      </w:r>
    </w:p>
    <w:p w:rsidR="0044735B" w:rsidRPr="00B26B6F" w:rsidRDefault="0044735B" w:rsidP="00F35D5E">
      <w:pPr>
        <w:spacing w:after="120" w:line="360" w:lineRule="auto"/>
        <w:jc w:val="both"/>
        <w:rPr>
          <w:rFonts w:ascii="Trebuchet MS" w:hAnsi="Trebuchet MS" w:cs="Arial"/>
          <w:sz w:val="22"/>
          <w:szCs w:val="22"/>
          <w:lang w:val="ro-RO"/>
        </w:rPr>
      </w:pPr>
      <w:r w:rsidRPr="00B26B6F">
        <w:rPr>
          <w:rFonts w:ascii="Trebuchet MS" w:hAnsi="Trebuchet MS" w:cs="Arial"/>
          <w:b/>
          <w:sz w:val="22"/>
          <w:szCs w:val="22"/>
          <w:lang w:val="ro-RO"/>
        </w:rPr>
        <w:t>9.8 Conducerea unităţii</w:t>
      </w:r>
      <w:r w:rsidRPr="00B26B6F">
        <w:rPr>
          <w:rFonts w:ascii="Trebuchet MS" w:hAnsi="Trebuchet MS" w:cs="Arial"/>
          <w:sz w:val="22"/>
          <w:szCs w:val="22"/>
          <w:lang w:val="ro-RO"/>
        </w:rPr>
        <w:t xml:space="preserve"> îşi păstrează dreptul de a externa beneficiarul în următoarele condiţii :</w:t>
      </w:r>
    </w:p>
    <w:p w:rsidR="0044735B" w:rsidRPr="00B26B6F" w:rsidRDefault="0044735B" w:rsidP="00F21C86">
      <w:pPr>
        <w:numPr>
          <w:ilvl w:val="0"/>
          <w:numId w:val="24"/>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în caz de încălcare sau nerespectare de către acesta a obligaţiilor ce</w:t>
      </w:r>
      <w:r w:rsidR="00074B71" w:rsidRPr="00B26B6F">
        <w:rPr>
          <w:rFonts w:ascii="Trebuchet MS" w:hAnsi="Trebuchet MS" w:cs="Arial"/>
          <w:sz w:val="22"/>
          <w:szCs w:val="22"/>
          <w:lang w:val="ro-RO"/>
        </w:rPr>
        <w:t xml:space="preserve"> ii revin în calitate de beneficiar</w:t>
      </w:r>
      <w:r w:rsidRPr="00B26B6F">
        <w:rPr>
          <w:rFonts w:ascii="Trebuchet MS" w:hAnsi="Trebuchet MS" w:cs="Arial"/>
          <w:sz w:val="22"/>
          <w:szCs w:val="22"/>
          <w:lang w:val="ro-RO"/>
        </w:rPr>
        <w:t> ;</w:t>
      </w:r>
    </w:p>
    <w:p w:rsidR="0044735B" w:rsidRPr="00B26B6F" w:rsidRDefault="0044735B" w:rsidP="00F21C86">
      <w:pPr>
        <w:numPr>
          <w:ilvl w:val="0"/>
          <w:numId w:val="24"/>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lastRenderedPageBreak/>
        <w:t>în caz de neadaptare  şi/sau încălcare a normelor unităţii şi de neintegrare în colectivul deja existe</w:t>
      </w:r>
      <w:r w:rsidR="00074B71" w:rsidRPr="00B26B6F">
        <w:rPr>
          <w:rFonts w:ascii="Trebuchet MS" w:hAnsi="Trebuchet MS" w:cs="Arial"/>
          <w:sz w:val="22"/>
          <w:szCs w:val="22"/>
          <w:lang w:val="ro-RO"/>
        </w:rPr>
        <w:t>nt, format din ceilalţi beneficiari</w:t>
      </w:r>
      <w:r w:rsidRPr="00B26B6F">
        <w:rPr>
          <w:rFonts w:ascii="Trebuchet MS" w:hAnsi="Trebuchet MS" w:cs="Arial"/>
          <w:sz w:val="22"/>
          <w:szCs w:val="22"/>
          <w:lang w:val="ro-RO"/>
        </w:rPr>
        <w:t xml:space="preserve"> şi din personalul angajat ;</w:t>
      </w:r>
    </w:p>
    <w:p w:rsidR="0044735B" w:rsidRPr="00B26B6F" w:rsidRDefault="0044735B" w:rsidP="00F21C86">
      <w:pPr>
        <w:numPr>
          <w:ilvl w:val="0"/>
          <w:numId w:val="24"/>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sustragerea (dovedită) de bunuri materiale, fie de la ceilalţi utilizatori de servicii, fie de la personalul unităţii ; de asemenea în caz de distrugere a unor bunuri ce aparţin celorlalţi asistaţi, personalului sau unităţii, refuzul obligaţiei de despăgubire materiala în vederea înlocuirii obiectului deteriorat ;</w:t>
      </w:r>
    </w:p>
    <w:p w:rsidR="0044735B" w:rsidRPr="00B26B6F" w:rsidRDefault="0044735B" w:rsidP="00F21C86">
      <w:pPr>
        <w:numPr>
          <w:ilvl w:val="0"/>
          <w:numId w:val="24"/>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în cazul refuzului acestuia de a urma indicatiile date de personalul unitatii ;</w:t>
      </w:r>
    </w:p>
    <w:p w:rsidR="0044735B" w:rsidRPr="00B26B6F" w:rsidRDefault="0044735B" w:rsidP="00F21C86">
      <w:pPr>
        <w:numPr>
          <w:ilvl w:val="0"/>
          <w:numId w:val="24"/>
        </w:num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ro-RO"/>
        </w:rPr>
        <w:t xml:space="preserve">provocarea de conflicte( verbale si/sau fizice) fie cu ceilalti beneficiari, fie cu personalul angajat al unitatii va duce la externarea beneficiarului si, in functie de gravitatea ranilor provocate, anuntarea organelor de politie competente.  </w:t>
      </w:r>
    </w:p>
    <w:p w:rsidR="0044735B" w:rsidRPr="00B26B6F" w:rsidRDefault="0044735B" w:rsidP="00F35D5E">
      <w:pPr>
        <w:spacing w:after="120" w:line="360" w:lineRule="auto"/>
        <w:jc w:val="both"/>
        <w:rPr>
          <w:rFonts w:ascii="Trebuchet MS" w:hAnsi="Trebuchet MS" w:cs="Arial"/>
          <w:b/>
          <w:sz w:val="22"/>
          <w:szCs w:val="22"/>
          <w:lang w:val="it-IT"/>
        </w:rPr>
      </w:pPr>
      <w:r w:rsidRPr="00B26B6F">
        <w:rPr>
          <w:rFonts w:ascii="Trebuchet MS" w:hAnsi="Trebuchet MS" w:cs="Arial"/>
          <w:b/>
          <w:sz w:val="22"/>
          <w:szCs w:val="22"/>
          <w:lang w:val="it-IT"/>
        </w:rPr>
        <w:t>10.*) Solutionarea reclamatiilor</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10.1. Beneficiarul are dreptul de a formula verbal si/sau în scris reclamatii cu privire la acordarea serviciilor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10.2. Reclamatiile pot fi adresate furnizorului de servicii sociale direct sau prin intermediul oricarei persoane din cadrul echipei de implementare a planului individualizat.</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10.3. Furnizorul de servicii sociale are obligatia de a analiza continutul reclamatiilor, consultând atât beneficiarul de servicii sociale, cât si specialistii implicati în implementarea planului individualizat de asistenta si îngrijire si de a formula raspuns în termen de maximum 10 zile de la primirea reclamatiei.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10.4. Daca beneficiarul de servicii sociale nu este multumit de solutionarea reclamatiei, acesta se poate adresa în scris Comisiei de mediere sociala de la nivelul judetului/sectorului, care va clarifica prin dialog divergentele dintre parti sau, dupa caz, instantei de judecata competente.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Furnizorul de servicii sociale va avea înscrisa în regulamentul de ordine interioara o procedura privind plângerile formulate de beneficiarii de servicii sociale, care va respecta pct. 10.1 - 10.3.</w:t>
      </w:r>
    </w:p>
    <w:p w:rsidR="0044735B" w:rsidRPr="00B26B6F" w:rsidRDefault="0044735B" w:rsidP="00F35D5E">
      <w:pPr>
        <w:spacing w:after="120" w:line="360" w:lineRule="auto"/>
        <w:jc w:val="both"/>
        <w:rPr>
          <w:rFonts w:ascii="Trebuchet MS" w:hAnsi="Trebuchet MS" w:cs="Arial"/>
          <w:b/>
          <w:sz w:val="22"/>
          <w:szCs w:val="22"/>
          <w:lang w:val="it-IT"/>
        </w:rPr>
      </w:pPr>
      <w:r w:rsidRPr="00B26B6F">
        <w:rPr>
          <w:rFonts w:ascii="Trebuchet MS" w:hAnsi="Trebuchet MS" w:cs="Arial"/>
          <w:b/>
          <w:sz w:val="22"/>
          <w:szCs w:val="22"/>
          <w:lang w:val="it-IT"/>
        </w:rPr>
        <w:t>11. Litigii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lastRenderedPageBreak/>
        <w:t>11.1. Litigiile nascute în legatura cu încheierea, executarea, modificarea si încetarea ori alte pretentii decurgând din prezentul contract vor fi supuse unei proceduri prealabile de solutionare pe cale amiabila.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11.2. Daca dupa 15 zile de la începerea acestor proceduri neoficiale furnizorul de servicii sociale si beneficiarul de servicii sociale nu reusesc sa rezolve în mod amiabil o divergenta contractuala, fiecare poate solicita Comisiei de mediere sociala mijlocirea solutionarii divergentelor sau se poate adresa instantelor judecatoresti competente.</w:t>
      </w:r>
    </w:p>
    <w:p w:rsidR="0044735B" w:rsidRPr="00B26B6F" w:rsidRDefault="0044735B" w:rsidP="00F35D5E">
      <w:pPr>
        <w:spacing w:after="120" w:line="360" w:lineRule="auto"/>
        <w:jc w:val="both"/>
        <w:rPr>
          <w:rFonts w:ascii="Trebuchet MS" w:hAnsi="Trebuchet MS" w:cs="Arial"/>
          <w:b/>
          <w:sz w:val="22"/>
          <w:szCs w:val="22"/>
          <w:lang w:val="it-IT"/>
        </w:rPr>
      </w:pPr>
      <w:r w:rsidRPr="00B26B6F">
        <w:rPr>
          <w:rFonts w:ascii="Trebuchet MS" w:hAnsi="Trebuchet MS" w:cs="Arial"/>
          <w:b/>
          <w:sz w:val="22"/>
          <w:szCs w:val="22"/>
          <w:lang w:val="it-IT"/>
        </w:rPr>
        <w:t>12.*) Rezilierea contractului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În functie de natura serviciilor sociale oferite de catre furnizorul de servicii sociale, partile contractuale pot conveni asupra daunelor care se vor plati de catre părţile responsabile.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12.1. Constituie motiv de reziliere a prezentului contract urmatoarele: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a) refuzul obiectiv al beneficiarului de servicii sociale de a mai primi serviciile sociale, exprimat în mod direct sau prin reprezentant;</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b) nerespectarea în mod repetat de catre beneficiarul de servicii sociale a regulamentului de ordine interioara al furnizorului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c) încalcarea de catre furnizorul de servicii sociale a prevederilor legale cu privire la serviciile sociale, daca este invocata de beneficiarul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d) retragerea autorizatiei de functionare sau a acreditarii furnizorului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e) limitarea domeniului de activitate pentru care furnizorul de servicii sociale a fost acreditat, în masura în care este afectata acordarea serviciilor catre beneficiarul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f) schimbarea obiectului de activitate al furnizorului de servicii sociale, în masura în care este afectata acordarea serviciilor catre beneficiarul de servicii sociale.</w:t>
      </w:r>
    </w:p>
    <w:p w:rsidR="0044735B" w:rsidRPr="00B26B6F" w:rsidRDefault="0044735B" w:rsidP="00F35D5E">
      <w:pPr>
        <w:spacing w:after="120" w:line="360" w:lineRule="auto"/>
        <w:jc w:val="both"/>
        <w:rPr>
          <w:rFonts w:ascii="Trebuchet MS" w:hAnsi="Trebuchet MS" w:cs="Arial"/>
          <w:b/>
          <w:sz w:val="22"/>
          <w:szCs w:val="22"/>
          <w:lang w:val="it-IT"/>
        </w:rPr>
      </w:pPr>
      <w:r w:rsidRPr="00B26B6F">
        <w:rPr>
          <w:rFonts w:ascii="Trebuchet MS" w:hAnsi="Trebuchet MS" w:cs="Arial"/>
          <w:b/>
          <w:sz w:val="22"/>
          <w:szCs w:val="22"/>
          <w:lang w:val="it-IT"/>
        </w:rPr>
        <w:t>13. Încetarea contractului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13.1. Constituie motiv de încetare a prezentului contract urmatoarele: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a) expirarea duratei pentru care a fost încheiat contractul;</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b) acordul partilor privind încetarea contractului;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c) scopul contractului a fost atins;</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d) forta majora, daca este invocata.</w:t>
      </w:r>
    </w:p>
    <w:p w:rsidR="0044735B" w:rsidRPr="00B26B6F" w:rsidRDefault="0044735B" w:rsidP="00F35D5E">
      <w:pPr>
        <w:spacing w:after="120" w:line="360" w:lineRule="auto"/>
        <w:jc w:val="both"/>
        <w:rPr>
          <w:rFonts w:ascii="Trebuchet MS" w:hAnsi="Trebuchet MS" w:cs="Arial"/>
          <w:b/>
          <w:sz w:val="22"/>
          <w:szCs w:val="22"/>
          <w:lang w:val="fr-FR"/>
        </w:rPr>
      </w:pPr>
      <w:r w:rsidRPr="00B26B6F">
        <w:rPr>
          <w:rFonts w:ascii="Trebuchet MS" w:hAnsi="Trebuchet MS" w:cs="Arial"/>
          <w:b/>
          <w:sz w:val="22"/>
          <w:szCs w:val="22"/>
          <w:lang w:val="fr-FR"/>
        </w:rPr>
        <w:lastRenderedPageBreak/>
        <w:t>14. Dispozitii finale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14.1. Partile contractante au dreptul, pe durata îndeplinirii prezentului contract, de a conveni modificarea clauzelor acestuia prin act aditional numai în cazul aparitiei unor circumstante care lezeaza interesele legitime ale acestora si care nu au putut fi prevazute la data încheierii prezentului contract.</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14.2. Prevederile prezentului contract se vor completa cu prevederile legislatiei în vigoare în domeniu.</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14.3. Limba care guverneaza prezentul contract este limba româna.</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14.4. Prezentul contract va fi interpretat conform legilor din România.</w:t>
      </w:r>
    </w:p>
    <w:p w:rsidR="0044735B" w:rsidRPr="00B26B6F" w:rsidRDefault="0044735B" w:rsidP="00F35D5E">
      <w:pPr>
        <w:spacing w:after="120" w:line="360" w:lineRule="auto"/>
        <w:jc w:val="both"/>
        <w:rPr>
          <w:rFonts w:ascii="Trebuchet MS" w:hAnsi="Trebuchet MS" w:cs="Arial"/>
          <w:sz w:val="22"/>
          <w:szCs w:val="22"/>
          <w:lang w:val="fr-FR"/>
        </w:rPr>
      </w:pPr>
      <w:r w:rsidRPr="00B26B6F">
        <w:rPr>
          <w:rFonts w:ascii="Trebuchet MS" w:hAnsi="Trebuchet MS" w:cs="Arial"/>
          <w:sz w:val="22"/>
          <w:szCs w:val="22"/>
          <w:lang w:val="it-IT"/>
        </w:rPr>
        <w:t xml:space="preserve">14.5. Furnizorul de servicii sociale realizeaza monitorizarea si evaluarea serviciilor </w:t>
      </w:r>
      <w:r w:rsidRPr="00B26B6F">
        <w:rPr>
          <w:rFonts w:ascii="Trebuchet MS" w:hAnsi="Trebuchet MS" w:cs="Arial"/>
          <w:sz w:val="22"/>
          <w:szCs w:val="22"/>
          <w:lang w:val="fr-FR"/>
        </w:rPr>
        <w:t>sociale acordate.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xml:space="preserve">14.6. Masurile de implementare a planului individualizat de asistenta si îngrijire se comunica Directiei generale de asistenta sociala si protectia copilului si Serviciului public </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de asistenta sociala, conform legii.</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14.7. Pe baza raportului cu privire la rezultatele implementarii planului individualizat de asistenta si îngrijire, Directia generala de asistenta sociala si protectia copilului si Serviciul public de asistenta sociala vor monitoriza activitatea furnizorului de servicii sociale.</w:t>
      </w:r>
    </w:p>
    <w:p w:rsidR="0001600E" w:rsidRPr="00B26B6F" w:rsidRDefault="0001600E" w:rsidP="00F35D5E">
      <w:pPr>
        <w:spacing w:after="120" w:line="360" w:lineRule="auto"/>
        <w:jc w:val="both"/>
        <w:rPr>
          <w:rFonts w:ascii="Trebuchet MS" w:hAnsi="Trebuchet MS" w:cs="Arial"/>
          <w:sz w:val="22"/>
          <w:szCs w:val="22"/>
          <w:lang w:val="it-IT"/>
        </w:rPr>
      </w:pPr>
    </w:p>
    <w:p w:rsidR="0044735B" w:rsidRPr="00B26B6F" w:rsidRDefault="0044735B" w:rsidP="00F35D5E">
      <w:pPr>
        <w:spacing w:after="120" w:line="360" w:lineRule="auto"/>
        <w:jc w:val="both"/>
        <w:rPr>
          <w:rFonts w:ascii="Trebuchet MS" w:hAnsi="Trebuchet MS" w:cs="Arial"/>
          <w:b/>
          <w:sz w:val="22"/>
          <w:szCs w:val="22"/>
          <w:lang w:val="it-IT"/>
        </w:rPr>
      </w:pPr>
      <w:r w:rsidRPr="00B26B6F">
        <w:rPr>
          <w:rFonts w:ascii="Trebuchet MS" w:hAnsi="Trebuchet MS" w:cs="Arial"/>
          <w:b/>
          <w:sz w:val="22"/>
          <w:szCs w:val="22"/>
          <w:lang w:val="it-IT"/>
        </w:rPr>
        <w:t>*) Anexele la contract:</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a) planul individualizat de asistenta si îngrijire;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b) fisa de reevaluare a serviciilor sociale acordate beneficiarului de servicii sociale;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c) planul revizuit de asistenta si îngrijire.</w:t>
      </w: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Partile contractante pot stabili de comun acord si alte tipuri de anexe.</w:t>
      </w:r>
    </w:p>
    <w:p w:rsidR="0044735B" w:rsidRPr="00B26B6F" w:rsidRDefault="0044735B" w:rsidP="00F35D5E">
      <w:pPr>
        <w:spacing w:after="120" w:line="360" w:lineRule="auto"/>
        <w:jc w:val="both"/>
        <w:rPr>
          <w:rFonts w:ascii="Trebuchet MS" w:hAnsi="Trebuchet MS" w:cs="Arial"/>
          <w:sz w:val="22"/>
          <w:szCs w:val="22"/>
          <w:lang w:val="it-IT"/>
        </w:rPr>
      </w:pPr>
    </w:p>
    <w:p w:rsidR="0044735B" w:rsidRPr="00B26B6F" w:rsidRDefault="0044735B" w:rsidP="00F35D5E">
      <w:pPr>
        <w:spacing w:after="120" w:line="360" w:lineRule="auto"/>
        <w:jc w:val="both"/>
        <w:rPr>
          <w:rFonts w:ascii="Trebuchet MS" w:hAnsi="Trebuchet MS" w:cs="Arial"/>
          <w:sz w:val="22"/>
          <w:szCs w:val="22"/>
          <w:lang w:val="it-IT"/>
        </w:rPr>
      </w:pPr>
      <w:r w:rsidRPr="00B26B6F">
        <w:rPr>
          <w:rFonts w:ascii="Trebuchet MS" w:hAnsi="Trebuchet MS" w:cs="Arial"/>
          <w:sz w:val="22"/>
          <w:szCs w:val="22"/>
          <w:lang w:val="it-IT"/>
        </w:rPr>
        <w:t>..............................  (</w:t>
      </w:r>
      <w:r w:rsidRPr="00B26B6F">
        <w:rPr>
          <w:rFonts w:ascii="Trebuchet MS" w:hAnsi="Trebuchet MS" w:cs="Arial"/>
          <w:sz w:val="22"/>
          <w:szCs w:val="22"/>
          <w:lang w:val="ro-RO"/>
        </w:rPr>
        <w:t xml:space="preserve">data) </w:t>
      </w:r>
    </w:p>
    <w:p w:rsidR="0044735B" w:rsidRPr="00B26B6F" w:rsidRDefault="0044735B" w:rsidP="00F35D5E">
      <w:pPr>
        <w:spacing w:after="120" w:line="360" w:lineRule="auto"/>
        <w:jc w:val="both"/>
        <w:rPr>
          <w:rFonts w:ascii="Trebuchet MS" w:hAnsi="Trebuchet MS" w:cs="Arial"/>
          <w:sz w:val="22"/>
          <w:szCs w:val="22"/>
          <w:lang w:val="ro-RO"/>
        </w:rPr>
      </w:pPr>
      <w:r w:rsidRPr="00B26B6F">
        <w:rPr>
          <w:rFonts w:ascii="Trebuchet MS" w:hAnsi="Trebuchet MS" w:cs="Arial"/>
          <w:sz w:val="22"/>
          <w:szCs w:val="22"/>
          <w:lang w:val="it-IT"/>
        </w:rPr>
        <w:t>.............................</w:t>
      </w:r>
      <w:r w:rsidRPr="00B26B6F">
        <w:rPr>
          <w:rFonts w:ascii="Trebuchet MS" w:hAnsi="Trebuchet MS" w:cs="Arial"/>
          <w:sz w:val="22"/>
          <w:szCs w:val="22"/>
          <w:lang w:val="ro-RO"/>
        </w:rPr>
        <w:t xml:space="preserve">   (localitatea)</w:t>
      </w:r>
    </w:p>
    <w:p w:rsidR="0044735B" w:rsidRPr="00B26B6F" w:rsidRDefault="0044735B" w:rsidP="00F35D5E">
      <w:pPr>
        <w:spacing w:after="120" w:line="360" w:lineRule="auto"/>
        <w:rPr>
          <w:rFonts w:ascii="Trebuchet MS" w:hAnsi="Trebuchet MS" w:cs="Arial"/>
          <w:sz w:val="22"/>
          <w:szCs w:val="22"/>
          <w:lang w:val="ro-RO"/>
        </w:rPr>
      </w:pPr>
    </w:p>
    <w:p w:rsidR="0044735B" w:rsidRPr="00B26B6F" w:rsidRDefault="0044735B" w:rsidP="00F35D5E">
      <w:pPr>
        <w:spacing w:after="120" w:line="360" w:lineRule="auto"/>
        <w:rPr>
          <w:rFonts w:ascii="Trebuchet MS" w:hAnsi="Trebuchet MS" w:cs="Arial"/>
          <w:sz w:val="22"/>
          <w:szCs w:val="22"/>
          <w:lang w:val="ro-RO"/>
        </w:rPr>
      </w:pPr>
      <w:r w:rsidRPr="00B26B6F">
        <w:rPr>
          <w:rFonts w:ascii="Trebuchet MS" w:hAnsi="Trebuchet MS" w:cs="Arial"/>
          <w:sz w:val="22"/>
          <w:szCs w:val="22"/>
          <w:lang w:val="ro-RO"/>
        </w:rPr>
        <w:t xml:space="preserve"> Furnizorul de servicii sociale, ………………………………</w:t>
      </w:r>
      <w:r w:rsidRPr="00B26B6F">
        <w:rPr>
          <w:rFonts w:ascii="Trebuchet MS" w:hAnsi="Trebuchet MS" w:cs="Arial"/>
          <w:sz w:val="22"/>
          <w:szCs w:val="22"/>
          <w:lang w:val="ro-RO"/>
        </w:rPr>
        <w:tab/>
      </w:r>
    </w:p>
    <w:p w:rsidR="0044735B" w:rsidRPr="00B26B6F" w:rsidRDefault="00753613" w:rsidP="00F35D5E">
      <w:pPr>
        <w:spacing w:after="120" w:line="360" w:lineRule="auto"/>
        <w:rPr>
          <w:rFonts w:ascii="Trebuchet MS" w:hAnsi="Trebuchet MS" w:cs="Arial"/>
          <w:sz w:val="22"/>
          <w:szCs w:val="22"/>
          <w:lang w:val="ro-RO"/>
        </w:rPr>
      </w:pPr>
      <w:r w:rsidRPr="00B26B6F">
        <w:rPr>
          <w:rFonts w:ascii="Trebuchet MS" w:hAnsi="Trebuchet MS" w:cs="Arial"/>
          <w:sz w:val="22"/>
          <w:szCs w:val="22"/>
          <w:lang w:val="ro-RO"/>
        </w:rPr>
        <w:lastRenderedPageBreak/>
        <w:t>Centrul rezidential ........................................</w:t>
      </w:r>
    </w:p>
    <w:p w:rsidR="0044735B" w:rsidRPr="00B26B6F" w:rsidRDefault="0044735B" w:rsidP="00F35D5E">
      <w:pPr>
        <w:spacing w:after="120" w:line="360" w:lineRule="auto"/>
        <w:rPr>
          <w:rFonts w:ascii="Trebuchet MS" w:hAnsi="Trebuchet MS" w:cs="Arial"/>
          <w:sz w:val="22"/>
          <w:szCs w:val="22"/>
          <w:lang w:val="ro-RO"/>
        </w:rPr>
      </w:pPr>
      <w:r w:rsidRPr="00B26B6F">
        <w:rPr>
          <w:rFonts w:ascii="Trebuchet MS" w:hAnsi="Trebuchet MS" w:cs="Arial"/>
          <w:sz w:val="22"/>
          <w:szCs w:val="22"/>
          <w:lang w:val="ro-RO"/>
        </w:rPr>
        <w:t>Beneficiarul de servicii sociale, …………………………………</w:t>
      </w:r>
      <w:r w:rsidR="00753613" w:rsidRPr="00B26B6F">
        <w:rPr>
          <w:rFonts w:ascii="Trebuchet MS" w:hAnsi="Trebuchet MS" w:cs="Arial"/>
          <w:sz w:val="22"/>
          <w:szCs w:val="22"/>
          <w:lang w:val="ro-RO"/>
        </w:rPr>
        <w:tab/>
      </w:r>
      <w:r w:rsidR="00753613" w:rsidRPr="00B26B6F">
        <w:rPr>
          <w:rFonts w:ascii="Trebuchet MS" w:hAnsi="Trebuchet MS" w:cs="Arial"/>
          <w:sz w:val="22"/>
          <w:szCs w:val="22"/>
          <w:lang w:val="ro-RO"/>
        </w:rPr>
        <w:tab/>
      </w:r>
      <w:r w:rsidR="00753613" w:rsidRPr="00B26B6F">
        <w:rPr>
          <w:rFonts w:ascii="Trebuchet MS" w:hAnsi="Trebuchet MS" w:cs="Arial"/>
          <w:sz w:val="22"/>
          <w:szCs w:val="22"/>
          <w:lang w:val="ro-RO"/>
        </w:rPr>
        <w:tab/>
      </w:r>
      <w:r w:rsidR="00753613" w:rsidRPr="00B26B6F">
        <w:rPr>
          <w:rFonts w:ascii="Trebuchet MS" w:hAnsi="Trebuchet MS" w:cs="Arial"/>
          <w:sz w:val="22"/>
          <w:szCs w:val="22"/>
          <w:lang w:val="ro-RO"/>
        </w:rPr>
        <w:tab/>
      </w:r>
      <w:r w:rsidR="00753613" w:rsidRPr="00B26B6F">
        <w:rPr>
          <w:rFonts w:ascii="Trebuchet MS" w:hAnsi="Trebuchet MS" w:cs="Arial"/>
          <w:sz w:val="22"/>
          <w:szCs w:val="22"/>
          <w:lang w:val="ro-RO"/>
        </w:rPr>
        <w:tab/>
      </w:r>
      <w:r w:rsidR="00753613" w:rsidRPr="00B26B6F">
        <w:rPr>
          <w:rFonts w:ascii="Trebuchet MS" w:hAnsi="Trebuchet MS" w:cs="Arial"/>
          <w:sz w:val="22"/>
          <w:szCs w:val="22"/>
          <w:lang w:val="ro-RO"/>
        </w:rPr>
        <w:tab/>
      </w:r>
    </w:p>
    <w:p w:rsidR="0044735B" w:rsidRPr="00B26B6F" w:rsidRDefault="0044735B" w:rsidP="00F35D5E">
      <w:pPr>
        <w:spacing w:after="120" w:line="360" w:lineRule="auto"/>
        <w:rPr>
          <w:rFonts w:ascii="Trebuchet MS" w:hAnsi="Trebuchet MS" w:cs="Arial"/>
          <w:sz w:val="22"/>
          <w:szCs w:val="22"/>
          <w:lang w:val="ro-RO"/>
        </w:rPr>
      </w:pPr>
      <w:r w:rsidRPr="00B26B6F">
        <w:rPr>
          <w:rFonts w:ascii="Trebuchet MS" w:hAnsi="Trebuchet MS" w:cs="Arial"/>
          <w:sz w:val="22"/>
          <w:szCs w:val="22"/>
          <w:lang w:val="ro-RO"/>
        </w:rPr>
        <w:t>Reprezentantul legal al beneficiarului</w:t>
      </w:r>
    </w:p>
    <w:p w:rsidR="0044735B" w:rsidRPr="00B26B6F" w:rsidRDefault="0044735B" w:rsidP="00F35D5E">
      <w:pPr>
        <w:spacing w:after="120" w:line="360" w:lineRule="auto"/>
        <w:rPr>
          <w:rFonts w:ascii="Trebuchet MS" w:hAnsi="Trebuchet MS" w:cs="Arial"/>
          <w:sz w:val="22"/>
          <w:szCs w:val="22"/>
          <w:lang w:val="ro-RO"/>
        </w:rPr>
      </w:pPr>
      <w:r w:rsidRPr="00B26B6F">
        <w:rPr>
          <w:rFonts w:ascii="Trebuchet MS" w:hAnsi="Trebuchet MS" w:cs="Arial"/>
          <w:sz w:val="22"/>
          <w:szCs w:val="22"/>
          <w:lang w:val="ro-RO"/>
        </w:rPr>
        <w:t xml:space="preserve">    ………………………</w:t>
      </w:r>
    </w:p>
    <w:p w:rsidR="0044735B" w:rsidRPr="00B26B6F" w:rsidRDefault="0044735B" w:rsidP="00F35D5E">
      <w:pPr>
        <w:spacing w:after="120" w:line="360" w:lineRule="auto"/>
        <w:rPr>
          <w:rFonts w:ascii="Trebuchet MS" w:hAnsi="Trebuchet MS" w:cs="Arial"/>
          <w:sz w:val="22"/>
          <w:szCs w:val="22"/>
          <w:lang w:val="ro-RO"/>
        </w:rPr>
      </w:pPr>
      <w:r w:rsidRPr="00B26B6F">
        <w:rPr>
          <w:rFonts w:ascii="Trebuchet MS" w:hAnsi="Trebuchet MS" w:cs="Arial"/>
          <w:sz w:val="22"/>
          <w:szCs w:val="22"/>
          <w:lang w:val="ro-RO"/>
        </w:rPr>
        <w:t xml:space="preserve">         (semnatura)</w:t>
      </w:r>
    </w:p>
    <w:p w:rsidR="0044735B" w:rsidRPr="00B26B6F" w:rsidRDefault="0044735B" w:rsidP="008E4B34">
      <w:pPr>
        <w:spacing w:after="120" w:line="360" w:lineRule="auto"/>
        <w:ind w:left="4320" w:firstLine="720"/>
        <w:jc w:val="both"/>
        <w:rPr>
          <w:rFonts w:ascii="Trebuchet MS" w:hAnsi="Trebuchet MS" w:cs="Arial"/>
          <w:sz w:val="22"/>
          <w:szCs w:val="22"/>
          <w:lang w:val="ro-RO"/>
        </w:rPr>
      </w:pPr>
      <w:r w:rsidRPr="00B26B6F">
        <w:rPr>
          <w:rFonts w:ascii="Trebuchet MS" w:hAnsi="Trebuchet MS" w:cs="Arial"/>
          <w:sz w:val="22"/>
          <w:szCs w:val="22"/>
          <w:lang w:val="ro-RO"/>
        </w:rPr>
        <w:tab/>
      </w:r>
      <w:r w:rsidRPr="00B26B6F">
        <w:rPr>
          <w:rFonts w:ascii="Trebuchet MS" w:hAnsi="Trebuchet MS" w:cs="Arial"/>
          <w:sz w:val="22"/>
          <w:szCs w:val="22"/>
          <w:lang w:val="ro-RO"/>
        </w:rPr>
        <w:tab/>
      </w:r>
      <w:r w:rsidRPr="00B26B6F">
        <w:rPr>
          <w:rFonts w:ascii="Trebuchet MS" w:hAnsi="Trebuchet MS" w:cs="Arial"/>
          <w:sz w:val="22"/>
          <w:szCs w:val="22"/>
          <w:lang w:val="ro-RO"/>
        </w:rPr>
        <w:tab/>
      </w:r>
      <w:r w:rsidRPr="00B26B6F">
        <w:rPr>
          <w:rFonts w:ascii="Trebuchet MS" w:hAnsi="Trebuchet MS" w:cs="Arial"/>
          <w:sz w:val="22"/>
          <w:szCs w:val="22"/>
          <w:lang w:val="ro-RO"/>
        </w:rPr>
        <w:tab/>
      </w:r>
      <w:r w:rsidRPr="00B26B6F">
        <w:rPr>
          <w:rFonts w:ascii="Trebuchet MS" w:hAnsi="Trebuchet MS" w:cs="Arial"/>
          <w:sz w:val="22"/>
          <w:szCs w:val="22"/>
          <w:lang w:val="ro-RO"/>
        </w:rPr>
        <w:tab/>
      </w:r>
      <w:r w:rsidRPr="00B26B6F">
        <w:rPr>
          <w:rFonts w:ascii="Trebuchet MS" w:hAnsi="Trebuchet MS" w:cs="Arial"/>
          <w:sz w:val="22"/>
          <w:szCs w:val="22"/>
          <w:lang w:val="ro-RO"/>
        </w:rPr>
        <w:tab/>
      </w:r>
    </w:p>
    <w:sectPr w:rsidR="0044735B" w:rsidRPr="00B26B6F" w:rsidSect="00A25EE1">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0D5" w:rsidRDefault="003C40D5">
      <w:r>
        <w:separator/>
      </w:r>
    </w:p>
  </w:endnote>
  <w:endnote w:type="continuationSeparator" w:id="0">
    <w:p w:rsidR="003C40D5" w:rsidRDefault="003C40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ahoma-Bold">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BatangChe">
    <w:altName w:val="Arial Unicode MS"/>
    <w:charset w:val="81"/>
    <w:family w:val="modern"/>
    <w:pitch w:val="fixed"/>
    <w:sig w:usb0="00000000"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C6" w:rsidRDefault="001E1837" w:rsidP="00BE18DD">
    <w:pPr>
      <w:pStyle w:val="Footer"/>
      <w:framePr w:wrap="around" w:vAnchor="text" w:hAnchor="margin" w:xAlign="right" w:y="1"/>
      <w:rPr>
        <w:rStyle w:val="PageNumber"/>
      </w:rPr>
    </w:pPr>
    <w:r>
      <w:rPr>
        <w:rStyle w:val="PageNumber"/>
      </w:rPr>
      <w:fldChar w:fldCharType="begin"/>
    </w:r>
    <w:r w:rsidR="001E4BC6">
      <w:rPr>
        <w:rStyle w:val="PageNumber"/>
      </w:rPr>
      <w:instrText xml:space="preserve">PAGE  </w:instrText>
    </w:r>
    <w:r>
      <w:rPr>
        <w:rStyle w:val="PageNumber"/>
      </w:rPr>
      <w:fldChar w:fldCharType="end"/>
    </w:r>
  </w:p>
  <w:p w:rsidR="001E4BC6" w:rsidRDefault="001E4BC6" w:rsidP="00A25EE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C6" w:rsidRDefault="001E1837" w:rsidP="00BE18DD">
    <w:pPr>
      <w:pStyle w:val="Footer"/>
      <w:framePr w:wrap="around" w:vAnchor="text" w:hAnchor="margin" w:xAlign="right" w:y="1"/>
      <w:rPr>
        <w:rStyle w:val="PageNumber"/>
      </w:rPr>
    </w:pPr>
    <w:r>
      <w:rPr>
        <w:rStyle w:val="PageNumber"/>
      </w:rPr>
      <w:fldChar w:fldCharType="begin"/>
    </w:r>
    <w:r w:rsidR="001E4BC6">
      <w:rPr>
        <w:rStyle w:val="PageNumber"/>
      </w:rPr>
      <w:instrText xml:space="preserve">PAGE  </w:instrText>
    </w:r>
    <w:r>
      <w:rPr>
        <w:rStyle w:val="PageNumber"/>
      </w:rPr>
      <w:fldChar w:fldCharType="separate"/>
    </w:r>
    <w:r w:rsidR="00AA6F65">
      <w:rPr>
        <w:rStyle w:val="PageNumber"/>
        <w:noProof/>
      </w:rPr>
      <w:t>55</w:t>
    </w:r>
    <w:r>
      <w:rPr>
        <w:rStyle w:val="PageNumber"/>
      </w:rPr>
      <w:fldChar w:fldCharType="end"/>
    </w:r>
  </w:p>
  <w:p w:rsidR="001E4BC6" w:rsidRDefault="001E4BC6" w:rsidP="00A25EE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0D5" w:rsidRDefault="003C40D5">
      <w:r>
        <w:separator/>
      </w:r>
    </w:p>
  </w:footnote>
  <w:footnote w:type="continuationSeparator" w:id="0">
    <w:p w:rsidR="003C40D5" w:rsidRDefault="003C40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suff w:val="nothing"/>
      <w:lvlText w:val="•"/>
      <w:lvlJc w:val="left"/>
      <w:pPr>
        <w:tabs>
          <w:tab w:val="num" w:pos="0"/>
        </w:tabs>
        <w:ind w:left="0" w:firstLine="0"/>
      </w:pPr>
      <w:rPr>
        <w:rFonts w:ascii="Symbol" w:hAnsi="Symbol" w:cs="Symbol"/>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Symbol"/>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nsid w:val="0000000A"/>
    <w:multiLevelType w:val="multilevel"/>
    <w:tmpl w:val="0000000A"/>
    <w:name w:val="WW8Num10"/>
    <w:lvl w:ilvl="0">
      <w:start w:val="1"/>
      <w:numFmt w:val="bullet"/>
      <w:suff w:val="nothing"/>
      <w:lvlText w:val="•"/>
      <w:lvlJc w:val="left"/>
      <w:pPr>
        <w:tabs>
          <w:tab w:val="num" w:pos="0"/>
        </w:tabs>
        <w:ind w:left="0" w:firstLine="0"/>
      </w:pPr>
      <w:rPr>
        <w:rFonts w:ascii="Symbol" w:hAnsi="Symbol" w:cs="Symbol"/>
        <w:lang w:val="ro-RO"/>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3">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4">
    <w:nsid w:val="004A54F0"/>
    <w:multiLevelType w:val="hybridMultilevel"/>
    <w:tmpl w:val="A50AF3F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
    <w:nsid w:val="060A510F"/>
    <w:multiLevelType w:val="hybridMultilevel"/>
    <w:tmpl w:val="F30EE384"/>
    <w:lvl w:ilvl="0" w:tplc="0409000B">
      <w:start w:val="1"/>
      <w:numFmt w:val="bullet"/>
      <w:lvlText w:val=""/>
      <w:lvlJc w:val="left"/>
      <w:pPr>
        <w:tabs>
          <w:tab w:val="num" w:pos="397"/>
        </w:tabs>
        <w:ind w:left="397" w:hanging="397"/>
      </w:pPr>
      <w:rPr>
        <w:rFonts w:ascii="Wingdings" w:hAnsi="Wingdings" w:hint="default"/>
        <w:b/>
        <w:bCs/>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6">
    <w:nsid w:val="068B42BD"/>
    <w:multiLevelType w:val="hybridMultilevel"/>
    <w:tmpl w:val="16089F00"/>
    <w:lvl w:ilvl="0" w:tplc="D18434EE">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3B28E090">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B7B117E"/>
    <w:multiLevelType w:val="hybridMultilevel"/>
    <w:tmpl w:val="5880B182"/>
    <w:lvl w:ilvl="0" w:tplc="DA7ECA0A">
      <w:start w:val="1"/>
      <w:numFmt w:val="lowerLetter"/>
      <w:lvlText w:val="%1."/>
      <w:lvlJc w:val="left"/>
      <w:pPr>
        <w:tabs>
          <w:tab w:val="num" w:pos="567"/>
        </w:tabs>
        <w:ind w:left="567" w:hanging="454"/>
      </w:pPr>
      <w:rPr>
        <w:rFonts w:hint="default"/>
        <w:b w:val="0"/>
        <w:i w:val="0"/>
      </w:rPr>
    </w:lvl>
    <w:lvl w:ilvl="1" w:tplc="0409000B">
      <w:start w:val="1"/>
      <w:numFmt w:val="bullet"/>
      <w:lvlText w:val=""/>
      <w:lvlJc w:val="left"/>
      <w:pPr>
        <w:tabs>
          <w:tab w:val="num" w:pos="360"/>
        </w:tabs>
        <w:ind w:left="360" w:hanging="360"/>
      </w:pPr>
      <w:rPr>
        <w:rFonts w:ascii="Wingdings" w:hAnsi="Wingdings" w:hint="default"/>
        <w:b w:val="0"/>
        <w:i w:val="0"/>
      </w:rPr>
    </w:lvl>
    <w:lvl w:ilvl="2" w:tplc="93ACA3D0">
      <w:numFmt w:val="bullet"/>
      <w:lvlText w:val="-"/>
      <w:lvlJc w:val="left"/>
      <w:pPr>
        <w:tabs>
          <w:tab w:val="num" w:pos="2167"/>
        </w:tabs>
        <w:ind w:left="2167" w:hanging="360"/>
      </w:pPr>
      <w:rPr>
        <w:rFonts w:ascii="Arial" w:eastAsia="Times New Roman" w:hAnsi="Arial" w:cs="Arial" w:hint="default"/>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5C97B62"/>
    <w:multiLevelType w:val="hybridMultilevel"/>
    <w:tmpl w:val="C46C1FBE"/>
    <w:lvl w:ilvl="0" w:tplc="6882E196">
      <w:start w:val="1"/>
      <w:numFmt w:val="lowerLetter"/>
      <w:lvlText w:val="%1)"/>
      <w:lvlJc w:val="left"/>
      <w:pPr>
        <w:tabs>
          <w:tab w:val="num" w:pos="1815"/>
        </w:tabs>
        <w:ind w:left="1815" w:hanging="360"/>
      </w:pPr>
      <w:rPr>
        <w:rFonts w:hint="default"/>
      </w:rPr>
    </w:lvl>
    <w:lvl w:ilvl="1" w:tplc="04180019" w:tentative="1">
      <w:start w:val="1"/>
      <w:numFmt w:val="lowerLetter"/>
      <w:lvlText w:val="%2."/>
      <w:lvlJc w:val="left"/>
      <w:pPr>
        <w:tabs>
          <w:tab w:val="num" w:pos="2535"/>
        </w:tabs>
        <w:ind w:left="2535" w:hanging="360"/>
      </w:pPr>
    </w:lvl>
    <w:lvl w:ilvl="2" w:tplc="0418001B" w:tentative="1">
      <w:start w:val="1"/>
      <w:numFmt w:val="lowerRoman"/>
      <w:lvlText w:val="%3."/>
      <w:lvlJc w:val="right"/>
      <w:pPr>
        <w:tabs>
          <w:tab w:val="num" w:pos="3255"/>
        </w:tabs>
        <w:ind w:left="3255" w:hanging="180"/>
      </w:pPr>
    </w:lvl>
    <w:lvl w:ilvl="3" w:tplc="0418000F" w:tentative="1">
      <w:start w:val="1"/>
      <w:numFmt w:val="decimal"/>
      <w:lvlText w:val="%4."/>
      <w:lvlJc w:val="left"/>
      <w:pPr>
        <w:tabs>
          <w:tab w:val="num" w:pos="3975"/>
        </w:tabs>
        <w:ind w:left="3975" w:hanging="360"/>
      </w:pPr>
    </w:lvl>
    <w:lvl w:ilvl="4" w:tplc="04180019" w:tentative="1">
      <w:start w:val="1"/>
      <w:numFmt w:val="lowerLetter"/>
      <w:lvlText w:val="%5."/>
      <w:lvlJc w:val="left"/>
      <w:pPr>
        <w:tabs>
          <w:tab w:val="num" w:pos="4695"/>
        </w:tabs>
        <w:ind w:left="4695" w:hanging="360"/>
      </w:pPr>
    </w:lvl>
    <w:lvl w:ilvl="5" w:tplc="0418001B" w:tentative="1">
      <w:start w:val="1"/>
      <w:numFmt w:val="lowerRoman"/>
      <w:lvlText w:val="%6."/>
      <w:lvlJc w:val="right"/>
      <w:pPr>
        <w:tabs>
          <w:tab w:val="num" w:pos="5415"/>
        </w:tabs>
        <w:ind w:left="5415" w:hanging="180"/>
      </w:pPr>
    </w:lvl>
    <w:lvl w:ilvl="6" w:tplc="0418000F" w:tentative="1">
      <w:start w:val="1"/>
      <w:numFmt w:val="decimal"/>
      <w:lvlText w:val="%7."/>
      <w:lvlJc w:val="left"/>
      <w:pPr>
        <w:tabs>
          <w:tab w:val="num" w:pos="6135"/>
        </w:tabs>
        <w:ind w:left="6135" w:hanging="360"/>
      </w:pPr>
    </w:lvl>
    <w:lvl w:ilvl="7" w:tplc="04180019" w:tentative="1">
      <w:start w:val="1"/>
      <w:numFmt w:val="lowerLetter"/>
      <w:lvlText w:val="%8."/>
      <w:lvlJc w:val="left"/>
      <w:pPr>
        <w:tabs>
          <w:tab w:val="num" w:pos="6855"/>
        </w:tabs>
        <w:ind w:left="6855" w:hanging="360"/>
      </w:pPr>
    </w:lvl>
    <w:lvl w:ilvl="8" w:tplc="0418001B" w:tentative="1">
      <w:start w:val="1"/>
      <w:numFmt w:val="lowerRoman"/>
      <w:lvlText w:val="%9."/>
      <w:lvlJc w:val="right"/>
      <w:pPr>
        <w:tabs>
          <w:tab w:val="num" w:pos="7575"/>
        </w:tabs>
        <w:ind w:left="7575" w:hanging="180"/>
      </w:pPr>
    </w:lvl>
  </w:abstractNum>
  <w:abstractNum w:abstractNumId="9">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451362"/>
    <w:multiLevelType w:val="hybridMultilevel"/>
    <w:tmpl w:val="B388E450"/>
    <w:lvl w:ilvl="0" w:tplc="0409000B">
      <w:start w:val="1"/>
      <w:numFmt w:val="bullet"/>
      <w:lvlText w:val=""/>
      <w:lvlJc w:val="left"/>
      <w:pPr>
        <w:tabs>
          <w:tab w:val="num" w:pos="450"/>
        </w:tabs>
        <w:ind w:left="450" w:hanging="360"/>
      </w:pPr>
      <w:rPr>
        <w:rFonts w:ascii="Wingdings" w:hAnsi="Wingdings" w:hint="default"/>
      </w:rPr>
    </w:lvl>
    <w:lvl w:ilvl="1" w:tplc="33722176">
      <w:start w:val="1"/>
      <w:numFmt w:val="bullet"/>
      <w:lvlText w:val="-"/>
      <w:lvlJc w:val="left"/>
      <w:pPr>
        <w:tabs>
          <w:tab w:val="num" w:pos="1454"/>
        </w:tabs>
        <w:ind w:left="1454" w:hanging="360"/>
      </w:pPr>
      <w:rPr>
        <w:rFonts w:ascii="Times New Roman" w:eastAsia="Times New Roman" w:hAnsi="Times New Roman" w:cs="Times New Roman" w:hint="default"/>
      </w:rPr>
    </w:lvl>
    <w:lvl w:ilvl="2" w:tplc="0418001B" w:tentative="1">
      <w:start w:val="1"/>
      <w:numFmt w:val="lowerRoman"/>
      <w:lvlText w:val="%3."/>
      <w:lvlJc w:val="right"/>
      <w:pPr>
        <w:tabs>
          <w:tab w:val="num" w:pos="2174"/>
        </w:tabs>
        <w:ind w:left="2174" w:hanging="180"/>
      </w:pPr>
    </w:lvl>
    <w:lvl w:ilvl="3" w:tplc="0409000F">
      <w:start w:val="1"/>
      <w:numFmt w:val="decimal"/>
      <w:lvlText w:val="%4."/>
      <w:lvlJc w:val="left"/>
      <w:pPr>
        <w:tabs>
          <w:tab w:val="num" w:pos="2894"/>
        </w:tabs>
        <w:ind w:left="2894" w:hanging="360"/>
      </w:pPr>
      <w:rPr>
        <w:rFonts w:hint="default"/>
      </w:rPr>
    </w:lvl>
    <w:lvl w:ilvl="4" w:tplc="04180019" w:tentative="1">
      <w:start w:val="1"/>
      <w:numFmt w:val="lowerLetter"/>
      <w:lvlText w:val="%5."/>
      <w:lvlJc w:val="left"/>
      <w:pPr>
        <w:tabs>
          <w:tab w:val="num" w:pos="3614"/>
        </w:tabs>
        <w:ind w:left="3614" w:hanging="360"/>
      </w:pPr>
    </w:lvl>
    <w:lvl w:ilvl="5" w:tplc="0418001B" w:tentative="1">
      <w:start w:val="1"/>
      <w:numFmt w:val="lowerRoman"/>
      <w:lvlText w:val="%6."/>
      <w:lvlJc w:val="right"/>
      <w:pPr>
        <w:tabs>
          <w:tab w:val="num" w:pos="4334"/>
        </w:tabs>
        <w:ind w:left="4334" w:hanging="180"/>
      </w:pPr>
    </w:lvl>
    <w:lvl w:ilvl="6" w:tplc="0418000F" w:tentative="1">
      <w:start w:val="1"/>
      <w:numFmt w:val="decimal"/>
      <w:lvlText w:val="%7."/>
      <w:lvlJc w:val="left"/>
      <w:pPr>
        <w:tabs>
          <w:tab w:val="num" w:pos="5054"/>
        </w:tabs>
        <w:ind w:left="5054" w:hanging="360"/>
      </w:pPr>
    </w:lvl>
    <w:lvl w:ilvl="7" w:tplc="04180019" w:tentative="1">
      <w:start w:val="1"/>
      <w:numFmt w:val="lowerLetter"/>
      <w:lvlText w:val="%8."/>
      <w:lvlJc w:val="left"/>
      <w:pPr>
        <w:tabs>
          <w:tab w:val="num" w:pos="5774"/>
        </w:tabs>
        <w:ind w:left="5774" w:hanging="360"/>
      </w:pPr>
    </w:lvl>
    <w:lvl w:ilvl="8" w:tplc="0418001B" w:tentative="1">
      <w:start w:val="1"/>
      <w:numFmt w:val="lowerRoman"/>
      <w:lvlText w:val="%9."/>
      <w:lvlJc w:val="right"/>
      <w:pPr>
        <w:tabs>
          <w:tab w:val="num" w:pos="6494"/>
        </w:tabs>
        <w:ind w:left="6494" w:hanging="180"/>
      </w:pPr>
    </w:lvl>
  </w:abstractNum>
  <w:abstractNum w:abstractNumId="11">
    <w:nsid w:val="27720393"/>
    <w:multiLevelType w:val="hybridMultilevel"/>
    <w:tmpl w:val="BF30170E"/>
    <w:lvl w:ilvl="0" w:tplc="752A25B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B52019BE">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FA4A38"/>
    <w:multiLevelType w:val="hybridMultilevel"/>
    <w:tmpl w:val="1D628AFA"/>
    <w:lvl w:ilvl="0" w:tplc="E4E4B3B8">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60C7342">
      <w:start w:val="1"/>
      <w:numFmt w:val="decimal"/>
      <w:lvlText w:val="%4."/>
      <w:lvlJc w:val="left"/>
      <w:pPr>
        <w:tabs>
          <w:tab w:val="num" w:pos="544"/>
        </w:tabs>
        <w:ind w:left="544" w:hanging="454"/>
      </w:pPr>
      <w:rPr>
        <w:rFonts w:hint="default"/>
        <w:b/>
        <w:i w:val="0"/>
        <w:color w:val="auto"/>
      </w:rPr>
    </w:lvl>
    <w:lvl w:ilvl="4" w:tplc="DC680878">
      <w:start w:val="1"/>
      <w:numFmt w:val="bullet"/>
      <w:lvlText w:val=""/>
      <w:lvlJc w:val="left"/>
      <w:pPr>
        <w:tabs>
          <w:tab w:val="num" w:pos="567"/>
        </w:tabs>
        <w:ind w:left="567" w:hanging="454"/>
      </w:pPr>
      <w:rPr>
        <w:rFonts w:ascii="Wingdings" w:hAnsi="Wingdings" w:hint="default"/>
        <w:b/>
        <w:i w:val="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ED00DEF"/>
    <w:multiLevelType w:val="hybridMultilevel"/>
    <w:tmpl w:val="881AB52C"/>
    <w:lvl w:ilvl="0" w:tplc="0409000B">
      <w:start w:val="1"/>
      <w:numFmt w:val="bullet"/>
      <w:lvlText w:val=""/>
      <w:lvlJc w:val="left"/>
      <w:pPr>
        <w:ind w:left="16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nsid w:val="38321B0A"/>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15">
    <w:nsid w:val="3B197867"/>
    <w:multiLevelType w:val="hybridMultilevel"/>
    <w:tmpl w:val="AF0E51E8"/>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40233BBA"/>
    <w:multiLevelType w:val="hybridMultilevel"/>
    <w:tmpl w:val="25766614"/>
    <w:lvl w:ilvl="0" w:tplc="0409000B">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41744984"/>
    <w:multiLevelType w:val="hybridMultilevel"/>
    <w:tmpl w:val="DF94D7D6"/>
    <w:lvl w:ilvl="0" w:tplc="997C951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2F52C934">
      <w:start w:val="1"/>
      <w:numFmt w:val="decimal"/>
      <w:lvlText w:val="%4."/>
      <w:lvlJc w:val="left"/>
      <w:pPr>
        <w:tabs>
          <w:tab w:val="num" w:pos="454"/>
        </w:tabs>
        <w:ind w:left="454"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1DB3E6F"/>
    <w:multiLevelType w:val="hybridMultilevel"/>
    <w:tmpl w:val="E258F66A"/>
    <w:lvl w:ilvl="0" w:tplc="0418000B">
      <w:start w:val="1"/>
      <w:numFmt w:val="bullet"/>
      <w:lvlText w:val=""/>
      <w:lvlJc w:val="left"/>
      <w:pPr>
        <w:tabs>
          <w:tab w:val="num" w:pos="644"/>
        </w:tabs>
        <w:ind w:left="644" w:hanging="360"/>
      </w:pPr>
      <w:rPr>
        <w:rFonts w:ascii="Wingdings" w:hAnsi="Wingdings" w:hint="default"/>
        <w:b w:val="0"/>
        <w:i w:val="0"/>
      </w:rPr>
    </w:lvl>
    <w:lvl w:ilvl="1" w:tplc="04090019" w:tentative="1">
      <w:start w:val="1"/>
      <w:numFmt w:val="lowerLetter"/>
      <w:lvlText w:val="%2."/>
      <w:lvlJc w:val="left"/>
      <w:pPr>
        <w:tabs>
          <w:tab w:val="num" w:pos="1191"/>
        </w:tabs>
        <w:ind w:left="1191" w:hanging="360"/>
      </w:pPr>
      <w:rPr>
        <w:rFonts w:cs="Times New Roman"/>
      </w:rPr>
    </w:lvl>
    <w:lvl w:ilvl="2" w:tplc="0409001B" w:tentative="1">
      <w:start w:val="1"/>
      <w:numFmt w:val="lowerRoman"/>
      <w:lvlText w:val="%3."/>
      <w:lvlJc w:val="right"/>
      <w:pPr>
        <w:tabs>
          <w:tab w:val="num" w:pos="1911"/>
        </w:tabs>
        <w:ind w:left="1911" w:hanging="180"/>
      </w:pPr>
      <w:rPr>
        <w:rFonts w:cs="Times New Roman"/>
      </w:rPr>
    </w:lvl>
    <w:lvl w:ilvl="3" w:tplc="0409000F" w:tentative="1">
      <w:start w:val="1"/>
      <w:numFmt w:val="decimal"/>
      <w:lvlText w:val="%4."/>
      <w:lvlJc w:val="left"/>
      <w:pPr>
        <w:tabs>
          <w:tab w:val="num" w:pos="2631"/>
        </w:tabs>
        <w:ind w:left="2631" w:hanging="360"/>
      </w:pPr>
      <w:rPr>
        <w:rFonts w:cs="Times New Roman"/>
      </w:rPr>
    </w:lvl>
    <w:lvl w:ilvl="4" w:tplc="04090019" w:tentative="1">
      <w:start w:val="1"/>
      <w:numFmt w:val="lowerLetter"/>
      <w:lvlText w:val="%5."/>
      <w:lvlJc w:val="left"/>
      <w:pPr>
        <w:tabs>
          <w:tab w:val="num" w:pos="3351"/>
        </w:tabs>
        <w:ind w:left="3351" w:hanging="360"/>
      </w:pPr>
      <w:rPr>
        <w:rFonts w:cs="Times New Roman"/>
      </w:rPr>
    </w:lvl>
    <w:lvl w:ilvl="5" w:tplc="0409001B" w:tentative="1">
      <w:start w:val="1"/>
      <w:numFmt w:val="lowerRoman"/>
      <w:lvlText w:val="%6."/>
      <w:lvlJc w:val="right"/>
      <w:pPr>
        <w:tabs>
          <w:tab w:val="num" w:pos="4071"/>
        </w:tabs>
        <w:ind w:left="4071" w:hanging="180"/>
      </w:pPr>
      <w:rPr>
        <w:rFonts w:cs="Times New Roman"/>
      </w:rPr>
    </w:lvl>
    <w:lvl w:ilvl="6" w:tplc="0409000F" w:tentative="1">
      <w:start w:val="1"/>
      <w:numFmt w:val="decimal"/>
      <w:lvlText w:val="%7."/>
      <w:lvlJc w:val="left"/>
      <w:pPr>
        <w:tabs>
          <w:tab w:val="num" w:pos="4791"/>
        </w:tabs>
        <w:ind w:left="4791" w:hanging="360"/>
      </w:pPr>
      <w:rPr>
        <w:rFonts w:cs="Times New Roman"/>
      </w:rPr>
    </w:lvl>
    <w:lvl w:ilvl="7" w:tplc="04090019" w:tentative="1">
      <w:start w:val="1"/>
      <w:numFmt w:val="lowerLetter"/>
      <w:lvlText w:val="%8."/>
      <w:lvlJc w:val="left"/>
      <w:pPr>
        <w:tabs>
          <w:tab w:val="num" w:pos="5511"/>
        </w:tabs>
        <w:ind w:left="5511" w:hanging="360"/>
      </w:pPr>
      <w:rPr>
        <w:rFonts w:cs="Times New Roman"/>
      </w:rPr>
    </w:lvl>
    <w:lvl w:ilvl="8" w:tplc="0409001B" w:tentative="1">
      <w:start w:val="1"/>
      <w:numFmt w:val="lowerRoman"/>
      <w:lvlText w:val="%9."/>
      <w:lvlJc w:val="right"/>
      <w:pPr>
        <w:tabs>
          <w:tab w:val="num" w:pos="6231"/>
        </w:tabs>
        <w:ind w:left="6231" w:hanging="180"/>
      </w:pPr>
      <w:rPr>
        <w:rFonts w:cs="Times New Roman"/>
      </w:rPr>
    </w:lvl>
  </w:abstractNum>
  <w:abstractNum w:abstractNumId="19">
    <w:nsid w:val="50F20EE0"/>
    <w:multiLevelType w:val="hybridMultilevel"/>
    <w:tmpl w:val="5172186C"/>
    <w:lvl w:ilvl="0" w:tplc="69D821DC">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6706E3"/>
    <w:multiLevelType w:val="multilevel"/>
    <w:tmpl w:val="F3D4D444"/>
    <w:lvl w:ilvl="0">
      <w:start w:val="1"/>
      <w:numFmt w:val="lowerLetter"/>
      <w:lvlText w:val="%1)"/>
      <w:lvlJc w:val="left"/>
      <w:pPr>
        <w:tabs>
          <w:tab w:val="num" w:pos="1815"/>
        </w:tabs>
        <w:ind w:left="1815" w:hanging="360"/>
      </w:pPr>
      <w:rPr>
        <w:rFonts w:hint="default"/>
      </w:rPr>
    </w:lvl>
    <w:lvl w:ilvl="1">
      <w:start w:val="1"/>
      <w:numFmt w:val="lowerLetter"/>
      <w:lvlText w:val="%2."/>
      <w:lvlJc w:val="left"/>
      <w:pPr>
        <w:tabs>
          <w:tab w:val="num" w:pos="2535"/>
        </w:tabs>
        <w:ind w:left="2535" w:hanging="360"/>
      </w:pPr>
    </w:lvl>
    <w:lvl w:ilvl="2">
      <w:start w:val="1"/>
      <w:numFmt w:val="lowerRoman"/>
      <w:lvlText w:val="%3."/>
      <w:lvlJc w:val="right"/>
      <w:pPr>
        <w:tabs>
          <w:tab w:val="num" w:pos="3255"/>
        </w:tabs>
        <w:ind w:left="3255" w:hanging="180"/>
      </w:pPr>
    </w:lvl>
    <w:lvl w:ilvl="3">
      <w:start w:val="1"/>
      <w:numFmt w:val="decimal"/>
      <w:lvlText w:val="%4."/>
      <w:lvlJc w:val="left"/>
      <w:pPr>
        <w:tabs>
          <w:tab w:val="num" w:pos="3975"/>
        </w:tabs>
        <w:ind w:left="3975" w:hanging="360"/>
      </w:pPr>
    </w:lvl>
    <w:lvl w:ilvl="4">
      <w:start w:val="1"/>
      <w:numFmt w:val="lowerLetter"/>
      <w:lvlText w:val="%5."/>
      <w:lvlJc w:val="left"/>
      <w:pPr>
        <w:tabs>
          <w:tab w:val="num" w:pos="4695"/>
        </w:tabs>
        <w:ind w:left="4695" w:hanging="360"/>
      </w:pPr>
    </w:lvl>
    <w:lvl w:ilvl="5">
      <w:start w:val="1"/>
      <w:numFmt w:val="lowerRoman"/>
      <w:lvlText w:val="%6."/>
      <w:lvlJc w:val="right"/>
      <w:pPr>
        <w:tabs>
          <w:tab w:val="num" w:pos="5415"/>
        </w:tabs>
        <w:ind w:left="5415" w:hanging="180"/>
      </w:pPr>
    </w:lvl>
    <w:lvl w:ilvl="6">
      <w:start w:val="1"/>
      <w:numFmt w:val="decimal"/>
      <w:lvlText w:val="%7."/>
      <w:lvlJc w:val="left"/>
      <w:pPr>
        <w:tabs>
          <w:tab w:val="num" w:pos="6135"/>
        </w:tabs>
        <w:ind w:left="6135" w:hanging="360"/>
      </w:pPr>
    </w:lvl>
    <w:lvl w:ilvl="7">
      <w:start w:val="1"/>
      <w:numFmt w:val="lowerLetter"/>
      <w:lvlText w:val="%8."/>
      <w:lvlJc w:val="left"/>
      <w:pPr>
        <w:tabs>
          <w:tab w:val="num" w:pos="6855"/>
        </w:tabs>
        <w:ind w:left="6855" w:hanging="360"/>
      </w:pPr>
    </w:lvl>
    <w:lvl w:ilvl="8">
      <w:start w:val="1"/>
      <w:numFmt w:val="lowerRoman"/>
      <w:lvlText w:val="%9."/>
      <w:lvlJc w:val="right"/>
      <w:pPr>
        <w:tabs>
          <w:tab w:val="num" w:pos="7575"/>
        </w:tabs>
        <w:ind w:left="7575" w:hanging="180"/>
      </w:pPr>
    </w:lvl>
  </w:abstractNum>
  <w:abstractNum w:abstractNumId="21">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B56DF4"/>
    <w:multiLevelType w:val="hybridMultilevel"/>
    <w:tmpl w:val="C5306FA0"/>
    <w:lvl w:ilvl="0" w:tplc="BEE87DE2">
      <w:start w:val="8"/>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437EF2"/>
    <w:multiLevelType w:val="hybridMultilevel"/>
    <w:tmpl w:val="7CAAF952"/>
    <w:lvl w:ilvl="0" w:tplc="5EF087BC">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236E79CE">
      <w:start w:val="1"/>
      <w:numFmt w:val="decimal"/>
      <w:lvlText w:val="%4."/>
      <w:lvlJc w:val="left"/>
      <w:pPr>
        <w:tabs>
          <w:tab w:val="num" w:pos="724"/>
        </w:tabs>
        <w:ind w:left="724"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AA669C8"/>
    <w:multiLevelType w:val="singleLevel"/>
    <w:tmpl w:val="B53EB7CC"/>
    <w:lvl w:ilvl="0">
      <w:start w:val="1"/>
      <w:numFmt w:val="lowerLetter"/>
      <w:lvlText w:val="%1)"/>
      <w:lvlJc w:val="left"/>
      <w:pPr>
        <w:tabs>
          <w:tab w:val="num" w:pos="1800"/>
        </w:tabs>
        <w:ind w:left="1800" w:hanging="360"/>
      </w:pPr>
      <w:rPr>
        <w:rFonts w:hint="default"/>
      </w:rPr>
    </w:lvl>
  </w:abstractNum>
  <w:abstractNum w:abstractNumId="25">
    <w:nsid w:val="5E3C6206"/>
    <w:multiLevelType w:val="hybridMultilevel"/>
    <w:tmpl w:val="7F1246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0455DC"/>
    <w:multiLevelType w:val="hybridMultilevel"/>
    <w:tmpl w:val="6D861926"/>
    <w:lvl w:ilvl="0" w:tplc="57AE3566">
      <w:start w:val="1"/>
      <w:numFmt w:val="decimal"/>
      <w:lvlText w:val="%1."/>
      <w:lvlJc w:val="left"/>
      <w:pPr>
        <w:tabs>
          <w:tab w:val="num" w:pos="567"/>
        </w:tabs>
        <w:ind w:left="567" w:hanging="45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4A1ED670">
      <w:start w:val="1"/>
      <w:numFmt w:val="decimal"/>
      <w:lvlText w:val="%4."/>
      <w:lvlJc w:val="left"/>
      <w:pPr>
        <w:tabs>
          <w:tab w:val="num" w:pos="567"/>
        </w:tabs>
        <w:ind w:left="567" w:hanging="454"/>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6E8818E4"/>
    <w:multiLevelType w:val="hybridMultilevel"/>
    <w:tmpl w:val="2BCEFDEA"/>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8">
    <w:nsid w:val="6F0A284F"/>
    <w:multiLevelType w:val="hybridMultilevel"/>
    <w:tmpl w:val="443E6920"/>
    <w:lvl w:ilvl="0" w:tplc="0409000B">
      <w:start w:val="1"/>
      <w:numFmt w:val="bullet"/>
      <w:lvlText w:val=""/>
      <w:lvlJc w:val="left"/>
      <w:pPr>
        <w:ind w:left="16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7627018A"/>
    <w:multiLevelType w:val="hybridMultilevel"/>
    <w:tmpl w:val="8EA49444"/>
    <w:lvl w:ilvl="0" w:tplc="E722A77A">
      <w:start w:val="1"/>
      <w:numFmt w:val="bullet"/>
      <w:lvlText w:val=""/>
      <w:lvlJc w:val="left"/>
      <w:pPr>
        <w:tabs>
          <w:tab w:val="num" w:pos="567"/>
        </w:tabs>
        <w:ind w:left="567" w:hanging="454"/>
      </w:pPr>
      <w:rPr>
        <w:rFonts w:ascii="Wingdings" w:hAnsi="Wingdings" w:hint="default"/>
        <w:b w:val="0"/>
        <w:i w:val="0"/>
      </w:rPr>
    </w:lvl>
    <w:lvl w:ilvl="1" w:tplc="04090019" w:tentative="1">
      <w:start w:val="1"/>
      <w:numFmt w:val="lowerLetter"/>
      <w:lvlText w:val="%2."/>
      <w:lvlJc w:val="left"/>
      <w:pPr>
        <w:tabs>
          <w:tab w:val="num" w:pos="1191"/>
        </w:tabs>
        <w:ind w:left="1191" w:hanging="360"/>
      </w:pPr>
      <w:rPr>
        <w:rFonts w:cs="Times New Roman"/>
      </w:rPr>
    </w:lvl>
    <w:lvl w:ilvl="2" w:tplc="0409001B" w:tentative="1">
      <w:start w:val="1"/>
      <w:numFmt w:val="lowerRoman"/>
      <w:lvlText w:val="%3."/>
      <w:lvlJc w:val="right"/>
      <w:pPr>
        <w:tabs>
          <w:tab w:val="num" w:pos="1911"/>
        </w:tabs>
        <w:ind w:left="1911" w:hanging="180"/>
      </w:pPr>
      <w:rPr>
        <w:rFonts w:cs="Times New Roman"/>
      </w:rPr>
    </w:lvl>
    <w:lvl w:ilvl="3" w:tplc="0409000F" w:tentative="1">
      <w:start w:val="1"/>
      <w:numFmt w:val="decimal"/>
      <w:lvlText w:val="%4."/>
      <w:lvlJc w:val="left"/>
      <w:pPr>
        <w:tabs>
          <w:tab w:val="num" w:pos="2631"/>
        </w:tabs>
        <w:ind w:left="2631" w:hanging="360"/>
      </w:pPr>
      <w:rPr>
        <w:rFonts w:cs="Times New Roman"/>
      </w:rPr>
    </w:lvl>
    <w:lvl w:ilvl="4" w:tplc="04090019" w:tentative="1">
      <w:start w:val="1"/>
      <w:numFmt w:val="lowerLetter"/>
      <w:lvlText w:val="%5."/>
      <w:lvlJc w:val="left"/>
      <w:pPr>
        <w:tabs>
          <w:tab w:val="num" w:pos="3351"/>
        </w:tabs>
        <w:ind w:left="3351" w:hanging="360"/>
      </w:pPr>
      <w:rPr>
        <w:rFonts w:cs="Times New Roman"/>
      </w:rPr>
    </w:lvl>
    <w:lvl w:ilvl="5" w:tplc="0409001B" w:tentative="1">
      <w:start w:val="1"/>
      <w:numFmt w:val="lowerRoman"/>
      <w:lvlText w:val="%6."/>
      <w:lvlJc w:val="right"/>
      <w:pPr>
        <w:tabs>
          <w:tab w:val="num" w:pos="4071"/>
        </w:tabs>
        <w:ind w:left="4071" w:hanging="180"/>
      </w:pPr>
      <w:rPr>
        <w:rFonts w:cs="Times New Roman"/>
      </w:rPr>
    </w:lvl>
    <w:lvl w:ilvl="6" w:tplc="0409000F" w:tentative="1">
      <w:start w:val="1"/>
      <w:numFmt w:val="decimal"/>
      <w:lvlText w:val="%7."/>
      <w:lvlJc w:val="left"/>
      <w:pPr>
        <w:tabs>
          <w:tab w:val="num" w:pos="4791"/>
        </w:tabs>
        <w:ind w:left="4791" w:hanging="360"/>
      </w:pPr>
      <w:rPr>
        <w:rFonts w:cs="Times New Roman"/>
      </w:rPr>
    </w:lvl>
    <w:lvl w:ilvl="7" w:tplc="04090019" w:tentative="1">
      <w:start w:val="1"/>
      <w:numFmt w:val="lowerLetter"/>
      <w:lvlText w:val="%8."/>
      <w:lvlJc w:val="left"/>
      <w:pPr>
        <w:tabs>
          <w:tab w:val="num" w:pos="5511"/>
        </w:tabs>
        <w:ind w:left="5511" w:hanging="360"/>
      </w:pPr>
      <w:rPr>
        <w:rFonts w:cs="Times New Roman"/>
      </w:rPr>
    </w:lvl>
    <w:lvl w:ilvl="8" w:tplc="0409001B" w:tentative="1">
      <w:start w:val="1"/>
      <w:numFmt w:val="lowerRoman"/>
      <w:lvlText w:val="%9."/>
      <w:lvlJc w:val="right"/>
      <w:pPr>
        <w:tabs>
          <w:tab w:val="num" w:pos="6231"/>
        </w:tabs>
        <w:ind w:left="6231" w:hanging="180"/>
      </w:pPr>
      <w:rPr>
        <w:rFonts w:cs="Times New Roman"/>
      </w:rPr>
    </w:lvl>
  </w:abstractNum>
  <w:abstractNum w:abstractNumId="30">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nsid w:val="793C5668"/>
    <w:multiLevelType w:val="hybridMultilevel"/>
    <w:tmpl w:val="D3E20A9A"/>
    <w:lvl w:ilvl="0" w:tplc="0409000B">
      <w:start w:val="1"/>
      <w:numFmt w:val="bullet"/>
      <w:lvlText w:val=""/>
      <w:lvlJc w:val="left"/>
      <w:pPr>
        <w:tabs>
          <w:tab w:val="num" w:pos="360"/>
        </w:tabs>
        <w:ind w:left="360" w:hanging="360"/>
      </w:pPr>
      <w:rPr>
        <w:rFonts w:ascii="Wingdings" w:hAnsi="Wingdings" w:hint="default"/>
        <w:i/>
      </w:rPr>
    </w:lvl>
    <w:lvl w:ilvl="1" w:tplc="0409000B">
      <w:start w:val="1"/>
      <w:numFmt w:val="bullet"/>
      <w:lvlText w:val=""/>
      <w:lvlJc w:val="left"/>
      <w:pPr>
        <w:tabs>
          <w:tab w:val="num" w:pos="1080"/>
        </w:tabs>
        <w:ind w:left="1080" w:hanging="360"/>
      </w:pPr>
      <w:rPr>
        <w:rFonts w:ascii="Wingdings" w:hAnsi="Wingdings" w:hint="default"/>
        <w:i/>
      </w:rPr>
    </w:lvl>
    <w:lvl w:ilvl="2" w:tplc="894EDD16">
      <w:start w:val="9"/>
      <w:numFmt w:val="decimal"/>
      <w:lvlText w:val="%3"/>
      <w:lvlJc w:val="left"/>
      <w:pPr>
        <w:tabs>
          <w:tab w:val="num" w:pos="1980"/>
        </w:tabs>
        <w:ind w:left="1980" w:hanging="360"/>
      </w:pPr>
      <w:rPr>
        <w:rFonts w:cs="Times New Roman"/>
        <w:i/>
      </w:rPr>
    </w:lvl>
    <w:lvl w:ilvl="3" w:tplc="0409000B">
      <w:start w:val="1"/>
      <w:numFmt w:val="bullet"/>
      <w:lvlText w:val=""/>
      <w:lvlJc w:val="left"/>
      <w:pPr>
        <w:tabs>
          <w:tab w:val="num" w:pos="2520"/>
        </w:tabs>
        <w:ind w:left="2520" w:hanging="360"/>
      </w:pPr>
      <w:rPr>
        <w:rFonts w:ascii="Wingdings" w:hAnsi="Wingdings" w:hint="default"/>
        <w:i/>
      </w:rPr>
    </w:lvl>
    <w:lvl w:ilvl="4" w:tplc="F3D01D7A">
      <w:start w:val="2"/>
      <w:numFmt w:val="decimal"/>
      <w:lvlText w:val="%5."/>
      <w:lvlJc w:val="left"/>
      <w:pPr>
        <w:tabs>
          <w:tab w:val="num" w:pos="3240"/>
        </w:tabs>
        <w:ind w:left="3240" w:hanging="360"/>
      </w:pPr>
      <w:rPr>
        <w:rFonts w:cs="Times New Roman"/>
        <w:b w:val="0"/>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32">
    <w:nsid w:val="7EC657CF"/>
    <w:multiLevelType w:val="multilevel"/>
    <w:tmpl w:val="F05462C4"/>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7F924756"/>
    <w:multiLevelType w:val="singleLevel"/>
    <w:tmpl w:val="BF56FCF6"/>
    <w:lvl w:ilvl="0">
      <w:start w:val="2"/>
      <w:numFmt w:val="lowerLetter"/>
      <w:lvlText w:val="%1)"/>
      <w:lvlJc w:val="left"/>
      <w:pPr>
        <w:tabs>
          <w:tab w:val="num" w:pos="615"/>
        </w:tabs>
        <w:ind w:left="615" w:hanging="360"/>
      </w:pPr>
      <w:rPr>
        <w:rFonts w:hint="default"/>
      </w:rPr>
    </w:lvl>
  </w:abstractNum>
  <w:num w:numId="1">
    <w:abstractNumId w:val="7"/>
  </w:num>
  <w:num w:numId="2">
    <w:abstractNumId w:val="27"/>
  </w:num>
  <w:num w:numId="3">
    <w:abstractNumId w:val="1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7"/>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8"/>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lvlOverride w:ilvl="1"/>
    <w:lvlOverride w:ilvl="2">
      <w:startOverride w:val="9"/>
    </w:lvlOverride>
    <w:lvlOverride w:ilvl="3"/>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5"/>
  </w:num>
  <w:num w:numId="15">
    <w:abstractNumId w:val="11"/>
  </w:num>
  <w:num w:numId="16">
    <w:abstractNumId w:val="22"/>
  </w:num>
  <w:num w:numId="17">
    <w:abstractNumId w:val="19"/>
  </w:num>
  <w:num w:numId="18">
    <w:abstractNumId w:val="6"/>
  </w:num>
  <w:num w:numId="19">
    <w:abstractNumId w:val="12"/>
  </w:num>
  <w:num w:numId="20">
    <w:abstractNumId w:val="23"/>
  </w:num>
  <w:num w:numId="21">
    <w:abstractNumId w:val="29"/>
  </w:num>
  <w:num w:numId="22">
    <w:abstractNumId w:val="33"/>
  </w:num>
  <w:num w:numId="23">
    <w:abstractNumId w:val="24"/>
  </w:num>
  <w:num w:numId="24">
    <w:abstractNumId w:val="20"/>
  </w:num>
  <w:num w:numId="25">
    <w:abstractNumId w:val="8"/>
  </w:num>
  <w:num w:numId="26">
    <w:abstractNumId w:val="25"/>
  </w:num>
  <w:num w:numId="27">
    <w:abstractNumId w:val="2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9"/>
  </w:num>
  <w:num w:numId="32">
    <w:abstractNumId w:val="10"/>
  </w:num>
  <w:num w:numId="33">
    <w:abstractNumId w:val="5"/>
  </w:num>
  <w:num w:numId="34">
    <w:abstractNumId w:val="3"/>
  </w:num>
  <w:num w:numId="35">
    <w:abstractNumId w:val="32"/>
  </w:num>
  <w:num w:numId="36">
    <w:abstractNumId w:val="1"/>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080DBB"/>
    <w:rsid w:val="00000BD4"/>
    <w:rsid w:val="00000E9E"/>
    <w:rsid w:val="0000116A"/>
    <w:rsid w:val="00012B79"/>
    <w:rsid w:val="00014519"/>
    <w:rsid w:val="000154DF"/>
    <w:rsid w:val="0001600E"/>
    <w:rsid w:val="00021748"/>
    <w:rsid w:val="00021C41"/>
    <w:rsid w:val="000356D7"/>
    <w:rsid w:val="00035BC1"/>
    <w:rsid w:val="00051B8C"/>
    <w:rsid w:val="0005777C"/>
    <w:rsid w:val="0006167A"/>
    <w:rsid w:val="000649E5"/>
    <w:rsid w:val="000679ED"/>
    <w:rsid w:val="00071339"/>
    <w:rsid w:val="00074B71"/>
    <w:rsid w:val="00077F8C"/>
    <w:rsid w:val="00080DBB"/>
    <w:rsid w:val="00082E67"/>
    <w:rsid w:val="00086A74"/>
    <w:rsid w:val="000957CB"/>
    <w:rsid w:val="00096A5C"/>
    <w:rsid w:val="000A1859"/>
    <w:rsid w:val="000D7F80"/>
    <w:rsid w:val="000F127A"/>
    <w:rsid w:val="000F1923"/>
    <w:rsid w:val="00102226"/>
    <w:rsid w:val="001116C8"/>
    <w:rsid w:val="001137D0"/>
    <w:rsid w:val="0011761C"/>
    <w:rsid w:val="00144657"/>
    <w:rsid w:val="00145A7D"/>
    <w:rsid w:val="0015021F"/>
    <w:rsid w:val="00153E95"/>
    <w:rsid w:val="00157A52"/>
    <w:rsid w:val="00164336"/>
    <w:rsid w:val="00171AC1"/>
    <w:rsid w:val="00183EAE"/>
    <w:rsid w:val="00187EB2"/>
    <w:rsid w:val="00190BAC"/>
    <w:rsid w:val="001B1749"/>
    <w:rsid w:val="001E1837"/>
    <w:rsid w:val="001E25CF"/>
    <w:rsid w:val="001E2613"/>
    <w:rsid w:val="001E4BC6"/>
    <w:rsid w:val="0021642C"/>
    <w:rsid w:val="00225E43"/>
    <w:rsid w:val="00230B36"/>
    <w:rsid w:val="00235265"/>
    <w:rsid w:val="002649D2"/>
    <w:rsid w:val="00264B52"/>
    <w:rsid w:val="00271AC3"/>
    <w:rsid w:val="00292101"/>
    <w:rsid w:val="00297104"/>
    <w:rsid w:val="002A226E"/>
    <w:rsid w:val="002B01F4"/>
    <w:rsid w:val="002B1460"/>
    <w:rsid w:val="002B7BCC"/>
    <w:rsid w:val="002E2345"/>
    <w:rsid w:val="002F2AF8"/>
    <w:rsid w:val="00310F31"/>
    <w:rsid w:val="003110CB"/>
    <w:rsid w:val="003318C3"/>
    <w:rsid w:val="00346E04"/>
    <w:rsid w:val="0038140C"/>
    <w:rsid w:val="0038208A"/>
    <w:rsid w:val="003A73B5"/>
    <w:rsid w:val="003B711A"/>
    <w:rsid w:val="003C217A"/>
    <w:rsid w:val="003C30CE"/>
    <w:rsid w:val="003C40D5"/>
    <w:rsid w:val="003D2378"/>
    <w:rsid w:val="003E72BF"/>
    <w:rsid w:val="003F73D2"/>
    <w:rsid w:val="004054C2"/>
    <w:rsid w:val="00417222"/>
    <w:rsid w:val="0041753F"/>
    <w:rsid w:val="00423027"/>
    <w:rsid w:val="00423345"/>
    <w:rsid w:val="0044735B"/>
    <w:rsid w:val="00457F4B"/>
    <w:rsid w:val="0046511F"/>
    <w:rsid w:val="004676FA"/>
    <w:rsid w:val="00470F2C"/>
    <w:rsid w:val="004A2A92"/>
    <w:rsid w:val="004A34DA"/>
    <w:rsid w:val="004B09B7"/>
    <w:rsid w:val="004C6077"/>
    <w:rsid w:val="004D4584"/>
    <w:rsid w:val="004D7C80"/>
    <w:rsid w:val="004E0535"/>
    <w:rsid w:val="004E7D95"/>
    <w:rsid w:val="00507A41"/>
    <w:rsid w:val="005135A0"/>
    <w:rsid w:val="00520060"/>
    <w:rsid w:val="0054218B"/>
    <w:rsid w:val="005427DD"/>
    <w:rsid w:val="00547020"/>
    <w:rsid w:val="005538C4"/>
    <w:rsid w:val="00561ED8"/>
    <w:rsid w:val="00573C48"/>
    <w:rsid w:val="005815DC"/>
    <w:rsid w:val="00581C38"/>
    <w:rsid w:val="00591239"/>
    <w:rsid w:val="005C1CC5"/>
    <w:rsid w:val="005C50A7"/>
    <w:rsid w:val="005D6550"/>
    <w:rsid w:val="005E67C3"/>
    <w:rsid w:val="005E7AF1"/>
    <w:rsid w:val="005F0684"/>
    <w:rsid w:val="005F1C00"/>
    <w:rsid w:val="005F5366"/>
    <w:rsid w:val="00615494"/>
    <w:rsid w:val="00620A35"/>
    <w:rsid w:val="00622BA2"/>
    <w:rsid w:val="00623EBA"/>
    <w:rsid w:val="0062487D"/>
    <w:rsid w:val="00656582"/>
    <w:rsid w:val="00664E6A"/>
    <w:rsid w:val="006718CB"/>
    <w:rsid w:val="006800EC"/>
    <w:rsid w:val="00696413"/>
    <w:rsid w:val="00697C31"/>
    <w:rsid w:val="006D0413"/>
    <w:rsid w:val="006D70EF"/>
    <w:rsid w:val="006E1133"/>
    <w:rsid w:val="006F0E48"/>
    <w:rsid w:val="006F176C"/>
    <w:rsid w:val="006F3B7F"/>
    <w:rsid w:val="00702EFB"/>
    <w:rsid w:val="0071441E"/>
    <w:rsid w:val="00715E1D"/>
    <w:rsid w:val="0071651C"/>
    <w:rsid w:val="00723A59"/>
    <w:rsid w:val="00741F6E"/>
    <w:rsid w:val="0075246A"/>
    <w:rsid w:val="00753613"/>
    <w:rsid w:val="0076050C"/>
    <w:rsid w:val="00772CDE"/>
    <w:rsid w:val="00775DC2"/>
    <w:rsid w:val="00777BB3"/>
    <w:rsid w:val="0078671B"/>
    <w:rsid w:val="00792772"/>
    <w:rsid w:val="007A4172"/>
    <w:rsid w:val="007A41E0"/>
    <w:rsid w:val="007A57E8"/>
    <w:rsid w:val="007A66FC"/>
    <w:rsid w:val="007B3074"/>
    <w:rsid w:val="007B67FF"/>
    <w:rsid w:val="007C248D"/>
    <w:rsid w:val="007C720C"/>
    <w:rsid w:val="007D50C1"/>
    <w:rsid w:val="007D6B64"/>
    <w:rsid w:val="007E6B44"/>
    <w:rsid w:val="00810B26"/>
    <w:rsid w:val="008132E8"/>
    <w:rsid w:val="008200D8"/>
    <w:rsid w:val="00834877"/>
    <w:rsid w:val="00845118"/>
    <w:rsid w:val="008640DB"/>
    <w:rsid w:val="0086588A"/>
    <w:rsid w:val="00871B52"/>
    <w:rsid w:val="00890616"/>
    <w:rsid w:val="00891986"/>
    <w:rsid w:val="008A2432"/>
    <w:rsid w:val="008B4F70"/>
    <w:rsid w:val="008C114F"/>
    <w:rsid w:val="008C74F3"/>
    <w:rsid w:val="008E030A"/>
    <w:rsid w:val="008E4B34"/>
    <w:rsid w:val="0091350C"/>
    <w:rsid w:val="00923AB7"/>
    <w:rsid w:val="00925572"/>
    <w:rsid w:val="009258B9"/>
    <w:rsid w:val="009362C1"/>
    <w:rsid w:val="0093664D"/>
    <w:rsid w:val="009628D3"/>
    <w:rsid w:val="00975C44"/>
    <w:rsid w:val="00986A93"/>
    <w:rsid w:val="00991F66"/>
    <w:rsid w:val="009C05C0"/>
    <w:rsid w:val="009C14B5"/>
    <w:rsid w:val="009C5772"/>
    <w:rsid w:val="009D32F2"/>
    <w:rsid w:val="009E35FB"/>
    <w:rsid w:val="009E3F48"/>
    <w:rsid w:val="009F2EBD"/>
    <w:rsid w:val="009F38D2"/>
    <w:rsid w:val="00A01FAD"/>
    <w:rsid w:val="00A2398F"/>
    <w:rsid w:val="00A25373"/>
    <w:rsid w:val="00A25EE1"/>
    <w:rsid w:val="00A30767"/>
    <w:rsid w:val="00A5230C"/>
    <w:rsid w:val="00A5316A"/>
    <w:rsid w:val="00A62519"/>
    <w:rsid w:val="00A65F1E"/>
    <w:rsid w:val="00A7375A"/>
    <w:rsid w:val="00A83A12"/>
    <w:rsid w:val="00AA1D90"/>
    <w:rsid w:val="00AA6F65"/>
    <w:rsid w:val="00AB17F6"/>
    <w:rsid w:val="00AC155C"/>
    <w:rsid w:val="00AC498D"/>
    <w:rsid w:val="00AC5891"/>
    <w:rsid w:val="00AD3654"/>
    <w:rsid w:val="00AE3AA1"/>
    <w:rsid w:val="00B12A48"/>
    <w:rsid w:val="00B12D98"/>
    <w:rsid w:val="00B14A28"/>
    <w:rsid w:val="00B17AC6"/>
    <w:rsid w:val="00B23DE9"/>
    <w:rsid w:val="00B26B6F"/>
    <w:rsid w:val="00B33CDC"/>
    <w:rsid w:val="00B465D8"/>
    <w:rsid w:val="00B5581D"/>
    <w:rsid w:val="00B55B61"/>
    <w:rsid w:val="00B564CE"/>
    <w:rsid w:val="00B6212D"/>
    <w:rsid w:val="00B67AAA"/>
    <w:rsid w:val="00B93EBE"/>
    <w:rsid w:val="00BA48E0"/>
    <w:rsid w:val="00BA6E35"/>
    <w:rsid w:val="00BB3C0C"/>
    <w:rsid w:val="00BB3C91"/>
    <w:rsid w:val="00BC0CFB"/>
    <w:rsid w:val="00BE18DD"/>
    <w:rsid w:val="00BE5669"/>
    <w:rsid w:val="00BF76EC"/>
    <w:rsid w:val="00BF782F"/>
    <w:rsid w:val="00C117B8"/>
    <w:rsid w:val="00C305DA"/>
    <w:rsid w:val="00C453E6"/>
    <w:rsid w:val="00C5301C"/>
    <w:rsid w:val="00C6567E"/>
    <w:rsid w:val="00C7469A"/>
    <w:rsid w:val="00C87B5D"/>
    <w:rsid w:val="00C95AE7"/>
    <w:rsid w:val="00C95F56"/>
    <w:rsid w:val="00CB41DB"/>
    <w:rsid w:val="00CB4CB3"/>
    <w:rsid w:val="00CB7716"/>
    <w:rsid w:val="00CD085F"/>
    <w:rsid w:val="00CD7D07"/>
    <w:rsid w:val="00CF4B83"/>
    <w:rsid w:val="00CF76D2"/>
    <w:rsid w:val="00D05BEA"/>
    <w:rsid w:val="00D1428D"/>
    <w:rsid w:val="00D25166"/>
    <w:rsid w:val="00D30AD9"/>
    <w:rsid w:val="00D432DA"/>
    <w:rsid w:val="00D51ED5"/>
    <w:rsid w:val="00D71318"/>
    <w:rsid w:val="00D71B3D"/>
    <w:rsid w:val="00D84A77"/>
    <w:rsid w:val="00DA6F31"/>
    <w:rsid w:val="00DE3B66"/>
    <w:rsid w:val="00DE4342"/>
    <w:rsid w:val="00DE471E"/>
    <w:rsid w:val="00DE72C8"/>
    <w:rsid w:val="00E15792"/>
    <w:rsid w:val="00E233D0"/>
    <w:rsid w:val="00E24CD2"/>
    <w:rsid w:val="00E2740D"/>
    <w:rsid w:val="00E42D64"/>
    <w:rsid w:val="00E47123"/>
    <w:rsid w:val="00E54609"/>
    <w:rsid w:val="00E572DD"/>
    <w:rsid w:val="00E62532"/>
    <w:rsid w:val="00E712F0"/>
    <w:rsid w:val="00E74979"/>
    <w:rsid w:val="00E74FBE"/>
    <w:rsid w:val="00E96860"/>
    <w:rsid w:val="00EA1F09"/>
    <w:rsid w:val="00EB6EAC"/>
    <w:rsid w:val="00EC4A29"/>
    <w:rsid w:val="00EC4F15"/>
    <w:rsid w:val="00ED7F2F"/>
    <w:rsid w:val="00EF5C97"/>
    <w:rsid w:val="00EF693A"/>
    <w:rsid w:val="00F0177C"/>
    <w:rsid w:val="00F0216C"/>
    <w:rsid w:val="00F07767"/>
    <w:rsid w:val="00F10646"/>
    <w:rsid w:val="00F21C86"/>
    <w:rsid w:val="00F315A5"/>
    <w:rsid w:val="00F35D5E"/>
    <w:rsid w:val="00F5122A"/>
    <w:rsid w:val="00F65E4F"/>
    <w:rsid w:val="00F7411D"/>
    <w:rsid w:val="00F847A5"/>
    <w:rsid w:val="00F87F64"/>
    <w:rsid w:val="00FA2F65"/>
    <w:rsid w:val="00FA4AF8"/>
    <w:rsid w:val="00FB0D88"/>
    <w:rsid w:val="00FB3036"/>
    <w:rsid w:val="00FC2FFB"/>
    <w:rsid w:val="00FC456F"/>
    <w:rsid w:val="00FC4665"/>
    <w:rsid w:val="00FD67E7"/>
    <w:rsid w:val="00FE4FD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0DBB"/>
    <w:rPr>
      <w:sz w:val="24"/>
      <w:szCs w:val="24"/>
      <w:lang w:val="en-US" w:eastAsia="en-US"/>
    </w:rPr>
  </w:style>
  <w:style w:type="paragraph" w:styleId="Heading2">
    <w:name w:val="heading 2"/>
    <w:basedOn w:val="Normal"/>
    <w:next w:val="Normal"/>
    <w:link w:val="Heading2Char"/>
    <w:unhideWhenUsed/>
    <w:qFormat/>
    <w:rsid w:val="00310F3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80DBB"/>
    <w:pPr>
      <w:spacing w:before="100" w:beforeAutospacing="1" w:after="119"/>
    </w:pPr>
  </w:style>
  <w:style w:type="character" w:styleId="PageNumber">
    <w:name w:val="page number"/>
    <w:basedOn w:val="DefaultParagraphFont"/>
    <w:rsid w:val="00080DBB"/>
  </w:style>
  <w:style w:type="paragraph" w:styleId="ListParagraph">
    <w:name w:val="List Paragraph"/>
    <w:basedOn w:val="Normal"/>
    <w:uiPriority w:val="34"/>
    <w:qFormat/>
    <w:rsid w:val="00080DBB"/>
    <w:pPr>
      <w:spacing w:after="200" w:line="276" w:lineRule="auto"/>
      <w:ind w:left="720"/>
      <w:contextualSpacing/>
    </w:pPr>
    <w:rPr>
      <w:rFonts w:ascii="Calibri" w:hAnsi="Calibri"/>
      <w:sz w:val="22"/>
      <w:szCs w:val="22"/>
    </w:rPr>
  </w:style>
  <w:style w:type="character" w:customStyle="1" w:styleId="arial131">
    <w:name w:val="arial_131"/>
    <w:rsid w:val="00080DBB"/>
    <w:rPr>
      <w:rFonts w:ascii="Arial" w:hAnsi="Arial" w:cs="Arial" w:hint="default"/>
      <w:color w:val="000000"/>
      <w:sz w:val="24"/>
      <w:szCs w:val="24"/>
    </w:rPr>
  </w:style>
  <w:style w:type="paragraph" w:styleId="Footer">
    <w:name w:val="footer"/>
    <w:basedOn w:val="Normal"/>
    <w:rsid w:val="00A25EE1"/>
    <w:pPr>
      <w:tabs>
        <w:tab w:val="center" w:pos="4320"/>
        <w:tab w:val="right" w:pos="8640"/>
      </w:tabs>
    </w:pPr>
  </w:style>
  <w:style w:type="paragraph" w:styleId="Header">
    <w:name w:val="header"/>
    <w:basedOn w:val="Normal"/>
    <w:link w:val="HeaderChar"/>
    <w:unhideWhenUsed/>
    <w:rsid w:val="00CF76D2"/>
    <w:pPr>
      <w:tabs>
        <w:tab w:val="center" w:pos="4536"/>
        <w:tab w:val="right" w:pos="9072"/>
      </w:tabs>
    </w:pPr>
    <w:rPr>
      <w:rFonts w:ascii="Calibri" w:eastAsia="Calibri" w:hAnsi="Calibri"/>
      <w:sz w:val="22"/>
      <w:szCs w:val="22"/>
      <w:lang w:val="ro-RO"/>
    </w:rPr>
  </w:style>
  <w:style w:type="character" w:customStyle="1" w:styleId="HeaderChar">
    <w:name w:val="Header Char"/>
    <w:basedOn w:val="DefaultParagraphFont"/>
    <w:link w:val="Header"/>
    <w:rsid w:val="00CF76D2"/>
    <w:rPr>
      <w:rFonts w:ascii="Calibri" w:eastAsia="Calibri" w:hAnsi="Calibri"/>
      <w:sz w:val="22"/>
      <w:szCs w:val="22"/>
      <w:lang w:val="ro-RO" w:eastAsia="en-US" w:bidi="ar-SA"/>
    </w:rPr>
  </w:style>
  <w:style w:type="paragraph" w:styleId="BalloonText">
    <w:name w:val="Balloon Text"/>
    <w:basedOn w:val="Normal"/>
    <w:link w:val="BalloonTextChar"/>
    <w:rsid w:val="00547020"/>
    <w:rPr>
      <w:rFonts w:ascii="Tahoma" w:hAnsi="Tahoma" w:cs="Tahoma"/>
      <w:sz w:val="16"/>
      <w:szCs w:val="16"/>
    </w:rPr>
  </w:style>
  <w:style w:type="character" w:customStyle="1" w:styleId="BalloonTextChar">
    <w:name w:val="Balloon Text Char"/>
    <w:basedOn w:val="DefaultParagraphFont"/>
    <w:link w:val="BalloonText"/>
    <w:rsid w:val="00547020"/>
    <w:rPr>
      <w:rFonts w:ascii="Tahoma" w:hAnsi="Tahoma" w:cs="Tahoma"/>
      <w:sz w:val="16"/>
      <w:szCs w:val="16"/>
      <w:lang w:val="en-US" w:eastAsia="en-US"/>
    </w:rPr>
  </w:style>
  <w:style w:type="paragraph" w:styleId="BodyText">
    <w:name w:val="Body Text"/>
    <w:basedOn w:val="Normal"/>
    <w:link w:val="BodyTextChar"/>
    <w:rsid w:val="0044735B"/>
    <w:pPr>
      <w:spacing w:line="300" w:lineRule="atLeast"/>
      <w:jc w:val="center"/>
    </w:pPr>
    <w:rPr>
      <w:rFonts w:ascii="Verdana" w:hAnsi="Verdana"/>
      <w:sz w:val="18"/>
      <w:lang w:val="it-IT"/>
    </w:rPr>
  </w:style>
  <w:style w:type="character" w:customStyle="1" w:styleId="BodyTextChar">
    <w:name w:val="Body Text Char"/>
    <w:basedOn w:val="DefaultParagraphFont"/>
    <w:link w:val="BodyText"/>
    <w:rsid w:val="0044735B"/>
    <w:rPr>
      <w:rFonts w:ascii="Verdana" w:hAnsi="Verdana"/>
      <w:sz w:val="18"/>
      <w:szCs w:val="24"/>
      <w:lang w:val="it-IT" w:eastAsia="en-US"/>
    </w:rPr>
  </w:style>
  <w:style w:type="character" w:customStyle="1" w:styleId="Heading2Char">
    <w:name w:val="Heading 2 Char"/>
    <w:basedOn w:val="DefaultParagraphFont"/>
    <w:link w:val="Heading2"/>
    <w:rsid w:val="00310F31"/>
    <w:rPr>
      <w:rFonts w:asciiTheme="majorHAnsi" w:eastAsiaTheme="majorEastAsia" w:hAnsiTheme="majorHAnsi" w:cstheme="majorBidi"/>
      <w:b/>
      <w:bCs/>
      <w:color w:val="4F81BD" w:themeColor="accent1"/>
      <w:sz w:val="26"/>
      <w:szCs w:val="26"/>
      <w:lang w:val="en-US" w:eastAsia="en-US"/>
    </w:rPr>
  </w:style>
  <w:style w:type="paragraph" w:customStyle="1" w:styleId="Standard">
    <w:name w:val="Standard"/>
    <w:rsid w:val="00BF782F"/>
    <w:pPr>
      <w:suppressAutoHyphens/>
      <w:autoSpaceDN w:val="0"/>
      <w:textAlignment w:val="baseline"/>
    </w:pPr>
    <w:rPr>
      <w:rFonts w:ascii="Trebuchet MS" w:hAnsi="Trebuchet MS" w:cs="Trebuchet MS"/>
      <w:color w:val="000000"/>
      <w:kern w:val="3"/>
      <w:sz w:val="24"/>
      <w:szCs w:val="24"/>
      <w:lang w:val="en-GB" w:eastAsia="en-US"/>
    </w:rPr>
  </w:style>
  <w:style w:type="character" w:customStyle="1" w:styleId="WW-DefaultParagraphFont">
    <w:name w:val="WW-Default Paragraph Font"/>
    <w:rsid w:val="00622BA2"/>
  </w:style>
  <w:style w:type="paragraph" w:customStyle="1" w:styleId="Listaszerbekezds">
    <w:name w:val="Listaszerű bekezdés"/>
    <w:basedOn w:val="Normal"/>
    <w:qFormat/>
    <w:rsid w:val="00157A52"/>
    <w:pPr>
      <w:spacing w:after="160" w:line="259" w:lineRule="auto"/>
      <w:ind w:left="720"/>
      <w:contextualSpacing/>
    </w:pPr>
    <w:rPr>
      <w:rFonts w:ascii="Calibri" w:eastAsia="Calibri" w:hAnsi="Calibri"/>
      <w:sz w:val="22"/>
      <w:szCs w:val="22"/>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0DBB"/>
    <w:rPr>
      <w:sz w:val="24"/>
      <w:szCs w:val="24"/>
      <w:lang w:val="en-US" w:eastAsia="en-US"/>
    </w:rPr>
  </w:style>
  <w:style w:type="paragraph" w:styleId="Heading2">
    <w:name w:val="heading 2"/>
    <w:basedOn w:val="Normal"/>
    <w:next w:val="Normal"/>
    <w:link w:val="Heading2Char"/>
    <w:unhideWhenUsed/>
    <w:qFormat/>
    <w:rsid w:val="00310F3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80DBB"/>
    <w:pPr>
      <w:spacing w:before="100" w:beforeAutospacing="1" w:after="119"/>
    </w:pPr>
  </w:style>
  <w:style w:type="character" w:styleId="PageNumber">
    <w:name w:val="page number"/>
    <w:basedOn w:val="DefaultParagraphFont"/>
    <w:rsid w:val="00080DBB"/>
  </w:style>
  <w:style w:type="paragraph" w:styleId="ListParagraph">
    <w:name w:val="List Paragraph"/>
    <w:basedOn w:val="Normal"/>
    <w:uiPriority w:val="34"/>
    <w:qFormat/>
    <w:rsid w:val="00080DBB"/>
    <w:pPr>
      <w:spacing w:after="200" w:line="276" w:lineRule="auto"/>
      <w:ind w:left="720"/>
      <w:contextualSpacing/>
    </w:pPr>
    <w:rPr>
      <w:rFonts w:ascii="Calibri" w:hAnsi="Calibri"/>
      <w:sz w:val="22"/>
      <w:szCs w:val="22"/>
    </w:rPr>
  </w:style>
  <w:style w:type="character" w:customStyle="1" w:styleId="arial131">
    <w:name w:val="arial_131"/>
    <w:rsid w:val="00080DBB"/>
    <w:rPr>
      <w:rFonts w:ascii="Arial" w:hAnsi="Arial" w:cs="Arial" w:hint="default"/>
      <w:color w:val="000000"/>
      <w:sz w:val="24"/>
      <w:szCs w:val="24"/>
    </w:rPr>
  </w:style>
  <w:style w:type="paragraph" w:styleId="Footer">
    <w:name w:val="footer"/>
    <w:basedOn w:val="Normal"/>
    <w:rsid w:val="00A25EE1"/>
    <w:pPr>
      <w:tabs>
        <w:tab w:val="center" w:pos="4320"/>
        <w:tab w:val="right" w:pos="8640"/>
      </w:tabs>
    </w:pPr>
  </w:style>
  <w:style w:type="paragraph" w:styleId="Header">
    <w:name w:val="header"/>
    <w:basedOn w:val="Normal"/>
    <w:link w:val="HeaderChar"/>
    <w:unhideWhenUsed/>
    <w:rsid w:val="00CF76D2"/>
    <w:pPr>
      <w:tabs>
        <w:tab w:val="center" w:pos="4536"/>
        <w:tab w:val="right" w:pos="9072"/>
      </w:tabs>
    </w:pPr>
    <w:rPr>
      <w:rFonts w:ascii="Calibri" w:eastAsia="Calibri" w:hAnsi="Calibri"/>
      <w:sz w:val="22"/>
      <w:szCs w:val="22"/>
      <w:lang w:val="ro-RO"/>
    </w:rPr>
  </w:style>
  <w:style w:type="character" w:customStyle="1" w:styleId="HeaderChar">
    <w:name w:val="Header Char"/>
    <w:basedOn w:val="DefaultParagraphFont"/>
    <w:link w:val="Header"/>
    <w:rsid w:val="00CF76D2"/>
    <w:rPr>
      <w:rFonts w:ascii="Calibri" w:eastAsia="Calibri" w:hAnsi="Calibri"/>
      <w:sz w:val="22"/>
      <w:szCs w:val="22"/>
      <w:lang w:val="ro-RO" w:eastAsia="en-US" w:bidi="ar-SA"/>
    </w:rPr>
  </w:style>
  <w:style w:type="paragraph" w:styleId="BalloonText">
    <w:name w:val="Balloon Text"/>
    <w:basedOn w:val="Normal"/>
    <w:link w:val="BalloonTextChar"/>
    <w:rsid w:val="00547020"/>
    <w:rPr>
      <w:rFonts w:ascii="Tahoma" w:hAnsi="Tahoma" w:cs="Tahoma"/>
      <w:sz w:val="16"/>
      <w:szCs w:val="16"/>
    </w:rPr>
  </w:style>
  <w:style w:type="character" w:customStyle="1" w:styleId="BalloonTextChar">
    <w:name w:val="Balloon Text Char"/>
    <w:basedOn w:val="DefaultParagraphFont"/>
    <w:link w:val="BalloonText"/>
    <w:rsid w:val="00547020"/>
    <w:rPr>
      <w:rFonts w:ascii="Tahoma" w:hAnsi="Tahoma" w:cs="Tahoma"/>
      <w:sz w:val="16"/>
      <w:szCs w:val="16"/>
      <w:lang w:val="en-US" w:eastAsia="en-US"/>
    </w:rPr>
  </w:style>
  <w:style w:type="paragraph" w:styleId="BodyText">
    <w:name w:val="Body Text"/>
    <w:basedOn w:val="Normal"/>
    <w:link w:val="BodyTextChar"/>
    <w:rsid w:val="0044735B"/>
    <w:pPr>
      <w:spacing w:line="300" w:lineRule="atLeast"/>
      <w:jc w:val="center"/>
    </w:pPr>
    <w:rPr>
      <w:rFonts w:ascii="Verdana" w:hAnsi="Verdana"/>
      <w:sz w:val="18"/>
      <w:lang w:val="it-IT"/>
    </w:rPr>
  </w:style>
  <w:style w:type="character" w:customStyle="1" w:styleId="BodyTextChar">
    <w:name w:val="Body Text Char"/>
    <w:basedOn w:val="DefaultParagraphFont"/>
    <w:link w:val="BodyText"/>
    <w:rsid w:val="0044735B"/>
    <w:rPr>
      <w:rFonts w:ascii="Verdana" w:hAnsi="Verdana"/>
      <w:sz w:val="18"/>
      <w:szCs w:val="24"/>
      <w:lang w:val="it-IT" w:eastAsia="en-US"/>
    </w:rPr>
  </w:style>
  <w:style w:type="character" w:customStyle="1" w:styleId="Heading2Char">
    <w:name w:val="Heading 2 Char"/>
    <w:basedOn w:val="DefaultParagraphFont"/>
    <w:link w:val="Heading2"/>
    <w:rsid w:val="00310F31"/>
    <w:rPr>
      <w:rFonts w:asciiTheme="majorHAnsi" w:eastAsiaTheme="majorEastAsia" w:hAnsiTheme="majorHAnsi" w:cstheme="majorBidi"/>
      <w:b/>
      <w:bCs/>
      <w:color w:val="4F81BD" w:themeColor="accent1"/>
      <w:sz w:val="26"/>
      <w:szCs w:val="26"/>
      <w:lang w:val="en-US" w:eastAsia="en-US"/>
    </w:rPr>
  </w:style>
  <w:style w:type="paragraph" w:customStyle="1" w:styleId="Standard">
    <w:name w:val="Standard"/>
    <w:rsid w:val="00BF782F"/>
    <w:pPr>
      <w:suppressAutoHyphens/>
      <w:autoSpaceDN w:val="0"/>
      <w:textAlignment w:val="baseline"/>
    </w:pPr>
    <w:rPr>
      <w:rFonts w:ascii="Trebuchet MS" w:hAnsi="Trebuchet MS" w:cs="Trebuchet MS"/>
      <w:color w:val="000000"/>
      <w:kern w:val="3"/>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94078638">
      <w:bodyDiv w:val="1"/>
      <w:marLeft w:val="0"/>
      <w:marRight w:val="0"/>
      <w:marTop w:val="0"/>
      <w:marBottom w:val="0"/>
      <w:divBdr>
        <w:top w:val="none" w:sz="0" w:space="0" w:color="auto"/>
        <w:left w:val="none" w:sz="0" w:space="0" w:color="auto"/>
        <w:bottom w:val="none" w:sz="0" w:space="0" w:color="auto"/>
        <w:right w:val="none" w:sz="0" w:space="0" w:color="auto"/>
      </w:divBdr>
    </w:div>
    <w:div w:id="814640168">
      <w:bodyDiv w:val="1"/>
      <w:marLeft w:val="0"/>
      <w:marRight w:val="0"/>
      <w:marTop w:val="0"/>
      <w:marBottom w:val="0"/>
      <w:divBdr>
        <w:top w:val="none" w:sz="0" w:space="0" w:color="auto"/>
        <w:left w:val="none" w:sz="0" w:space="0" w:color="auto"/>
        <w:bottom w:val="none" w:sz="0" w:space="0" w:color="auto"/>
        <w:right w:val="none" w:sz="0" w:space="0" w:color="auto"/>
      </w:divBdr>
    </w:div>
    <w:div w:id="868495015">
      <w:bodyDiv w:val="1"/>
      <w:marLeft w:val="0"/>
      <w:marRight w:val="0"/>
      <w:marTop w:val="0"/>
      <w:marBottom w:val="0"/>
      <w:divBdr>
        <w:top w:val="none" w:sz="0" w:space="0" w:color="auto"/>
        <w:left w:val="none" w:sz="0" w:space="0" w:color="auto"/>
        <w:bottom w:val="none" w:sz="0" w:space="0" w:color="auto"/>
        <w:right w:val="none" w:sz="0" w:space="0" w:color="auto"/>
      </w:divBdr>
    </w:div>
    <w:div w:id="1241331291">
      <w:bodyDiv w:val="1"/>
      <w:marLeft w:val="0"/>
      <w:marRight w:val="0"/>
      <w:marTop w:val="0"/>
      <w:marBottom w:val="0"/>
      <w:divBdr>
        <w:top w:val="none" w:sz="0" w:space="0" w:color="auto"/>
        <w:left w:val="none" w:sz="0" w:space="0" w:color="auto"/>
        <w:bottom w:val="none" w:sz="0" w:space="0" w:color="auto"/>
        <w:right w:val="none" w:sz="0" w:space="0" w:color="auto"/>
      </w:divBdr>
    </w:div>
    <w:div w:id="1289437629">
      <w:bodyDiv w:val="1"/>
      <w:marLeft w:val="0"/>
      <w:marRight w:val="0"/>
      <w:marTop w:val="0"/>
      <w:marBottom w:val="0"/>
      <w:divBdr>
        <w:top w:val="none" w:sz="0" w:space="0" w:color="auto"/>
        <w:left w:val="none" w:sz="0" w:space="0" w:color="auto"/>
        <w:bottom w:val="none" w:sz="0" w:space="0" w:color="auto"/>
        <w:right w:val="none" w:sz="0" w:space="0" w:color="auto"/>
      </w:divBdr>
    </w:div>
    <w:div w:id="1387412603">
      <w:bodyDiv w:val="1"/>
      <w:marLeft w:val="0"/>
      <w:marRight w:val="0"/>
      <w:marTop w:val="0"/>
      <w:marBottom w:val="0"/>
      <w:divBdr>
        <w:top w:val="none" w:sz="0" w:space="0" w:color="auto"/>
        <w:left w:val="none" w:sz="0" w:space="0" w:color="auto"/>
        <w:bottom w:val="none" w:sz="0" w:space="0" w:color="auto"/>
        <w:right w:val="none" w:sz="0" w:space="0" w:color="auto"/>
      </w:divBdr>
      <w:divsChild>
        <w:div w:id="50620207">
          <w:marLeft w:val="0"/>
          <w:marRight w:val="0"/>
          <w:marTop w:val="0"/>
          <w:marBottom w:val="180"/>
          <w:divBdr>
            <w:top w:val="none" w:sz="0" w:space="0" w:color="auto"/>
            <w:left w:val="none" w:sz="0" w:space="0" w:color="auto"/>
            <w:bottom w:val="none" w:sz="0" w:space="0" w:color="auto"/>
            <w:right w:val="none" w:sz="0" w:space="0" w:color="auto"/>
          </w:divBdr>
          <w:divsChild>
            <w:div w:id="802891035">
              <w:marLeft w:val="0"/>
              <w:marRight w:val="0"/>
              <w:marTop w:val="0"/>
              <w:marBottom w:val="0"/>
              <w:divBdr>
                <w:top w:val="none" w:sz="0" w:space="0" w:color="auto"/>
                <w:left w:val="none" w:sz="0" w:space="0" w:color="auto"/>
                <w:bottom w:val="none" w:sz="0" w:space="0" w:color="auto"/>
                <w:right w:val="none" w:sz="0" w:space="0" w:color="auto"/>
              </w:divBdr>
              <w:divsChild>
                <w:div w:id="1204059860">
                  <w:marLeft w:val="0"/>
                  <w:marRight w:val="0"/>
                  <w:marTop w:val="0"/>
                  <w:marBottom w:val="0"/>
                  <w:divBdr>
                    <w:top w:val="none" w:sz="0" w:space="0" w:color="auto"/>
                    <w:left w:val="none" w:sz="0" w:space="0" w:color="auto"/>
                    <w:bottom w:val="none" w:sz="0" w:space="0" w:color="auto"/>
                    <w:right w:val="none" w:sz="0" w:space="0" w:color="auto"/>
                  </w:divBdr>
                  <w:divsChild>
                    <w:div w:id="646907012">
                      <w:marLeft w:val="0"/>
                      <w:marRight w:val="0"/>
                      <w:marTop w:val="0"/>
                      <w:marBottom w:val="0"/>
                      <w:divBdr>
                        <w:top w:val="none" w:sz="0" w:space="0" w:color="auto"/>
                        <w:left w:val="none" w:sz="0" w:space="0" w:color="auto"/>
                        <w:bottom w:val="none" w:sz="0" w:space="0" w:color="auto"/>
                        <w:right w:val="none" w:sz="0" w:space="0" w:color="auto"/>
                      </w:divBdr>
                      <w:divsChild>
                        <w:div w:id="313486448">
                          <w:marLeft w:val="0"/>
                          <w:marRight w:val="0"/>
                          <w:marTop w:val="0"/>
                          <w:marBottom w:val="0"/>
                          <w:divBdr>
                            <w:top w:val="none" w:sz="0" w:space="0" w:color="auto"/>
                            <w:left w:val="none" w:sz="0" w:space="0" w:color="auto"/>
                            <w:bottom w:val="none" w:sz="0" w:space="0" w:color="auto"/>
                            <w:right w:val="none" w:sz="0" w:space="0" w:color="auto"/>
                          </w:divBdr>
                          <w:divsChild>
                            <w:div w:id="884637583">
                              <w:marLeft w:val="0"/>
                              <w:marRight w:val="0"/>
                              <w:marTop w:val="0"/>
                              <w:marBottom w:val="0"/>
                              <w:divBdr>
                                <w:top w:val="none" w:sz="0" w:space="0" w:color="auto"/>
                                <w:left w:val="none" w:sz="0" w:space="0" w:color="auto"/>
                                <w:bottom w:val="none" w:sz="0" w:space="0" w:color="auto"/>
                                <w:right w:val="none" w:sz="0" w:space="0" w:color="auto"/>
                              </w:divBdr>
                            </w:div>
                            <w:div w:id="971863663">
                              <w:marLeft w:val="0"/>
                              <w:marRight w:val="0"/>
                              <w:marTop w:val="0"/>
                              <w:marBottom w:val="0"/>
                              <w:divBdr>
                                <w:top w:val="none" w:sz="0" w:space="0" w:color="auto"/>
                                <w:left w:val="none" w:sz="0" w:space="0" w:color="auto"/>
                                <w:bottom w:val="none" w:sz="0" w:space="0" w:color="auto"/>
                                <w:right w:val="none" w:sz="0" w:space="0" w:color="auto"/>
                              </w:divBdr>
                            </w:div>
                            <w:div w:id="473834816">
                              <w:marLeft w:val="0"/>
                              <w:marRight w:val="0"/>
                              <w:marTop w:val="0"/>
                              <w:marBottom w:val="0"/>
                              <w:divBdr>
                                <w:top w:val="none" w:sz="0" w:space="0" w:color="auto"/>
                                <w:left w:val="none" w:sz="0" w:space="0" w:color="auto"/>
                                <w:bottom w:val="none" w:sz="0" w:space="0" w:color="auto"/>
                                <w:right w:val="none" w:sz="0" w:space="0" w:color="auto"/>
                              </w:divBdr>
                            </w:div>
                            <w:div w:id="709499075">
                              <w:marLeft w:val="0"/>
                              <w:marRight w:val="0"/>
                              <w:marTop w:val="0"/>
                              <w:marBottom w:val="0"/>
                              <w:divBdr>
                                <w:top w:val="none" w:sz="0" w:space="0" w:color="auto"/>
                                <w:left w:val="none" w:sz="0" w:space="0" w:color="auto"/>
                                <w:bottom w:val="none" w:sz="0" w:space="0" w:color="auto"/>
                                <w:right w:val="none" w:sz="0" w:space="0" w:color="auto"/>
                              </w:divBdr>
                            </w:div>
                            <w:div w:id="1880585280">
                              <w:marLeft w:val="0"/>
                              <w:marRight w:val="0"/>
                              <w:marTop w:val="0"/>
                              <w:marBottom w:val="0"/>
                              <w:divBdr>
                                <w:top w:val="none" w:sz="0" w:space="0" w:color="auto"/>
                                <w:left w:val="none" w:sz="0" w:space="0" w:color="auto"/>
                                <w:bottom w:val="none" w:sz="0" w:space="0" w:color="auto"/>
                                <w:right w:val="none" w:sz="0" w:space="0" w:color="auto"/>
                              </w:divBdr>
                            </w:div>
                            <w:div w:id="1402211590">
                              <w:marLeft w:val="0"/>
                              <w:marRight w:val="0"/>
                              <w:marTop w:val="0"/>
                              <w:marBottom w:val="0"/>
                              <w:divBdr>
                                <w:top w:val="none" w:sz="0" w:space="0" w:color="auto"/>
                                <w:left w:val="none" w:sz="0" w:space="0" w:color="auto"/>
                                <w:bottom w:val="none" w:sz="0" w:space="0" w:color="auto"/>
                                <w:right w:val="none" w:sz="0" w:space="0" w:color="auto"/>
                              </w:divBdr>
                            </w:div>
                            <w:div w:id="859702759">
                              <w:marLeft w:val="0"/>
                              <w:marRight w:val="0"/>
                              <w:marTop w:val="0"/>
                              <w:marBottom w:val="0"/>
                              <w:divBdr>
                                <w:top w:val="none" w:sz="0" w:space="0" w:color="auto"/>
                                <w:left w:val="none" w:sz="0" w:space="0" w:color="auto"/>
                                <w:bottom w:val="none" w:sz="0" w:space="0" w:color="auto"/>
                                <w:right w:val="none" w:sz="0" w:space="0" w:color="auto"/>
                              </w:divBdr>
                            </w:div>
                            <w:div w:id="105463880">
                              <w:marLeft w:val="0"/>
                              <w:marRight w:val="0"/>
                              <w:marTop w:val="0"/>
                              <w:marBottom w:val="0"/>
                              <w:divBdr>
                                <w:top w:val="none" w:sz="0" w:space="0" w:color="auto"/>
                                <w:left w:val="none" w:sz="0" w:space="0" w:color="auto"/>
                                <w:bottom w:val="none" w:sz="0" w:space="0" w:color="auto"/>
                                <w:right w:val="none" w:sz="0" w:space="0" w:color="auto"/>
                              </w:divBdr>
                            </w:div>
                            <w:div w:id="816923803">
                              <w:marLeft w:val="0"/>
                              <w:marRight w:val="0"/>
                              <w:marTop w:val="0"/>
                              <w:marBottom w:val="0"/>
                              <w:divBdr>
                                <w:top w:val="none" w:sz="0" w:space="0" w:color="auto"/>
                                <w:left w:val="none" w:sz="0" w:space="0" w:color="auto"/>
                                <w:bottom w:val="none" w:sz="0" w:space="0" w:color="auto"/>
                                <w:right w:val="none" w:sz="0" w:space="0" w:color="auto"/>
                              </w:divBdr>
                            </w:div>
                            <w:div w:id="160632946">
                              <w:marLeft w:val="0"/>
                              <w:marRight w:val="0"/>
                              <w:marTop w:val="0"/>
                              <w:marBottom w:val="0"/>
                              <w:divBdr>
                                <w:top w:val="none" w:sz="0" w:space="0" w:color="auto"/>
                                <w:left w:val="none" w:sz="0" w:space="0" w:color="auto"/>
                                <w:bottom w:val="none" w:sz="0" w:space="0" w:color="auto"/>
                                <w:right w:val="none" w:sz="0" w:space="0" w:color="auto"/>
                              </w:divBdr>
                            </w:div>
                            <w:div w:id="1971088152">
                              <w:marLeft w:val="0"/>
                              <w:marRight w:val="0"/>
                              <w:marTop w:val="0"/>
                              <w:marBottom w:val="0"/>
                              <w:divBdr>
                                <w:top w:val="none" w:sz="0" w:space="0" w:color="auto"/>
                                <w:left w:val="none" w:sz="0" w:space="0" w:color="auto"/>
                                <w:bottom w:val="none" w:sz="0" w:space="0" w:color="auto"/>
                                <w:right w:val="none" w:sz="0" w:space="0" w:color="auto"/>
                              </w:divBdr>
                            </w:div>
                            <w:div w:id="573202352">
                              <w:marLeft w:val="0"/>
                              <w:marRight w:val="0"/>
                              <w:marTop w:val="0"/>
                              <w:marBottom w:val="0"/>
                              <w:divBdr>
                                <w:top w:val="none" w:sz="0" w:space="0" w:color="auto"/>
                                <w:left w:val="none" w:sz="0" w:space="0" w:color="auto"/>
                                <w:bottom w:val="none" w:sz="0" w:space="0" w:color="auto"/>
                                <w:right w:val="none" w:sz="0" w:space="0" w:color="auto"/>
                              </w:divBdr>
                            </w:div>
                            <w:div w:id="161748698">
                              <w:marLeft w:val="0"/>
                              <w:marRight w:val="0"/>
                              <w:marTop w:val="0"/>
                              <w:marBottom w:val="0"/>
                              <w:divBdr>
                                <w:top w:val="none" w:sz="0" w:space="0" w:color="auto"/>
                                <w:left w:val="none" w:sz="0" w:space="0" w:color="auto"/>
                                <w:bottom w:val="none" w:sz="0" w:space="0" w:color="auto"/>
                                <w:right w:val="none" w:sz="0" w:space="0" w:color="auto"/>
                              </w:divBdr>
                            </w:div>
                            <w:div w:id="989945741">
                              <w:marLeft w:val="0"/>
                              <w:marRight w:val="0"/>
                              <w:marTop w:val="0"/>
                              <w:marBottom w:val="0"/>
                              <w:divBdr>
                                <w:top w:val="none" w:sz="0" w:space="0" w:color="auto"/>
                                <w:left w:val="none" w:sz="0" w:space="0" w:color="auto"/>
                                <w:bottom w:val="none" w:sz="0" w:space="0" w:color="auto"/>
                                <w:right w:val="none" w:sz="0" w:space="0" w:color="auto"/>
                              </w:divBdr>
                            </w:div>
                            <w:div w:id="1268805595">
                              <w:marLeft w:val="0"/>
                              <w:marRight w:val="0"/>
                              <w:marTop w:val="0"/>
                              <w:marBottom w:val="0"/>
                              <w:divBdr>
                                <w:top w:val="none" w:sz="0" w:space="0" w:color="auto"/>
                                <w:left w:val="none" w:sz="0" w:space="0" w:color="auto"/>
                                <w:bottom w:val="none" w:sz="0" w:space="0" w:color="auto"/>
                                <w:right w:val="none" w:sz="0" w:space="0" w:color="auto"/>
                              </w:divBdr>
                            </w:div>
                            <w:div w:id="1482425993">
                              <w:marLeft w:val="0"/>
                              <w:marRight w:val="0"/>
                              <w:marTop w:val="0"/>
                              <w:marBottom w:val="0"/>
                              <w:divBdr>
                                <w:top w:val="none" w:sz="0" w:space="0" w:color="auto"/>
                                <w:left w:val="none" w:sz="0" w:space="0" w:color="auto"/>
                                <w:bottom w:val="none" w:sz="0" w:space="0" w:color="auto"/>
                                <w:right w:val="none" w:sz="0" w:space="0" w:color="auto"/>
                              </w:divBdr>
                            </w:div>
                            <w:div w:id="995374626">
                              <w:marLeft w:val="0"/>
                              <w:marRight w:val="0"/>
                              <w:marTop w:val="0"/>
                              <w:marBottom w:val="0"/>
                              <w:divBdr>
                                <w:top w:val="none" w:sz="0" w:space="0" w:color="auto"/>
                                <w:left w:val="none" w:sz="0" w:space="0" w:color="auto"/>
                                <w:bottom w:val="none" w:sz="0" w:space="0" w:color="auto"/>
                                <w:right w:val="none" w:sz="0" w:space="0" w:color="auto"/>
                              </w:divBdr>
                            </w:div>
                            <w:div w:id="1490366623">
                              <w:marLeft w:val="0"/>
                              <w:marRight w:val="0"/>
                              <w:marTop w:val="0"/>
                              <w:marBottom w:val="0"/>
                              <w:divBdr>
                                <w:top w:val="none" w:sz="0" w:space="0" w:color="auto"/>
                                <w:left w:val="none" w:sz="0" w:space="0" w:color="auto"/>
                                <w:bottom w:val="none" w:sz="0" w:space="0" w:color="auto"/>
                                <w:right w:val="none" w:sz="0" w:space="0" w:color="auto"/>
                              </w:divBdr>
                            </w:div>
                            <w:div w:id="1195926601">
                              <w:marLeft w:val="0"/>
                              <w:marRight w:val="0"/>
                              <w:marTop w:val="0"/>
                              <w:marBottom w:val="0"/>
                              <w:divBdr>
                                <w:top w:val="none" w:sz="0" w:space="0" w:color="auto"/>
                                <w:left w:val="none" w:sz="0" w:space="0" w:color="auto"/>
                                <w:bottom w:val="none" w:sz="0" w:space="0" w:color="auto"/>
                                <w:right w:val="none" w:sz="0" w:space="0" w:color="auto"/>
                              </w:divBdr>
                            </w:div>
                            <w:div w:id="1790389182">
                              <w:marLeft w:val="0"/>
                              <w:marRight w:val="0"/>
                              <w:marTop w:val="0"/>
                              <w:marBottom w:val="0"/>
                              <w:divBdr>
                                <w:top w:val="none" w:sz="0" w:space="0" w:color="auto"/>
                                <w:left w:val="none" w:sz="0" w:space="0" w:color="auto"/>
                                <w:bottom w:val="none" w:sz="0" w:space="0" w:color="auto"/>
                                <w:right w:val="none" w:sz="0" w:space="0" w:color="auto"/>
                              </w:divBdr>
                            </w:div>
                            <w:div w:id="975329707">
                              <w:marLeft w:val="0"/>
                              <w:marRight w:val="0"/>
                              <w:marTop w:val="0"/>
                              <w:marBottom w:val="0"/>
                              <w:divBdr>
                                <w:top w:val="none" w:sz="0" w:space="0" w:color="auto"/>
                                <w:left w:val="none" w:sz="0" w:space="0" w:color="auto"/>
                                <w:bottom w:val="none" w:sz="0" w:space="0" w:color="auto"/>
                                <w:right w:val="none" w:sz="0" w:space="0" w:color="auto"/>
                              </w:divBdr>
                            </w:div>
                            <w:div w:id="240795699">
                              <w:marLeft w:val="0"/>
                              <w:marRight w:val="0"/>
                              <w:marTop w:val="0"/>
                              <w:marBottom w:val="0"/>
                              <w:divBdr>
                                <w:top w:val="none" w:sz="0" w:space="0" w:color="auto"/>
                                <w:left w:val="none" w:sz="0" w:space="0" w:color="auto"/>
                                <w:bottom w:val="none" w:sz="0" w:space="0" w:color="auto"/>
                                <w:right w:val="none" w:sz="0" w:space="0" w:color="auto"/>
                              </w:divBdr>
                            </w:div>
                            <w:div w:id="2122020968">
                              <w:marLeft w:val="0"/>
                              <w:marRight w:val="0"/>
                              <w:marTop w:val="0"/>
                              <w:marBottom w:val="0"/>
                              <w:divBdr>
                                <w:top w:val="none" w:sz="0" w:space="0" w:color="auto"/>
                                <w:left w:val="none" w:sz="0" w:space="0" w:color="auto"/>
                                <w:bottom w:val="none" w:sz="0" w:space="0" w:color="auto"/>
                                <w:right w:val="none" w:sz="0" w:space="0" w:color="auto"/>
                              </w:divBdr>
                            </w:div>
                            <w:div w:id="1487437054">
                              <w:marLeft w:val="0"/>
                              <w:marRight w:val="0"/>
                              <w:marTop w:val="0"/>
                              <w:marBottom w:val="0"/>
                              <w:divBdr>
                                <w:top w:val="none" w:sz="0" w:space="0" w:color="auto"/>
                                <w:left w:val="none" w:sz="0" w:space="0" w:color="auto"/>
                                <w:bottom w:val="none" w:sz="0" w:space="0" w:color="auto"/>
                                <w:right w:val="none" w:sz="0" w:space="0" w:color="auto"/>
                              </w:divBdr>
                            </w:div>
                            <w:div w:id="1002659441">
                              <w:marLeft w:val="0"/>
                              <w:marRight w:val="0"/>
                              <w:marTop w:val="0"/>
                              <w:marBottom w:val="0"/>
                              <w:divBdr>
                                <w:top w:val="none" w:sz="0" w:space="0" w:color="auto"/>
                                <w:left w:val="none" w:sz="0" w:space="0" w:color="auto"/>
                                <w:bottom w:val="none" w:sz="0" w:space="0" w:color="auto"/>
                                <w:right w:val="none" w:sz="0" w:space="0" w:color="auto"/>
                              </w:divBdr>
                            </w:div>
                            <w:div w:id="818378188">
                              <w:marLeft w:val="0"/>
                              <w:marRight w:val="0"/>
                              <w:marTop w:val="0"/>
                              <w:marBottom w:val="0"/>
                              <w:divBdr>
                                <w:top w:val="none" w:sz="0" w:space="0" w:color="auto"/>
                                <w:left w:val="none" w:sz="0" w:space="0" w:color="auto"/>
                                <w:bottom w:val="none" w:sz="0" w:space="0" w:color="auto"/>
                                <w:right w:val="none" w:sz="0" w:space="0" w:color="auto"/>
                              </w:divBdr>
                            </w:div>
                            <w:div w:id="800464108">
                              <w:marLeft w:val="0"/>
                              <w:marRight w:val="0"/>
                              <w:marTop w:val="0"/>
                              <w:marBottom w:val="0"/>
                              <w:divBdr>
                                <w:top w:val="none" w:sz="0" w:space="0" w:color="auto"/>
                                <w:left w:val="none" w:sz="0" w:space="0" w:color="auto"/>
                                <w:bottom w:val="none" w:sz="0" w:space="0" w:color="auto"/>
                                <w:right w:val="none" w:sz="0" w:space="0" w:color="auto"/>
                              </w:divBdr>
                            </w:div>
                            <w:div w:id="253050477">
                              <w:marLeft w:val="0"/>
                              <w:marRight w:val="0"/>
                              <w:marTop w:val="0"/>
                              <w:marBottom w:val="0"/>
                              <w:divBdr>
                                <w:top w:val="none" w:sz="0" w:space="0" w:color="auto"/>
                                <w:left w:val="none" w:sz="0" w:space="0" w:color="auto"/>
                                <w:bottom w:val="none" w:sz="0" w:space="0" w:color="auto"/>
                                <w:right w:val="none" w:sz="0" w:space="0" w:color="auto"/>
                              </w:divBdr>
                            </w:div>
                            <w:div w:id="90471178">
                              <w:marLeft w:val="0"/>
                              <w:marRight w:val="0"/>
                              <w:marTop w:val="0"/>
                              <w:marBottom w:val="0"/>
                              <w:divBdr>
                                <w:top w:val="none" w:sz="0" w:space="0" w:color="auto"/>
                                <w:left w:val="none" w:sz="0" w:space="0" w:color="auto"/>
                                <w:bottom w:val="none" w:sz="0" w:space="0" w:color="auto"/>
                                <w:right w:val="none" w:sz="0" w:space="0" w:color="auto"/>
                              </w:divBdr>
                            </w:div>
                            <w:div w:id="1391853670">
                              <w:marLeft w:val="0"/>
                              <w:marRight w:val="0"/>
                              <w:marTop w:val="0"/>
                              <w:marBottom w:val="0"/>
                              <w:divBdr>
                                <w:top w:val="none" w:sz="0" w:space="0" w:color="auto"/>
                                <w:left w:val="none" w:sz="0" w:space="0" w:color="auto"/>
                                <w:bottom w:val="none" w:sz="0" w:space="0" w:color="auto"/>
                                <w:right w:val="none" w:sz="0" w:space="0" w:color="auto"/>
                              </w:divBdr>
                            </w:div>
                            <w:div w:id="1493519463">
                              <w:marLeft w:val="0"/>
                              <w:marRight w:val="0"/>
                              <w:marTop w:val="0"/>
                              <w:marBottom w:val="0"/>
                              <w:divBdr>
                                <w:top w:val="none" w:sz="0" w:space="0" w:color="auto"/>
                                <w:left w:val="none" w:sz="0" w:space="0" w:color="auto"/>
                                <w:bottom w:val="none" w:sz="0" w:space="0" w:color="auto"/>
                                <w:right w:val="none" w:sz="0" w:space="0" w:color="auto"/>
                              </w:divBdr>
                            </w:div>
                            <w:div w:id="856961743">
                              <w:marLeft w:val="0"/>
                              <w:marRight w:val="0"/>
                              <w:marTop w:val="0"/>
                              <w:marBottom w:val="0"/>
                              <w:divBdr>
                                <w:top w:val="none" w:sz="0" w:space="0" w:color="auto"/>
                                <w:left w:val="none" w:sz="0" w:space="0" w:color="auto"/>
                                <w:bottom w:val="none" w:sz="0" w:space="0" w:color="auto"/>
                                <w:right w:val="none" w:sz="0" w:space="0" w:color="auto"/>
                              </w:divBdr>
                            </w:div>
                            <w:div w:id="104490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254362">
          <w:marLeft w:val="0"/>
          <w:marRight w:val="0"/>
          <w:marTop w:val="0"/>
          <w:marBottom w:val="180"/>
          <w:divBdr>
            <w:top w:val="none" w:sz="0" w:space="0" w:color="auto"/>
            <w:left w:val="none" w:sz="0" w:space="0" w:color="auto"/>
            <w:bottom w:val="none" w:sz="0" w:space="0" w:color="auto"/>
            <w:right w:val="none" w:sz="0" w:space="0" w:color="auto"/>
          </w:divBdr>
          <w:divsChild>
            <w:div w:id="1078557034">
              <w:marLeft w:val="0"/>
              <w:marRight w:val="0"/>
              <w:marTop w:val="0"/>
              <w:marBottom w:val="0"/>
              <w:divBdr>
                <w:top w:val="none" w:sz="0" w:space="0" w:color="auto"/>
                <w:left w:val="none" w:sz="0" w:space="0" w:color="auto"/>
                <w:bottom w:val="none" w:sz="0" w:space="0" w:color="auto"/>
                <w:right w:val="none" w:sz="0" w:space="0" w:color="auto"/>
              </w:divBdr>
              <w:divsChild>
                <w:div w:id="1467238810">
                  <w:marLeft w:val="0"/>
                  <w:marRight w:val="0"/>
                  <w:marTop w:val="0"/>
                  <w:marBottom w:val="0"/>
                  <w:divBdr>
                    <w:top w:val="none" w:sz="0" w:space="0" w:color="auto"/>
                    <w:left w:val="none" w:sz="0" w:space="0" w:color="auto"/>
                    <w:bottom w:val="none" w:sz="0" w:space="0" w:color="auto"/>
                    <w:right w:val="none" w:sz="0" w:space="0" w:color="auto"/>
                  </w:divBdr>
                  <w:divsChild>
                    <w:div w:id="1365204437">
                      <w:marLeft w:val="0"/>
                      <w:marRight w:val="0"/>
                      <w:marTop w:val="0"/>
                      <w:marBottom w:val="0"/>
                      <w:divBdr>
                        <w:top w:val="none" w:sz="0" w:space="0" w:color="auto"/>
                        <w:left w:val="none" w:sz="0" w:space="0" w:color="auto"/>
                        <w:bottom w:val="none" w:sz="0" w:space="0" w:color="auto"/>
                        <w:right w:val="none" w:sz="0" w:space="0" w:color="auto"/>
                      </w:divBdr>
                      <w:divsChild>
                        <w:div w:id="1764959290">
                          <w:marLeft w:val="0"/>
                          <w:marRight w:val="0"/>
                          <w:marTop w:val="0"/>
                          <w:marBottom w:val="0"/>
                          <w:divBdr>
                            <w:top w:val="none" w:sz="0" w:space="0" w:color="auto"/>
                            <w:left w:val="none" w:sz="0" w:space="0" w:color="auto"/>
                            <w:bottom w:val="none" w:sz="0" w:space="0" w:color="auto"/>
                            <w:right w:val="none" w:sz="0" w:space="0" w:color="auto"/>
                          </w:divBdr>
                          <w:divsChild>
                            <w:div w:id="225259137">
                              <w:marLeft w:val="0"/>
                              <w:marRight w:val="0"/>
                              <w:marTop w:val="0"/>
                              <w:marBottom w:val="0"/>
                              <w:divBdr>
                                <w:top w:val="none" w:sz="0" w:space="0" w:color="auto"/>
                                <w:left w:val="none" w:sz="0" w:space="0" w:color="auto"/>
                                <w:bottom w:val="none" w:sz="0" w:space="0" w:color="auto"/>
                                <w:right w:val="none" w:sz="0" w:space="0" w:color="auto"/>
                              </w:divBdr>
                            </w:div>
                            <w:div w:id="235090823">
                              <w:marLeft w:val="0"/>
                              <w:marRight w:val="0"/>
                              <w:marTop w:val="0"/>
                              <w:marBottom w:val="0"/>
                              <w:divBdr>
                                <w:top w:val="none" w:sz="0" w:space="0" w:color="auto"/>
                                <w:left w:val="none" w:sz="0" w:space="0" w:color="auto"/>
                                <w:bottom w:val="none" w:sz="0" w:space="0" w:color="auto"/>
                                <w:right w:val="none" w:sz="0" w:space="0" w:color="auto"/>
                              </w:divBdr>
                            </w:div>
                            <w:div w:id="1263218189">
                              <w:marLeft w:val="0"/>
                              <w:marRight w:val="0"/>
                              <w:marTop w:val="0"/>
                              <w:marBottom w:val="0"/>
                              <w:divBdr>
                                <w:top w:val="none" w:sz="0" w:space="0" w:color="auto"/>
                                <w:left w:val="none" w:sz="0" w:space="0" w:color="auto"/>
                                <w:bottom w:val="none" w:sz="0" w:space="0" w:color="auto"/>
                                <w:right w:val="none" w:sz="0" w:space="0" w:color="auto"/>
                              </w:divBdr>
                            </w:div>
                            <w:div w:id="1104694347">
                              <w:marLeft w:val="0"/>
                              <w:marRight w:val="0"/>
                              <w:marTop w:val="0"/>
                              <w:marBottom w:val="0"/>
                              <w:divBdr>
                                <w:top w:val="none" w:sz="0" w:space="0" w:color="auto"/>
                                <w:left w:val="none" w:sz="0" w:space="0" w:color="auto"/>
                                <w:bottom w:val="none" w:sz="0" w:space="0" w:color="auto"/>
                                <w:right w:val="none" w:sz="0" w:space="0" w:color="auto"/>
                              </w:divBdr>
                            </w:div>
                            <w:div w:id="180246941">
                              <w:marLeft w:val="0"/>
                              <w:marRight w:val="0"/>
                              <w:marTop w:val="0"/>
                              <w:marBottom w:val="0"/>
                              <w:divBdr>
                                <w:top w:val="none" w:sz="0" w:space="0" w:color="auto"/>
                                <w:left w:val="none" w:sz="0" w:space="0" w:color="auto"/>
                                <w:bottom w:val="none" w:sz="0" w:space="0" w:color="auto"/>
                                <w:right w:val="none" w:sz="0" w:space="0" w:color="auto"/>
                              </w:divBdr>
                            </w:div>
                            <w:div w:id="1962345744">
                              <w:marLeft w:val="0"/>
                              <w:marRight w:val="0"/>
                              <w:marTop w:val="0"/>
                              <w:marBottom w:val="0"/>
                              <w:divBdr>
                                <w:top w:val="none" w:sz="0" w:space="0" w:color="auto"/>
                                <w:left w:val="none" w:sz="0" w:space="0" w:color="auto"/>
                                <w:bottom w:val="none" w:sz="0" w:space="0" w:color="auto"/>
                                <w:right w:val="none" w:sz="0" w:space="0" w:color="auto"/>
                              </w:divBdr>
                            </w:div>
                            <w:div w:id="791830616">
                              <w:marLeft w:val="0"/>
                              <w:marRight w:val="0"/>
                              <w:marTop w:val="0"/>
                              <w:marBottom w:val="0"/>
                              <w:divBdr>
                                <w:top w:val="none" w:sz="0" w:space="0" w:color="auto"/>
                                <w:left w:val="none" w:sz="0" w:space="0" w:color="auto"/>
                                <w:bottom w:val="none" w:sz="0" w:space="0" w:color="auto"/>
                                <w:right w:val="none" w:sz="0" w:space="0" w:color="auto"/>
                              </w:divBdr>
                            </w:div>
                            <w:div w:id="1028024368">
                              <w:marLeft w:val="0"/>
                              <w:marRight w:val="0"/>
                              <w:marTop w:val="0"/>
                              <w:marBottom w:val="0"/>
                              <w:divBdr>
                                <w:top w:val="none" w:sz="0" w:space="0" w:color="auto"/>
                                <w:left w:val="none" w:sz="0" w:space="0" w:color="auto"/>
                                <w:bottom w:val="none" w:sz="0" w:space="0" w:color="auto"/>
                                <w:right w:val="none" w:sz="0" w:space="0" w:color="auto"/>
                              </w:divBdr>
                            </w:div>
                            <w:div w:id="372853496">
                              <w:marLeft w:val="0"/>
                              <w:marRight w:val="0"/>
                              <w:marTop w:val="0"/>
                              <w:marBottom w:val="0"/>
                              <w:divBdr>
                                <w:top w:val="none" w:sz="0" w:space="0" w:color="auto"/>
                                <w:left w:val="none" w:sz="0" w:space="0" w:color="auto"/>
                                <w:bottom w:val="none" w:sz="0" w:space="0" w:color="auto"/>
                                <w:right w:val="none" w:sz="0" w:space="0" w:color="auto"/>
                              </w:divBdr>
                            </w:div>
                            <w:div w:id="661086959">
                              <w:marLeft w:val="0"/>
                              <w:marRight w:val="0"/>
                              <w:marTop w:val="0"/>
                              <w:marBottom w:val="0"/>
                              <w:divBdr>
                                <w:top w:val="none" w:sz="0" w:space="0" w:color="auto"/>
                                <w:left w:val="none" w:sz="0" w:space="0" w:color="auto"/>
                                <w:bottom w:val="none" w:sz="0" w:space="0" w:color="auto"/>
                                <w:right w:val="none" w:sz="0" w:space="0" w:color="auto"/>
                              </w:divBdr>
                            </w:div>
                            <w:div w:id="35281180">
                              <w:marLeft w:val="0"/>
                              <w:marRight w:val="0"/>
                              <w:marTop w:val="0"/>
                              <w:marBottom w:val="0"/>
                              <w:divBdr>
                                <w:top w:val="none" w:sz="0" w:space="0" w:color="auto"/>
                                <w:left w:val="none" w:sz="0" w:space="0" w:color="auto"/>
                                <w:bottom w:val="none" w:sz="0" w:space="0" w:color="auto"/>
                                <w:right w:val="none" w:sz="0" w:space="0" w:color="auto"/>
                              </w:divBdr>
                            </w:div>
                            <w:div w:id="926186135">
                              <w:marLeft w:val="0"/>
                              <w:marRight w:val="0"/>
                              <w:marTop w:val="0"/>
                              <w:marBottom w:val="0"/>
                              <w:divBdr>
                                <w:top w:val="none" w:sz="0" w:space="0" w:color="auto"/>
                                <w:left w:val="none" w:sz="0" w:space="0" w:color="auto"/>
                                <w:bottom w:val="none" w:sz="0" w:space="0" w:color="auto"/>
                                <w:right w:val="none" w:sz="0" w:space="0" w:color="auto"/>
                              </w:divBdr>
                            </w:div>
                            <w:div w:id="219099360">
                              <w:marLeft w:val="0"/>
                              <w:marRight w:val="0"/>
                              <w:marTop w:val="0"/>
                              <w:marBottom w:val="0"/>
                              <w:divBdr>
                                <w:top w:val="none" w:sz="0" w:space="0" w:color="auto"/>
                                <w:left w:val="none" w:sz="0" w:space="0" w:color="auto"/>
                                <w:bottom w:val="none" w:sz="0" w:space="0" w:color="auto"/>
                                <w:right w:val="none" w:sz="0" w:space="0" w:color="auto"/>
                              </w:divBdr>
                            </w:div>
                            <w:div w:id="128015402">
                              <w:marLeft w:val="0"/>
                              <w:marRight w:val="0"/>
                              <w:marTop w:val="0"/>
                              <w:marBottom w:val="0"/>
                              <w:divBdr>
                                <w:top w:val="none" w:sz="0" w:space="0" w:color="auto"/>
                                <w:left w:val="none" w:sz="0" w:space="0" w:color="auto"/>
                                <w:bottom w:val="none" w:sz="0" w:space="0" w:color="auto"/>
                                <w:right w:val="none" w:sz="0" w:space="0" w:color="auto"/>
                              </w:divBdr>
                            </w:div>
                            <w:div w:id="1357729385">
                              <w:marLeft w:val="0"/>
                              <w:marRight w:val="0"/>
                              <w:marTop w:val="0"/>
                              <w:marBottom w:val="0"/>
                              <w:divBdr>
                                <w:top w:val="none" w:sz="0" w:space="0" w:color="auto"/>
                                <w:left w:val="none" w:sz="0" w:space="0" w:color="auto"/>
                                <w:bottom w:val="none" w:sz="0" w:space="0" w:color="auto"/>
                                <w:right w:val="none" w:sz="0" w:space="0" w:color="auto"/>
                              </w:divBdr>
                            </w:div>
                            <w:div w:id="812068201">
                              <w:marLeft w:val="0"/>
                              <w:marRight w:val="0"/>
                              <w:marTop w:val="0"/>
                              <w:marBottom w:val="0"/>
                              <w:divBdr>
                                <w:top w:val="none" w:sz="0" w:space="0" w:color="auto"/>
                                <w:left w:val="none" w:sz="0" w:space="0" w:color="auto"/>
                                <w:bottom w:val="none" w:sz="0" w:space="0" w:color="auto"/>
                                <w:right w:val="none" w:sz="0" w:space="0" w:color="auto"/>
                              </w:divBdr>
                            </w:div>
                            <w:div w:id="746654598">
                              <w:marLeft w:val="0"/>
                              <w:marRight w:val="0"/>
                              <w:marTop w:val="0"/>
                              <w:marBottom w:val="0"/>
                              <w:divBdr>
                                <w:top w:val="none" w:sz="0" w:space="0" w:color="auto"/>
                                <w:left w:val="none" w:sz="0" w:space="0" w:color="auto"/>
                                <w:bottom w:val="none" w:sz="0" w:space="0" w:color="auto"/>
                                <w:right w:val="none" w:sz="0" w:space="0" w:color="auto"/>
                              </w:divBdr>
                            </w:div>
                            <w:div w:id="546724791">
                              <w:marLeft w:val="0"/>
                              <w:marRight w:val="0"/>
                              <w:marTop w:val="0"/>
                              <w:marBottom w:val="0"/>
                              <w:divBdr>
                                <w:top w:val="none" w:sz="0" w:space="0" w:color="auto"/>
                                <w:left w:val="none" w:sz="0" w:space="0" w:color="auto"/>
                                <w:bottom w:val="none" w:sz="0" w:space="0" w:color="auto"/>
                                <w:right w:val="none" w:sz="0" w:space="0" w:color="auto"/>
                              </w:divBdr>
                            </w:div>
                            <w:div w:id="281155646">
                              <w:marLeft w:val="0"/>
                              <w:marRight w:val="0"/>
                              <w:marTop w:val="0"/>
                              <w:marBottom w:val="0"/>
                              <w:divBdr>
                                <w:top w:val="none" w:sz="0" w:space="0" w:color="auto"/>
                                <w:left w:val="none" w:sz="0" w:space="0" w:color="auto"/>
                                <w:bottom w:val="none" w:sz="0" w:space="0" w:color="auto"/>
                                <w:right w:val="none" w:sz="0" w:space="0" w:color="auto"/>
                              </w:divBdr>
                            </w:div>
                            <w:div w:id="50200885">
                              <w:marLeft w:val="0"/>
                              <w:marRight w:val="0"/>
                              <w:marTop w:val="0"/>
                              <w:marBottom w:val="0"/>
                              <w:divBdr>
                                <w:top w:val="none" w:sz="0" w:space="0" w:color="auto"/>
                                <w:left w:val="none" w:sz="0" w:space="0" w:color="auto"/>
                                <w:bottom w:val="none" w:sz="0" w:space="0" w:color="auto"/>
                                <w:right w:val="none" w:sz="0" w:space="0" w:color="auto"/>
                              </w:divBdr>
                            </w:div>
                            <w:div w:id="1368680128">
                              <w:marLeft w:val="0"/>
                              <w:marRight w:val="0"/>
                              <w:marTop w:val="0"/>
                              <w:marBottom w:val="0"/>
                              <w:divBdr>
                                <w:top w:val="none" w:sz="0" w:space="0" w:color="auto"/>
                                <w:left w:val="none" w:sz="0" w:space="0" w:color="auto"/>
                                <w:bottom w:val="none" w:sz="0" w:space="0" w:color="auto"/>
                                <w:right w:val="none" w:sz="0" w:space="0" w:color="auto"/>
                              </w:divBdr>
                            </w:div>
                            <w:div w:id="79303769">
                              <w:marLeft w:val="0"/>
                              <w:marRight w:val="0"/>
                              <w:marTop w:val="0"/>
                              <w:marBottom w:val="0"/>
                              <w:divBdr>
                                <w:top w:val="none" w:sz="0" w:space="0" w:color="auto"/>
                                <w:left w:val="none" w:sz="0" w:space="0" w:color="auto"/>
                                <w:bottom w:val="none" w:sz="0" w:space="0" w:color="auto"/>
                                <w:right w:val="none" w:sz="0" w:space="0" w:color="auto"/>
                              </w:divBdr>
                            </w:div>
                            <w:div w:id="914127418">
                              <w:marLeft w:val="0"/>
                              <w:marRight w:val="0"/>
                              <w:marTop w:val="0"/>
                              <w:marBottom w:val="0"/>
                              <w:divBdr>
                                <w:top w:val="none" w:sz="0" w:space="0" w:color="auto"/>
                                <w:left w:val="none" w:sz="0" w:space="0" w:color="auto"/>
                                <w:bottom w:val="none" w:sz="0" w:space="0" w:color="auto"/>
                                <w:right w:val="none" w:sz="0" w:space="0" w:color="auto"/>
                              </w:divBdr>
                            </w:div>
                            <w:div w:id="1002004113">
                              <w:marLeft w:val="0"/>
                              <w:marRight w:val="0"/>
                              <w:marTop w:val="0"/>
                              <w:marBottom w:val="0"/>
                              <w:divBdr>
                                <w:top w:val="none" w:sz="0" w:space="0" w:color="auto"/>
                                <w:left w:val="none" w:sz="0" w:space="0" w:color="auto"/>
                                <w:bottom w:val="none" w:sz="0" w:space="0" w:color="auto"/>
                                <w:right w:val="none" w:sz="0" w:space="0" w:color="auto"/>
                              </w:divBdr>
                            </w:div>
                            <w:div w:id="196822219">
                              <w:marLeft w:val="0"/>
                              <w:marRight w:val="0"/>
                              <w:marTop w:val="0"/>
                              <w:marBottom w:val="0"/>
                              <w:divBdr>
                                <w:top w:val="none" w:sz="0" w:space="0" w:color="auto"/>
                                <w:left w:val="none" w:sz="0" w:space="0" w:color="auto"/>
                                <w:bottom w:val="none" w:sz="0" w:space="0" w:color="auto"/>
                                <w:right w:val="none" w:sz="0" w:space="0" w:color="auto"/>
                              </w:divBdr>
                            </w:div>
                            <w:div w:id="779842565">
                              <w:marLeft w:val="0"/>
                              <w:marRight w:val="0"/>
                              <w:marTop w:val="0"/>
                              <w:marBottom w:val="0"/>
                              <w:divBdr>
                                <w:top w:val="none" w:sz="0" w:space="0" w:color="auto"/>
                                <w:left w:val="none" w:sz="0" w:space="0" w:color="auto"/>
                                <w:bottom w:val="none" w:sz="0" w:space="0" w:color="auto"/>
                                <w:right w:val="none" w:sz="0" w:space="0" w:color="auto"/>
                              </w:divBdr>
                            </w:div>
                            <w:div w:id="108864517">
                              <w:marLeft w:val="0"/>
                              <w:marRight w:val="0"/>
                              <w:marTop w:val="0"/>
                              <w:marBottom w:val="0"/>
                              <w:divBdr>
                                <w:top w:val="none" w:sz="0" w:space="0" w:color="auto"/>
                                <w:left w:val="none" w:sz="0" w:space="0" w:color="auto"/>
                                <w:bottom w:val="none" w:sz="0" w:space="0" w:color="auto"/>
                                <w:right w:val="none" w:sz="0" w:space="0" w:color="auto"/>
                              </w:divBdr>
                            </w:div>
                            <w:div w:id="1475022139">
                              <w:marLeft w:val="0"/>
                              <w:marRight w:val="0"/>
                              <w:marTop w:val="0"/>
                              <w:marBottom w:val="0"/>
                              <w:divBdr>
                                <w:top w:val="none" w:sz="0" w:space="0" w:color="auto"/>
                                <w:left w:val="none" w:sz="0" w:space="0" w:color="auto"/>
                                <w:bottom w:val="none" w:sz="0" w:space="0" w:color="auto"/>
                                <w:right w:val="none" w:sz="0" w:space="0" w:color="auto"/>
                              </w:divBdr>
                            </w:div>
                            <w:div w:id="426584063">
                              <w:marLeft w:val="0"/>
                              <w:marRight w:val="0"/>
                              <w:marTop w:val="0"/>
                              <w:marBottom w:val="0"/>
                              <w:divBdr>
                                <w:top w:val="none" w:sz="0" w:space="0" w:color="auto"/>
                                <w:left w:val="none" w:sz="0" w:space="0" w:color="auto"/>
                                <w:bottom w:val="none" w:sz="0" w:space="0" w:color="auto"/>
                                <w:right w:val="none" w:sz="0" w:space="0" w:color="auto"/>
                              </w:divBdr>
                            </w:div>
                            <w:div w:id="85272345">
                              <w:marLeft w:val="0"/>
                              <w:marRight w:val="0"/>
                              <w:marTop w:val="0"/>
                              <w:marBottom w:val="0"/>
                              <w:divBdr>
                                <w:top w:val="none" w:sz="0" w:space="0" w:color="auto"/>
                                <w:left w:val="none" w:sz="0" w:space="0" w:color="auto"/>
                                <w:bottom w:val="none" w:sz="0" w:space="0" w:color="auto"/>
                                <w:right w:val="none" w:sz="0" w:space="0" w:color="auto"/>
                              </w:divBdr>
                            </w:div>
                            <w:div w:id="157115535">
                              <w:marLeft w:val="0"/>
                              <w:marRight w:val="0"/>
                              <w:marTop w:val="0"/>
                              <w:marBottom w:val="0"/>
                              <w:divBdr>
                                <w:top w:val="none" w:sz="0" w:space="0" w:color="auto"/>
                                <w:left w:val="none" w:sz="0" w:space="0" w:color="auto"/>
                                <w:bottom w:val="none" w:sz="0" w:space="0" w:color="auto"/>
                                <w:right w:val="none" w:sz="0" w:space="0" w:color="auto"/>
                              </w:divBdr>
                            </w:div>
                            <w:div w:id="1433237981">
                              <w:marLeft w:val="0"/>
                              <w:marRight w:val="0"/>
                              <w:marTop w:val="0"/>
                              <w:marBottom w:val="0"/>
                              <w:divBdr>
                                <w:top w:val="none" w:sz="0" w:space="0" w:color="auto"/>
                                <w:left w:val="none" w:sz="0" w:space="0" w:color="auto"/>
                                <w:bottom w:val="none" w:sz="0" w:space="0" w:color="auto"/>
                                <w:right w:val="none" w:sz="0" w:space="0" w:color="auto"/>
                              </w:divBdr>
                            </w:div>
                            <w:div w:id="118504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7260134">
          <w:marLeft w:val="0"/>
          <w:marRight w:val="0"/>
          <w:marTop w:val="0"/>
          <w:marBottom w:val="180"/>
          <w:divBdr>
            <w:top w:val="none" w:sz="0" w:space="0" w:color="auto"/>
            <w:left w:val="none" w:sz="0" w:space="0" w:color="auto"/>
            <w:bottom w:val="none" w:sz="0" w:space="0" w:color="auto"/>
            <w:right w:val="none" w:sz="0" w:space="0" w:color="auto"/>
          </w:divBdr>
          <w:divsChild>
            <w:div w:id="369303898">
              <w:marLeft w:val="0"/>
              <w:marRight w:val="0"/>
              <w:marTop w:val="0"/>
              <w:marBottom w:val="0"/>
              <w:divBdr>
                <w:top w:val="none" w:sz="0" w:space="0" w:color="auto"/>
                <w:left w:val="none" w:sz="0" w:space="0" w:color="auto"/>
                <w:bottom w:val="none" w:sz="0" w:space="0" w:color="auto"/>
                <w:right w:val="none" w:sz="0" w:space="0" w:color="auto"/>
              </w:divBdr>
              <w:divsChild>
                <w:div w:id="116803896">
                  <w:marLeft w:val="0"/>
                  <w:marRight w:val="0"/>
                  <w:marTop w:val="0"/>
                  <w:marBottom w:val="0"/>
                  <w:divBdr>
                    <w:top w:val="none" w:sz="0" w:space="0" w:color="auto"/>
                    <w:left w:val="none" w:sz="0" w:space="0" w:color="auto"/>
                    <w:bottom w:val="none" w:sz="0" w:space="0" w:color="auto"/>
                    <w:right w:val="none" w:sz="0" w:space="0" w:color="auto"/>
                  </w:divBdr>
                  <w:divsChild>
                    <w:div w:id="1959411960">
                      <w:marLeft w:val="0"/>
                      <w:marRight w:val="0"/>
                      <w:marTop w:val="0"/>
                      <w:marBottom w:val="0"/>
                      <w:divBdr>
                        <w:top w:val="none" w:sz="0" w:space="0" w:color="auto"/>
                        <w:left w:val="none" w:sz="0" w:space="0" w:color="auto"/>
                        <w:bottom w:val="none" w:sz="0" w:space="0" w:color="auto"/>
                        <w:right w:val="none" w:sz="0" w:space="0" w:color="auto"/>
                      </w:divBdr>
                      <w:divsChild>
                        <w:div w:id="2115242708">
                          <w:marLeft w:val="0"/>
                          <w:marRight w:val="0"/>
                          <w:marTop w:val="0"/>
                          <w:marBottom w:val="0"/>
                          <w:divBdr>
                            <w:top w:val="none" w:sz="0" w:space="0" w:color="auto"/>
                            <w:left w:val="none" w:sz="0" w:space="0" w:color="auto"/>
                            <w:bottom w:val="none" w:sz="0" w:space="0" w:color="auto"/>
                            <w:right w:val="none" w:sz="0" w:space="0" w:color="auto"/>
                          </w:divBdr>
                          <w:divsChild>
                            <w:div w:id="1946688239">
                              <w:marLeft w:val="0"/>
                              <w:marRight w:val="0"/>
                              <w:marTop w:val="0"/>
                              <w:marBottom w:val="0"/>
                              <w:divBdr>
                                <w:top w:val="none" w:sz="0" w:space="0" w:color="auto"/>
                                <w:left w:val="none" w:sz="0" w:space="0" w:color="auto"/>
                                <w:bottom w:val="none" w:sz="0" w:space="0" w:color="auto"/>
                                <w:right w:val="none" w:sz="0" w:space="0" w:color="auto"/>
                              </w:divBdr>
                            </w:div>
                            <w:div w:id="1526481549">
                              <w:marLeft w:val="0"/>
                              <w:marRight w:val="0"/>
                              <w:marTop w:val="0"/>
                              <w:marBottom w:val="0"/>
                              <w:divBdr>
                                <w:top w:val="none" w:sz="0" w:space="0" w:color="auto"/>
                                <w:left w:val="none" w:sz="0" w:space="0" w:color="auto"/>
                                <w:bottom w:val="none" w:sz="0" w:space="0" w:color="auto"/>
                                <w:right w:val="none" w:sz="0" w:space="0" w:color="auto"/>
                              </w:divBdr>
                            </w:div>
                            <w:div w:id="1136995200">
                              <w:marLeft w:val="0"/>
                              <w:marRight w:val="0"/>
                              <w:marTop w:val="0"/>
                              <w:marBottom w:val="0"/>
                              <w:divBdr>
                                <w:top w:val="none" w:sz="0" w:space="0" w:color="auto"/>
                                <w:left w:val="none" w:sz="0" w:space="0" w:color="auto"/>
                                <w:bottom w:val="none" w:sz="0" w:space="0" w:color="auto"/>
                                <w:right w:val="none" w:sz="0" w:space="0" w:color="auto"/>
                              </w:divBdr>
                            </w:div>
                            <w:div w:id="1409615081">
                              <w:marLeft w:val="0"/>
                              <w:marRight w:val="0"/>
                              <w:marTop w:val="0"/>
                              <w:marBottom w:val="0"/>
                              <w:divBdr>
                                <w:top w:val="none" w:sz="0" w:space="0" w:color="auto"/>
                                <w:left w:val="none" w:sz="0" w:space="0" w:color="auto"/>
                                <w:bottom w:val="none" w:sz="0" w:space="0" w:color="auto"/>
                                <w:right w:val="none" w:sz="0" w:space="0" w:color="auto"/>
                              </w:divBdr>
                            </w:div>
                            <w:div w:id="2030519514">
                              <w:marLeft w:val="0"/>
                              <w:marRight w:val="0"/>
                              <w:marTop w:val="0"/>
                              <w:marBottom w:val="0"/>
                              <w:divBdr>
                                <w:top w:val="none" w:sz="0" w:space="0" w:color="auto"/>
                                <w:left w:val="none" w:sz="0" w:space="0" w:color="auto"/>
                                <w:bottom w:val="none" w:sz="0" w:space="0" w:color="auto"/>
                                <w:right w:val="none" w:sz="0" w:space="0" w:color="auto"/>
                              </w:divBdr>
                            </w:div>
                            <w:div w:id="2016685271">
                              <w:marLeft w:val="0"/>
                              <w:marRight w:val="0"/>
                              <w:marTop w:val="0"/>
                              <w:marBottom w:val="0"/>
                              <w:divBdr>
                                <w:top w:val="none" w:sz="0" w:space="0" w:color="auto"/>
                                <w:left w:val="none" w:sz="0" w:space="0" w:color="auto"/>
                                <w:bottom w:val="none" w:sz="0" w:space="0" w:color="auto"/>
                                <w:right w:val="none" w:sz="0" w:space="0" w:color="auto"/>
                              </w:divBdr>
                            </w:div>
                            <w:div w:id="1133908311">
                              <w:marLeft w:val="0"/>
                              <w:marRight w:val="0"/>
                              <w:marTop w:val="0"/>
                              <w:marBottom w:val="0"/>
                              <w:divBdr>
                                <w:top w:val="none" w:sz="0" w:space="0" w:color="auto"/>
                                <w:left w:val="none" w:sz="0" w:space="0" w:color="auto"/>
                                <w:bottom w:val="none" w:sz="0" w:space="0" w:color="auto"/>
                                <w:right w:val="none" w:sz="0" w:space="0" w:color="auto"/>
                              </w:divBdr>
                            </w:div>
                            <w:div w:id="955209233">
                              <w:marLeft w:val="0"/>
                              <w:marRight w:val="0"/>
                              <w:marTop w:val="0"/>
                              <w:marBottom w:val="0"/>
                              <w:divBdr>
                                <w:top w:val="none" w:sz="0" w:space="0" w:color="auto"/>
                                <w:left w:val="none" w:sz="0" w:space="0" w:color="auto"/>
                                <w:bottom w:val="none" w:sz="0" w:space="0" w:color="auto"/>
                                <w:right w:val="none" w:sz="0" w:space="0" w:color="auto"/>
                              </w:divBdr>
                            </w:div>
                            <w:div w:id="1935551891">
                              <w:marLeft w:val="0"/>
                              <w:marRight w:val="0"/>
                              <w:marTop w:val="0"/>
                              <w:marBottom w:val="0"/>
                              <w:divBdr>
                                <w:top w:val="none" w:sz="0" w:space="0" w:color="auto"/>
                                <w:left w:val="none" w:sz="0" w:space="0" w:color="auto"/>
                                <w:bottom w:val="none" w:sz="0" w:space="0" w:color="auto"/>
                                <w:right w:val="none" w:sz="0" w:space="0" w:color="auto"/>
                              </w:divBdr>
                            </w:div>
                            <w:div w:id="1819150660">
                              <w:marLeft w:val="0"/>
                              <w:marRight w:val="0"/>
                              <w:marTop w:val="0"/>
                              <w:marBottom w:val="0"/>
                              <w:divBdr>
                                <w:top w:val="none" w:sz="0" w:space="0" w:color="auto"/>
                                <w:left w:val="none" w:sz="0" w:space="0" w:color="auto"/>
                                <w:bottom w:val="none" w:sz="0" w:space="0" w:color="auto"/>
                                <w:right w:val="none" w:sz="0" w:space="0" w:color="auto"/>
                              </w:divBdr>
                            </w:div>
                            <w:div w:id="2010205894">
                              <w:marLeft w:val="0"/>
                              <w:marRight w:val="0"/>
                              <w:marTop w:val="0"/>
                              <w:marBottom w:val="0"/>
                              <w:divBdr>
                                <w:top w:val="none" w:sz="0" w:space="0" w:color="auto"/>
                                <w:left w:val="none" w:sz="0" w:space="0" w:color="auto"/>
                                <w:bottom w:val="none" w:sz="0" w:space="0" w:color="auto"/>
                                <w:right w:val="none" w:sz="0" w:space="0" w:color="auto"/>
                              </w:divBdr>
                            </w:div>
                            <w:div w:id="564341109">
                              <w:marLeft w:val="0"/>
                              <w:marRight w:val="0"/>
                              <w:marTop w:val="0"/>
                              <w:marBottom w:val="0"/>
                              <w:divBdr>
                                <w:top w:val="none" w:sz="0" w:space="0" w:color="auto"/>
                                <w:left w:val="none" w:sz="0" w:space="0" w:color="auto"/>
                                <w:bottom w:val="none" w:sz="0" w:space="0" w:color="auto"/>
                                <w:right w:val="none" w:sz="0" w:space="0" w:color="auto"/>
                              </w:divBdr>
                            </w:div>
                            <w:div w:id="2032339856">
                              <w:marLeft w:val="0"/>
                              <w:marRight w:val="0"/>
                              <w:marTop w:val="0"/>
                              <w:marBottom w:val="0"/>
                              <w:divBdr>
                                <w:top w:val="none" w:sz="0" w:space="0" w:color="auto"/>
                                <w:left w:val="none" w:sz="0" w:space="0" w:color="auto"/>
                                <w:bottom w:val="none" w:sz="0" w:space="0" w:color="auto"/>
                                <w:right w:val="none" w:sz="0" w:space="0" w:color="auto"/>
                              </w:divBdr>
                            </w:div>
                            <w:div w:id="218640643">
                              <w:marLeft w:val="0"/>
                              <w:marRight w:val="0"/>
                              <w:marTop w:val="0"/>
                              <w:marBottom w:val="0"/>
                              <w:divBdr>
                                <w:top w:val="none" w:sz="0" w:space="0" w:color="auto"/>
                                <w:left w:val="none" w:sz="0" w:space="0" w:color="auto"/>
                                <w:bottom w:val="none" w:sz="0" w:space="0" w:color="auto"/>
                                <w:right w:val="none" w:sz="0" w:space="0" w:color="auto"/>
                              </w:divBdr>
                            </w:div>
                            <w:div w:id="1618370785">
                              <w:marLeft w:val="0"/>
                              <w:marRight w:val="0"/>
                              <w:marTop w:val="0"/>
                              <w:marBottom w:val="0"/>
                              <w:divBdr>
                                <w:top w:val="none" w:sz="0" w:space="0" w:color="auto"/>
                                <w:left w:val="none" w:sz="0" w:space="0" w:color="auto"/>
                                <w:bottom w:val="none" w:sz="0" w:space="0" w:color="auto"/>
                                <w:right w:val="none" w:sz="0" w:space="0" w:color="auto"/>
                              </w:divBdr>
                            </w:div>
                            <w:div w:id="1228221727">
                              <w:marLeft w:val="0"/>
                              <w:marRight w:val="0"/>
                              <w:marTop w:val="0"/>
                              <w:marBottom w:val="0"/>
                              <w:divBdr>
                                <w:top w:val="none" w:sz="0" w:space="0" w:color="auto"/>
                                <w:left w:val="none" w:sz="0" w:space="0" w:color="auto"/>
                                <w:bottom w:val="none" w:sz="0" w:space="0" w:color="auto"/>
                                <w:right w:val="none" w:sz="0" w:space="0" w:color="auto"/>
                              </w:divBdr>
                            </w:div>
                            <w:div w:id="343749401">
                              <w:marLeft w:val="0"/>
                              <w:marRight w:val="0"/>
                              <w:marTop w:val="0"/>
                              <w:marBottom w:val="0"/>
                              <w:divBdr>
                                <w:top w:val="none" w:sz="0" w:space="0" w:color="auto"/>
                                <w:left w:val="none" w:sz="0" w:space="0" w:color="auto"/>
                                <w:bottom w:val="none" w:sz="0" w:space="0" w:color="auto"/>
                                <w:right w:val="none" w:sz="0" w:space="0" w:color="auto"/>
                              </w:divBdr>
                            </w:div>
                            <w:div w:id="1538621112">
                              <w:marLeft w:val="0"/>
                              <w:marRight w:val="0"/>
                              <w:marTop w:val="0"/>
                              <w:marBottom w:val="0"/>
                              <w:divBdr>
                                <w:top w:val="none" w:sz="0" w:space="0" w:color="auto"/>
                                <w:left w:val="none" w:sz="0" w:space="0" w:color="auto"/>
                                <w:bottom w:val="none" w:sz="0" w:space="0" w:color="auto"/>
                                <w:right w:val="none" w:sz="0" w:space="0" w:color="auto"/>
                              </w:divBdr>
                            </w:div>
                            <w:div w:id="2034258934">
                              <w:marLeft w:val="0"/>
                              <w:marRight w:val="0"/>
                              <w:marTop w:val="0"/>
                              <w:marBottom w:val="0"/>
                              <w:divBdr>
                                <w:top w:val="none" w:sz="0" w:space="0" w:color="auto"/>
                                <w:left w:val="none" w:sz="0" w:space="0" w:color="auto"/>
                                <w:bottom w:val="none" w:sz="0" w:space="0" w:color="auto"/>
                                <w:right w:val="none" w:sz="0" w:space="0" w:color="auto"/>
                              </w:divBdr>
                            </w:div>
                            <w:div w:id="858010639">
                              <w:marLeft w:val="0"/>
                              <w:marRight w:val="0"/>
                              <w:marTop w:val="0"/>
                              <w:marBottom w:val="0"/>
                              <w:divBdr>
                                <w:top w:val="none" w:sz="0" w:space="0" w:color="auto"/>
                                <w:left w:val="none" w:sz="0" w:space="0" w:color="auto"/>
                                <w:bottom w:val="none" w:sz="0" w:space="0" w:color="auto"/>
                                <w:right w:val="none" w:sz="0" w:space="0" w:color="auto"/>
                              </w:divBdr>
                            </w:div>
                            <w:div w:id="1235890264">
                              <w:marLeft w:val="0"/>
                              <w:marRight w:val="0"/>
                              <w:marTop w:val="0"/>
                              <w:marBottom w:val="0"/>
                              <w:divBdr>
                                <w:top w:val="none" w:sz="0" w:space="0" w:color="auto"/>
                                <w:left w:val="none" w:sz="0" w:space="0" w:color="auto"/>
                                <w:bottom w:val="none" w:sz="0" w:space="0" w:color="auto"/>
                                <w:right w:val="none" w:sz="0" w:space="0" w:color="auto"/>
                              </w:divBdr>
                            </w:div>
                            <w:div w:id="799953847">
                              <w:marLeft w:val="0"/>
                              <w:marRight w:val="0"/>
                              <w:marTop w:val="0"/>
                              <w:marBottom w:val="0"/>
                              <w:divBdr>
                                <w:top w:val="none" w:sz="0" w:space="0" w:color="auto"/>
                                <w:left w:val="none" w:sz="0" w:space="0" w:color="auto"/>
                                <w:bottom w:val="none" w:sz="0" w:space="0" w:color="auto"/>
                                <w:right w:val="none" w:sz="0" w:space="0" w:color="auto"/>
                              </w:divBdr>
                            </w:div>
                            <w:div w:id="843057932">
                              <w:marLeft w:val="0"/>
                              <w:marRight w:val="0"/>
                              <w:marTop w:val="0"/>
                              <w:marBottom w:val="0"/>
                              <w:divBdr>
                                <w:top w:val="none" w:sz="0" w:space="0" w:color="auto"/>
                                <w:left w:val="none" w:sz="0" w:space="0" w:color="auto"/>
                                <w:bottom w:val="none" w:sz="0" w:space="0" w:color="auto"/>
                                <w:right w:val="none" w:sz="0" w:space="0" w:color="auto"/>
                              </w:divBdr>
                            </w:div>
                            <w:div w:id="1629430600">
                              <w:marLeft w:val="0"/>
                              <w:marRight w:val="0"/>
                              <w:marTop w:val="0"/>
                              <w:marBottom w:val="0"/>
                              <w:divBdr>
                                <w:top w:val="none" w:sz="0" w:space="0" w:color="auto"/>
                                <w:left w:val="none" w:sz="0" w:space="0" w:color="auto"/>
                                <w:bottom w:val="none" w:sz="0" w:space="0" w:color="auto"/>
                                <w:right w:val="none" w:sz="0" w:space="0" w:color="auto"/>
                              </w:divBdr>
                            </w:div>
                            <w:div w:id="571233928">
                              <w:marLeft w:val="0"/>
                              <w:marRight w:val="0"/>
                              <w:marTop w:val="0"/>
                              <w:marBottom w:val="0"/>
                              <w:divBdr>
                                <w:top w:val="none" w:sz="0" w:space="0" w:color="auto"/>
                                <w:left w:val="none" w:sz="0" w:space="0" w:color="auto"/>
                                <w:bottom w:val="none" w:sz="0" w:space="0" w:color="auto"/>
                                <w:right w:val="none" w:sz="0" w:space="0" w:color="auto"/>
                              </w:divBdr>
                            </w:div>
                            <w:div w:id="1173495926">
                              <w:marLeft w:val="0"/>
                              <w:marRight w:val="0"/>
                              <w:marTop w:val="0"/>
                              <w:marBottom w:val="0"/>
                              <w:divBdr>
                                <w:top w:val="none" w:sz="0" w:space="0" w:color="auto"/>
                                <w:left w:val="none" w:sz="0" w:space="0" w:color="auto"/>
                                <w:bottom w:val="none" w:sz="0" w:space="0" w:color="auto"/>
                                <w:right w:val="none" w:sz="0" w:space="0" w:color="auto"/>
                              </w:divBdr>
                            </w:div>
                            <w:div w:id="1795446007">
                              <w:marLeft w:val="0"/>
                              <w:marRight w:val="0"/>
                              <w:marTop w:val="0"/>
                              <w:marBottom w:val="0"/>
                              <w:divBdr>
                                <w:top w:val="none" w:sz="0" w:space="0" w:color="auto"/>
                                <w:left w:val="none" w:sz="0" w:space="0" w:color="auto"/>
                                <w:bottom w:val="none" w:sz="0" w:space="0" w:color="auto"/>
                                <w:right w:val="none" w:sz="0" w:space="0" w:color="auto"/>
                              </w:divBdr>
                            </w:div>
                            <w:div w:id="688415245">
                              <w:marLeft w:val="0"/>
                              <w:marRight w:val="0"/>
                              <w:marTop w:val="0"/>
                              <w:marBottom w:val="0"/>
                              <w:divBdr>
                                <w:top w:val="none" w:sz="0" w:space="0" w:color="auto"/>
                                <w:left w:val="none" w:sz="0" w:space="0" w:color="auto"/>
                                <w:bottom w:val="none" w:sz="0" w:space="0" w:color="auto"/>
                                <w:right w:val="none" w:sz="0" w:space="0" w:color="auto"/>
                              </w:divBdr>
                            </w:div>
                            <w:div w:id="603924401">
                              <w:marLeft w:val="0"/>
                              <w:marRight w:val="0"/>
                              <w:marTop w:val="0"/>
                              <w:marBottom w:val="0"/>
                              <w:divBdr>
                                <w:top w:val="none" w:sz="0" w:space="0" w:color="auto"/>
                                <w:left w:val="none" w:sz="0" w:space="0" w:color="auto"/>
                                <w:bottom w:val="none" w:sz="0" w:space="0" w:color="auto"/>
                                <w:right w:val="none" w:sz="0" w:space="0" w:color="auto"/>
                              </w:divBdr>
                            </w:div>
                            <w:div w:id="1284456937">
                              <w:marLeft w:val="0"/>
                              <w:marRight w:val="0"/>
                              <w:marTop w:val="0"/>
                              <w:marBottom w:val="0"/>
                              <w:divBdr>
                                <w:top w:val="none" w:sz="0" w:space="0" w:color="auto"/>
                                <w:left w:val="none" w:sz="0" w:space="0" w:color="auto"/>
                                <w:bottom w:val="none" w:sz="0" w:space="0" w:color="auto"/>
                                <w:right w:val="none" w:sz="0" w:space="0" w:color="auto"/>
                              </w:divBdr>
                            </w:div>
                            <w:div w:id="797263205">
                              <w:marLeft w:val="0"/>
                              <w:marRight w:val="0"/>
                              <w:marTop w:val="0"/>
                              <w:marBottom w:val="0"/>
                              <w:divBdr>
                                <w:top w:val="none" w:sz="0" w:space="0" w:color="auto"/>
                                <w:left w:val="none" w:sz="0" w:space="0" w:color="auto"/>
                                <w:bottom w:val="none" w:sz="0" w:space="0" w:color="auto"/>
                                <w:right w:val="none" w:sz="0" w:space="0" w:color="auto"/>
                              </w:divBdr>
                            </w:div>
                            <w:div w:id="104714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1418915">
          <w:marLeft w:val="0"/>
          <w:marRight w:val="0"/>
          <w:marTop w:val="0"/>
          <w:marBottom w:val="180"/>
          <w:divBdr>
            <w:top w:val="none" w:sz="0" w:space="0" w:color="auto"/>
            <w:left w:val="none" w:sz="0" w:space="0" w:color="auto"/>
            <w:bottom w:val="none" w:sz="0" w:space="0" w:color="auto"/>
            <w:right w:val="none" w:sz="0" w:space="0" w:color="auto"/>
          </w:divBdr>
          <w:divsChild>
            <w:div w:id="473790735">
              <w:marLeft w:val="0"/>
              <w:marRight w:val="0"/>
              <w:marTop w:val="0"/>
              <w:marBottom w:val="0"/>
              <w:divBdr>
                <w:top w:val="none" w:sz="0" w:space="0" w:color="auto"/>
                <w:left w:val="none" w:sz="0" w:space="0" w:color="auto"/>
                <w:bottom w:val="none" w:sz="0" w:space="0" w:color="auto"/>
                <w:right w:val="none" w:sz="0" w:space="0" w:color="auto"/>
              </w:divBdr>
              <w:divsChild>
                <w:div w:id="1628201698">
                  <w:marLeft w:val="0"/>
                  <w:marRight w:val="0"/>
                  <w:marTop w:val="0"/>
                  <w:marBottom w:val="0"/>
                  <w:divBdr>
                    <w:top w:val="none" w:sz="0" w:space="0" w:color="auto"/>
                    <w:left w:val="none" w:sz="0" w:space="0" w:color="auto"/>
                    <w:bottom w:val="none" w:sz="0" w:space="0" w:color="auto"/>
                    <w:right w:val="none" w:sz="0" w:space="0" w:color="auto"/>
                  </w:divBdr>
                  <w:divsChild>
                    <w:div w:id="1368146250">
                      <w:marLeft w:val="0"/>
                      <w:marRight w:val="0"/>
                      <w:marTop w:val="0"/>
                      <w:marBottom w:val="0"/>
                      <w:divBdr>
                        <w:top w:val="none" w:sz="0" w:space="0" w:color="auto"/>
                        <w:left w:val="none" w:sz="0" w:space="0" w:color="auto"/>
                        <w:bottom w:val="none" w:sz="0" w:space="0" w:color="auto"/>
                        <w:right w:val="none" w:sz="0" w:space="0" w:color="auto"/>
                      </w:divBdr>
                      <w:divsChild>
                        <w:div w:id="931936145">
                          <w:marLeft w:val="0"/>
                          <w:marRight w:val="0"/>
                          <w:marTop w:val="0"/>
                          <w:marBottom w:val="0"/>
                          <w:divBdr>
                            <w:top w:val="none" w:sz="0" w:space="0" w:color="auto"/>
                            <w:left w:val="none" w:sz="0" w:space="0" w:color="auto"/>
                            <w:bottom w:val="none" w:sz="0" w:space="0" w:color="auto"/>
                            <w:right w:val="none" w:sz="0" w:space="0" w:color="auto"/>
                          </w:divBdr>
                          <w:divsChild>
                            <w:div w:id="595867051">
                              <w:marLeft w:val="0"/>
                              <w:marRight w:val="0"/>
                              <w:marTop w:val="0"/>
                              <w:marBottom w:val="0"/>
                              <w:divBdr>
                                <w:top w:val="none" w:sz="0" w:space="0" w:color="auto"/>
                                <w:left w:val="none" w:sz="0" w:space="0" w:color="auto"/>
                                <w:bottom w:val="none" w:sz="0" w:space="0" w:color="auto"/>
                                <w:right w:val="none" w:sz="0" w:space="0" w:color="auto"/>
                              </w:divBdr>
                            </w:div>
                            <w:div w:id="1762212333">
                              <w:marLeft w:val="0"/>
                              <w:marRight w:val="0"/>
                              <w:marTop w:val="0"/>
                              <w:marBottom w:val="0"/>
                              <w:divBdr>
                                <w:top w:val="none" w:sz="0" w:space="0" w:color="auto"/>
                                <w:left w:val="none" w:sz="0" w:space="0" w:color="auto"/>
                                <w:bottom w:val="none" w:sz="0" w:space="0" w:color="auto"/>
                                <w:right w:val="none" w:sz="0" w:space="0" w:color="auto"/>
                              </w:divBdr>
                            </w:div>
                            <w:div w:id="1281104776">
                              <w:marLeft w:val="0"/>
                              <w:marRight w:val="0"/>
                              <w:marTop w:val="0"/>
                              <w:marBottom w:val="0"/>
                              <w:divBdr>
                                <w:top w:val="none" w:sz="0" w:space="0" w:color="auto"/>
                                <w:left w:val="none" w:sz="0" w:space="0" w:color="auto"/>
                                <w:bottom w:val="none" w:sz="0" w:space="0" w:color="auto"/>
                                <w:right w:val="none" w:sz="0" w:space="0" w:color="auto"/>
                              </w:divBdr>
                            </w:div>
                            <w:div w:id="1124427645">
                              <w:marLeft w:val="0"/>
                              <w:marRight w:val="0"/>
                              <w:marTop w:val="0"/>
                              <w:marBottom w:val="0"/>
                              <w:divBdr>
                                <w:top w:val="none" w:sz="0" w:space="0" w:color="auto"/>
                                <w:left w:val="none" w:sz="0" w:space="0" w:color="auto"/>
                                <w:bottom w:val="none" w:sz="0" w:space="0" w:color="auto"/>
                                <w:right w:val="none" w:sz="0" w:space="0" w:color="auto"/>
                              </w:divBdr>
                            </w:div>
                            <w:div w:id="1001858768">
                              <w:marLeft w:val="0"/>
                              <w:marRight w:val="0"/>
                              <w:marTop w:val="0"/>
                              <w:marBottom w:val="0"/>
                              <w:divBdr>
                                <w:top w:val="none" w:sz="0" w:space="0" w:color="auto"/>
                                <w:left w:val="none" w:sz="0" w:space="0" w:color="auto"/>
                                <w:bottom w:val="none" w:sz="0" w:space="0" w:color="auto"/>
                                <w:right w:val="none" w:sz="0" w:space="0" w:color="auto"/>
                              </w:divBdr>
                            </w:div>
                            <w:div w:id="107554005">
                              <w:marLeft w:val="0"/>
                              <w:marRight w:val="0"/>
                              <w:marTop w:val="0"/>
                              <w:marBottom w:val="0"/>
                              <w:divBdr>
                                <w:top w:val="none" w:sz="0" w:space="0" w:color="auto"/>
                                <w:left w:val="none" w:sz="0" w:space="0" w:color="auto"/>
                                <w:bottom w:val="none" w:sz="0" w:space="0" w:color="auto"/>
                                <w:right w:val="none" w:sz="0" w:space="0" w:color="auto"/>
                              </w:divBdr>
                            </w:div>
                            <w:div w:id="384525797">
                              <w:marLeft w:val="0"/>
                              <w:marRight w:val="0"/>
                              <w:marTop w:val="0"/>
                              <w:marBottom w:val="0"/>
                              <w:divBdr>
                                <w:top w:val="none" w:sz="0" w:space="0" w:color="auto"/>
                                <w:left w:val="none" w:sz="0" w:space="0" w:color="auto"/>
                                <w:bottom w:val="none" w:sz="0" w:space="0" w:color="auto"/>
                                <w:right w:val="none" w:sz="0" w:space="0" w:color="auto"/>
                              </w:divBdr>
                            </w:div>
                            <w:div w:id="533426970">
                              <w:marLeft w:val="0"/>
                              <w:marRight w:val="0"/>
                              <w:marTop w:val="0"/>
                              <w:marBottom w:val="0"/>
                              <w:divBdr>
                                <w:top w:val="none" w:sz="0" w:space="0" w:color="auto"/>
                                <w:left w:val="none" w:sz="0" w:space="0" w:color="auto"/>
                                <w:bottom w:val="none" w:sz="0" w:space="0" w:color="auto"/>
                                <w:right w:val="none" w:sz="0" w:space="0" w:color="auto"/>
                              </w:divBdr>
                            </w:div>
                            <w:div w:id="1315061135">
                              <w:marLeft w:val="0"/>
                              <w:marRight w:val="0"/>
                              <w:marTop w:val="0"/>
                              <w:marBottom w:val="0"/>
                              <w:divBdr>
                                <w:top w:val="none" w:sz="0" w:space="0" w:color="auto"/>
                                <w:left w:val="none" w:sz="0" w:space="0" w:color="auto"/>
                                <w:bottom w:val="none" w:sz="0" w:space="0" w:color="auto"/>
                                <w:right w:val="none" w:sz="0" w:space="0" w:color="auto"/>
                              </w:divBdr>
                            </w:div>
                            <w:div w:id="602612129">
                              <w:marLeft w:val="0"/>
                              <w:marRight w:val="0"/>
                              <w:marTop w:val="0"/>
                              <w:marBottom w:val="0"/>
                              <w:divBdr>
                                <w:top w:val="none" w:sz="0" w:space="0" w:color="auto"/>
                                <w:left w:val="none" w:sz="0" w:space="0" w:color="auto"/>
                                <w:bottom w:val="none" w:sz="0" w:space="0" w:color="auto"/>
                                <w:right w:val="none" w:sz="0" w:space="0" w:color="auto"/>
                              </w:divBdr>
                            </w:div>
                            <w:div w:id="1020546975">
                              <w:marLeft w:val="0"/>
                              <w:marRight w:val="0"/>
                              <w:marTop w:val="0"/>
                              <w:marBottom w:val="0"/>
                              <w:divBdr>
                                <w:top w:val="none" w:sz="0" w:space="0" w:color="auto"/>
                                <w:left w:val="none" w:sz="0" w:space="0" w:color="auto"/>
                                <w:bottom w:val="none" w:sz="0" w:space="0" w:color="auto"/>
                                <w:right w:val="none" w:sz="0" w:space="0" w:color="auto"/>
                              </w:divBdr>
                            </w:div>
                            <w:div w:id="56429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431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EFC037-C6CD-442F-A45F-19D89A36C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18760</Words>
  <Characters>108808</Characters>
  <Application>Microsoft Office Word</Application>
  <DocSecurity>0</DocSecurity>
  <Lines>906</Lines>
  <Paragraphs>254</Paragraphs>
  <ScaleCrop>false</ScaleCrop>
  <HeadingPairs>
    <vt:vector size="2" baseType="variant">
      <vt:variant>
        <vt:lpstr>Title</vt:lpstr>
      </vt:variant>
      <vt:variant>
        <vt:i4>1</vt:i4>
      </vt:variant>
    </vt:vector>
  </HeadingPairs>
  <TitlesOfParts>
    <vt:vector size="1" baseType="lpstr">
      <vt:lpstr>Anexa nr</vt:lpstr>
    </vt:vector>
  </TitlesOfParts>
  <Company>Org</Company>
  <LinksUpToDate>false</LinksUpToDate>
  <CharactersWithSpaces>127314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2</cp:revision>
  <cp:lastPrinted>2023-11-17T11:57:00Z</cp:lastPrinted>
  <dcterms:created xsi:type="dcterms:W3CDTF">2025-01-21T12:16:00Z</dcterms:created>
  <dcterms:modified xsi:type="dcterms:W3CDTF">2025-01-21T12:16:00Z</dcterms:modified>
</cp:coreProperties>
</file>